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charts/chart1.xml" ContentType="application/vnd.openxmlformats-officedocument.drawingml.chart+xml"/>
  <Override PartName="/docProps/core.xml" ContentType="application/vnd.openxmlformats-package.core-properties+xml"/>
  <Default Extension="gif" ContentType="image/gif"> </Default>
  <Default Extension="jpg" ContentType="image/jp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E38" w:rsidRPr="007947FF" w:rsidRDefault="00575875" w:rsidP="009C5E3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947FF">
        <w:rPr>
          <w:rFonts w:ascii="Times New Roman" w:hAnsi="Times New Roman" w:cs="Times New Roman"/>
        </w:rPr>
        <w:t xml:space="preserve"> </w:t>
      </w:r>
      <w:r w:rsidR="009C5E38" w:rsidRPr="007947FF">
        <w:rPr>
          <w:rFonts w:ascii="Times New Roman" w:hAnsi="Times New Roman" w:cs="Times New Roman"/>
        </w:rPr>
        <w:t xml:space="preserve">Р О С </w:t>
      </w:r>
      <w:proofErr w:type="spellStart"/>
      <w:proofErr w:type="gramStart"/>
      <w:r w:rsidR="009C5E38" w:rsidRPr="007947FF">
        <w:rPr>
          <w:rFonts w:ascii="Times New Roman" w:hAnsi="Times New Roman" w:cs="Times New Roman"/>
        </w:rPr>
        <w:t>С</w:t>
      </w:r>
      <w:proofErr w:type="spellEnd"/>
      <w:proofErr w:type="gramEnd"/>
      <w:r w:rsidR="009C5E38" w:rsidRPr="007947FF">
        <w:rPr>
          <w:rFonts w:ascii="Times New Roman" w:hAnsi="Times New Roman" w:cs="Times New Roman"/>
        </w:rPr>
        <w:t xml:space="preserve"> И Й С К А Я  Ф Е Д Е Р А Ц И Я</w:t>
      </w:r>
    </w:p>
    <w:p w:rsidR="009C5E38" w:rsidRPr="007947FF" w:rsidRDefault="009C5E38" w:rsidP="009C5E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7947FF">
        <w:rPr>
          <w:rFonts w:ascii="Times New Roman" w:hAnsi="Times New Roman" w:cs="Times New Roman"/>
          <w:b/>
        </w:rPr>
        <w:t>Р</w:t>
      </w:r>
      <w:proofErr w:type="gramEnd"/>
      <w:r w:rsidRPr="007947FF">
        <w:rPr>
          <w:rFonts w:ascii="Times New Roman" w:hAnsi="Times New Roman" w:cs="Times New Roman"/>
          <w:b/>
        </w:rPr>
        <w:t xml:space="preserve"> Е С П У Б Л И К А  Д А Г Е С Т А Н</w:t>
      </w:r>
    </w:p>
    <w:p w:rsidR="009C5E38" w:rsidRPr="007947FF" w:rsidRDefault="009C5E38" w:rsidP="009C5E3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947FF">
        <w:rPr>
          <w:rFonts w:ascii="Times New Roman" w:hAnsi="Times New Roman" w:cs="Times New Roman"/>
        </w:rPr>
        <w:t>Муниципальное казенное дошкольное образовательное учреждение</w:t>
      </w:r>
    </w:p>
    <w:p w:rsidR="009C5E38" w:rsidRPr="007947FF" w:rsidRDefault="009C5E38" w:rsidP="009C5E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947FF">
        <w:rPr>
          <w:rFonts w:ascii="Times New Roman" w:hAnsi="Times New Roman" w:cs="Times New Roman"/>
          <w:b/>
        </w:rPr>
        <w:t>«ДЕТСКИЙ САД № 14» г. ИЗБЕРБАШ</w:t>
      </w:r>
    </w:p>
    <w:p w:rsidR="009C5E38" w:rsidRPr="007947FF" w:rsidRDefault="009C5E38" w:rsidP="009C5E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947FF">
        <w:rPr>
          <w:rFonts w:ascii="Times New Roman" w:hAnsi="Times New Roman" w:cs="Times New Roman"/>
          <w:b/>
        </w:rPr>
        <w:t>ОГРН 1070548000709 ИНН 0548113579</w:t>
      </w:r>
    </w:p>
    <w:p w:rsidR="009C5E38" w:rsidRPr="007947FF" w:rsidRDefault="009C5E38" w:rsidP="009C5E38">
      <w:pPr>
        <w:spacing w:after="0" w:line="240" w:lineRule="auto"/>
        <w:jc w:val="center"/>
        <w:rPr>
          <w:rFonts w:ascii="Times New Roman" w:hAnsi="Times New Roman" w:cs="Times New Roman"/>
          <w:b/>
          <w:u w:val="thick"/>
        </w:rPr>
      </w:pPr>
      <w:r w:rsidRPr="007947FF">
        <w:rPr>
          <w:rFonts w:ascii="Times New Roman" w:hAnsi="Times New Roman" w:cs="Times New Roman"/>
          <w:b/>
          <w:u w:val="thick"/>
        </w:rPr>
        <w:t>___________________________________________________</w:t>
      </w:r>
    </w:p>
    <w:p w:rsidR="009C5E38" w:rsidRPr="007947FF" w:rsidRDefault="009C5E38" w:rsidP="009C5E3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947FF">
        <w:rPr>
          <w:rFonts w:ascii="Times New Roman" w:hAnsi="Times New Roman" w:cs="Times New Roman"/>
        </w:rPr>
        <w:t xml:space="preserve">368502 РД, г. Избербаш, ул. В.Терешковой, 1., тел.: 8-(87245)-2-69-39,  </w:t>
      </w:r>
      <w:r w:rsidRPr="007947FF">
        <w:rPr>
          <w:rFonts w:ascii="Times New Roman" w:hAnsi="Times New Roman" w:cs="Times New Roman"/>
          <w:lang w:val="en-US"/>
        </w:rPr>
        <w:t>e</w:t>
      </w:r>
      <w:r w:rsidRPr="007947FF">
        <w:rPr>
          <w:rFonts w:ascii="Times New Roman" w:hAnsi="Times New Roman" w:cs="Times New Roman"/>
        </w:rPr>
        <w:t>-</w:t>
      </w:r>
      <w:r w:rsidRPr="007947FF">
        <w:rPr>
          <w:rFonts w:ascii="Times New Roman" w:hAnsi="Times New Roman" w:cs="Times New Roman"/>
          <w:lang w:val="en-US"/>
        </w:rPr>
        <w:t>mail</w:t>
      </w:r>
      <w:r w:rsidRPr="007947FF">
        <w:rPr>
          <w:rFonts w:ascii="Times New Roman" w:hAnsi="Times New Roman" w:cs="Times New Roman"/>
        </w:rPr>
        <w:t xml:space="preserve">: </w:t>
      </w:r>
      <w:proofErr w:type="spellStart"/>
      <w:r w:rsidRPr="007947FF">
        <w:rPr>
          <w:rFonts w:ascii="Times New Roman" w:hAnsi="Times New Roman" w:cs="Times New Roman"/>
          <w:lang w:val="en-US"/>
        </w:rPr>
        <w:t>detsad</w:t>
      </w:r>
      <w:proofErr w:type="spellEnd"/>
      <w:r w:rsidRPr="007947FF">
        <w:rPr>
          <w:rFonts w:ascii="Times New Roman" w:hAnsi="Times New Roman" w:cs="Times New Roman"/>
        </w:rPr>
        <w:t>.</w:t>
      </w:r>
      <w:proofErr w:type="spellStart"/>
      <w:r w:rsidRPr="007947FF">
        <w:rPr>
          <w:rFonts w:ascii="Times New Roman" w:hAnsi="Times New Roman" w:cs="Times New Roman"/>
          <w:lang w:val="en-US"/>
        </w:rPr>
        <w:t>krepysh</w:t>
      </w:r>
      <w:proofErr w:type="spellEnd"/>
      <w:r w:rsidR="003A7014" w:rsidRPr="007947FF">
        <w:fldChar w:fldCharType="begin"/>
      </w:r>
      <w:r w:rsidR="00780B9A" w:rsidRPr="007947FF">
        <w:instrText xml:space="preserve"> HYPERLINK "mailto:dgu@dgu.ru" </w:instrText>
      </w:r>
      <w:r w:rsidR="003A7014" w:rsidRPr="007947FF">
        <w:fldChar w:fldCharType="separate"/>
      </w:r>
      <w:r w:rsidRPr="007947FF">
        <w:rPr>
          <w:rStyle w:val="a3"/>
          <w:rFonts w:ascii="Times New Roman" w:hAnsi="Times New Roman"/>
          <w:color w:val="auto"/>
        </w:rPr>
        <w:t>@</w:t>
      </w:r>
      <w:r w:rsidRPr="007947FF">
        <w:rPr>
          <w:rStyle w:val="a3"/>
          <w:rFonts w:ascii="Times New Roman" w:hAnsi="Times New Roman"/>
          <w:color w:val="auto"/>
          <w:lang w:val="en-US"/>
        </w:rPr>
        <w:t>mail</w:t>
      </w:r>
      <w:r w:rsidRPr="007947FF">
        <w:rPr>
          <w:rStyle w:val="a3"/>
          <w:rFonts w:ascii="Times New Roman" w:hAnsi="Times New Roman"/>
          <w:color w:val="auto"/>
        </w:rPr>
        <w:t>.</w:t>
      </w:r>
      <w:proofErr w:type="spellStart"/>
      <w:r w:rsidRPr="007947FF">
        <w:rPr>
          <w:rStyle w:val="a3"/>
          <w:rFonts w:ascii="Times New Roman" w:hAnsi="Times New Roman"/>
          <w:color w:val="auto"/>
          <w:lang w:val="en-US"/>
        </w:rPr>
        <w:t>ru</w:t>
      </w:r>
      <w:proofErr w:type="spellEnd"/>
      <w:r w:rsidR="003A7014" w:rsidRPr="007947FF">
        <w:rPr>
          <w:rStyle w:val="a3"/>
          <w:rFonts w:ascii="Times New Roman" w:hAnsi="Times New Roman"/>
          <w:color w:val="auto"/>
          <w:lang w:val="en-US"/>
        </w:rPr>
        <w:fldChar w:fldCharType="end"/>
      </w: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right" w:tblpY="20"/>
        <w:tblW w:w="0" w:type="auto"/>
        <w:tblLook w:val="0000"/>
      </w:tblPr>
      <w:tblGrid>
        <w:gridCol w:w="4500"/>
      </w:tblGrid>
      <w:tr w:rsidR="009C5E38" w:rsidRPr="007947FF" w:rsidTr="009C5E38">
        <w:trPr>
          <w:trHeight w:val="2335"/>
        </w:trPr>
        <w:tc>
          <w:tcPr>
            <w:tcW w:w="4500" w:type="dxa"/>
          </w:tcPr>
          <w:p w:rsidR="009C5E38" w:rsidRPr="007947FF" w:rsidRDefault="009C5E38" w:rsidP="009C5E3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947FF"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УТВЕРЖДАЮ:</w:t>
            </w:r>
          </w:p>
          <w:p w:rsidR="009C5E38" w:rsidRPr="007947FF" w:rsidRDefault="009C5E38" w:rsidP="009C5E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hAnsi="Times New Roman" w:cs="Times New Roman"/>
                <w:sz w:val="24"/>
              </w:rPr>
              <w:t xml:space="preserve"> Заведующий МКДОУ</w:t>
            </w:r>
          </w:p>
          <w:p w:rsidR="009C5E38" w:rsidRPr="007947FF" w:rsidRDefault="009C5E38" w:rsidP="009C5E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hAnsi="Times New Roman" w:cs="Times New Roman"/>
                <w:sz w:val="24"/>
              </w:rPr>
              <w:t xml:space="preserve"> «Детский сад №14» </w:t>
            </w:r>
          </w:p>
          <w:p w:rsidR="009C5E38" w:rsidRPr="007947FF" w:rsidRDefault="009C5E38" w:rsidP="009C5E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7FF">
              <w:rPr>
                <w:rFonts w:ascii="Times New Roman" w:hAnsi="Times New Roman" w:cs="Times New Roman"/>
                <w:sz w:val="24"/>
              </w:rPr>
              <w:t>___________Н.У.Алигаджиева</w:t>
            </w:r>
            <w:proofErr w:type="spellEnd"/>
            <w:r w:rsidRPr="007947FF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9C5E38" w:rsidRPr="007947FF" w:rsidRDefault="009C5E38" w:rsidP="009C5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hAnsi="Times New Roman" w:cs="Times New Roman"/>
                <w:sz w:val="24"/>
              </w:rPr>
              <w:t xml:space="preserve">Приказ  №_____ </w:t>
            </w:r>
          </w:p>
          <w:p w:rsidR="009C5E38" w:rsidRPr="007947FF" w:rsidRDefault="009C5E38" w:rsidP="009C5E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hAnsi="Times New Roman" w:cs="Times New Roman"/>
                <w:sz w:val="24"/>
              </w:rPr>
              <w:t>от «____»______________20___ г.</w:t>
            </w:r>
          </w:p>
          <w:p w:rsidR="009C5E38" w:rsidRPr="007947FF" w:rsidRDefault="009C5E38" w:rsidP="009C5E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9C5E38" w:rsidRPr="007947FF" w:rsidRDefault="009C5E38" w:rsidP="009C5E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 w:rsidP="009C5E38">
      <w:pPr>
        <w:spacing w:after="0" w:line="240" w:lineRule="auto"/>
        <w:ind w:left="4274" w:right="-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 w:rsidP="009C5E38">
      <w:pPr>
        <w:spacing w:after="0" w:line="240" w:lineRule="auto"/>
        <w:ind w:left="4274" w:right="-20" w:hanging="4416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ОТЧЕТ </w:t>
      </w:r>
    </w:p>
    <w:p w:rsidR="009C5E38" w:rsidRPr="007947FF" w:rsidRDefault="009C5E38" w:rsidP="009C5E38">
      <w:pPr>
        <w:spacing w:after="0" w:line="240" w:lineRule="auto"/>
        <w:ind w:left="4274" w:right="-20" w:hanging="4416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О САМООБСЛЕДОВАНИИ </w:t>
      </w:r>
    </w:p>
    <w:p w:rsidR="009C5E38" w:rsidRPr="007947FF" w:rsidRDefault="009C5E38" w:rsidP="009C5E38">
      <w:pPr>
        <w:spacing w:after="0" w:line="240" w:lineRule="auto"/>
        <w:ind w:left="-142" w:right="-2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32"/>
          <w:szCs w:val="24"/>
        </w:rPr>
        <w:t>Муниципального казенного дошкольного образовательного учреждения «Детский сад №14» г</w:t>
      </w:r>
      <w:proofErr w:type="gramStart"/>
      <w:r w:rsidRPr="007947FF">
        <w:rPr>
          <w:rFonts w:ascii="Times New Roman" w:eastAsia="Times New Roman" w:hAnsi="Times New Roman" w:cs="Times New Roman"/>
          <w:b/>
          <w:bCs/>
          <w:sz w:val="32"/>
          <w:szCs w:val="24"/>
        </w:rPr>
        <w:t>.И</w:t>
      </w:r>
      <w:proofErr w:type="gramEnd"/>
      <w:r w:rsidRPr="007947FF">
        <w:rPr>
          <w:rFonts w:ascii="Times New Roman" w:eastAsia="Times New Roman" w:hAnsi="Times New Roman" w:cs="Times New Roman"/>
          <w:b/>
          <w:bCs/>
          <w:sz w:val="32"/>
          <w:szCs w:val="24"/>
        </w:rPr>
        <w:t>збербаша РД</w:t>
      </w:r>
    </w:p>
    <w:p w:rsidR="009C5E38" w:rsidRPr="007947FF" w:rsidRDefault="009C5E38" w:rsidP="009C5E38">
      <w:pPr>
        <w:spacing w:after="0" w:line="240" w:lineRule="auto"/>
        <w:ind w:left="-142" w:right="-2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по состоянию на 1 </w:t>
      </w:r>
      <w:r w:rsidR="004664A5" w:rsidRPr="007947FF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августа </w:t>
      </w:r>
      <w:r w:rsidRPr="007947FF">
        <w:rPr>
          <w:rFonts w:ascii="Times New Roman" w:eastAsia="Times New Roman" w:hAnsi="Times New Roman" w:cs="Times New Roman"/>
          <w:b/>
          <w:bCs/>
          <w:sz w:val="32"/>
          <w:szCs w:val="24"/>
        </w:rPr>
        <w:t>2017г.</w:t>
      </w:r>
    </w:p>
    <w:p w:rsidR="00575875" w:rsidRPr="007947FF" w:rsidRDefault="00575875" w:rsidP="009C5E38">
      <w:pPr>
        <w:spacing w:after="0" w:line="240" w:lineRule="auto"/>
        <w:ind w:left="-142" w:right="-2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</w:p>
    <w:p w:rsidR="00575875" w:rsidRPr="007947FF" w:rsidRDefault="00575875" w:rsidP="00575875">
      <w:pPr>
        <w:spacing w:after="0" w:line="240" w:lineRule="auto"/>
        <w:ind w:left="-142" w:right="-20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575875" w:rsidRPr="007947FF" w:rsidRDefault="00575875" w:rsidP="00575875">
      <w:pPr>
        <w:spacing w:after="0" w:line="240" w:lineRule="auto"/>
        <w:ind w:left="-142" w:right="-20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575875" w:rsidRPr="007947FF" w:rsidRDefault="00575875" w:rsidP="00575875">
      <w:pPr>
        <w:spacing w:after="0" w:line="240" w:lineRule="auto"/>
        <w:ind w:left="-142" w:right="-20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575875" w:rsidRPr="007947FF" w:rsidRDefault="00575875" w:rsidP="00575875">
      <w:pPr>
        <w:spacing w:after="0" w:line="240" w:lineRule="auto"/>
        <w:ind w:left="-142" w:right="-20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575875" w:rsidRPr="007947FF" w:rsidRDefault="00575875" w:rsidP="00575875">
      <w:pPr>
        <w:spacing w:after="0" w:line="240" w:lineRule="auto"/>
        <w:ind w:left="-142" w:right="-20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575875" w:rsidRPr="007947FF" w:rsidRDefault="00575875" w:rsidP="00575875">
      <w:pPr>
        <w:spacing w:after="0" w:line="240" w:lineRule="auto"/>
        <w:ind w:left="-142" w:right="-20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575875" w:rsidRPr="007947FF" w:rsidRDefault="00575875" w:rsidP="00575875">
      <w:pPr>
        <w:spacing w:after="0" w:line="240" w:lineRule="auto"/>
        <w:ind w:left="-142" w:right="-20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575875" w:rsidRPr="007947FF" w:rsidRDefault="00575875" w:rsidP="00575875">
      <w:pPr>
        <w:spacing w:after="0" w:line="240" w:lineRule="auto"/>
        <w:ind w:left="-142" w:right="-20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575875" w:rsidRPr="007947FF" w:rsidRDefault="00575875" w:rsidP="00575875">
      <w:pPr>
        <w:spacing w:after="0" w:line="240" w:lineRule="auto"/>
        <w:ind w:left="-142" w:right="-20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7947FF">
        <w:rPr>
          <w:rFonts w:ascii="Times New Roman" w:eastAsia="Times New Roman" w:hAnsi="Times New Roman" w:cs="Times New Roman"/>
          <w:bCs/>
          <w:sz w:val="28"/>
          <w:szCs w:val="24"/>
        </w:rPr>
        <w:t xml:space="preserve">Подготовлен: </w:t>
      </w:r>
    </w:p>
    <w:p w:rsidR="00575875" w:rsidRPr="007947FF" w:rsidRDefault="00575875" w:rsidP="00575875">
      <w:pPr>
        <w:spacing w:after="0" w:line="240" w:lineRule="auto"/>
        <w:ind w:left="-142" w:right="-20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7947FF">
        <w:rPr>
          <w:rFonts w:ascii="Times New Roman" w:eastAsia="Times New Roman" w:hAnsi="Times New Roman" w:cs="Times New Roman"/>
          <w:bCs/>
          <w:sz w:val="28"/>
          <w:szCs w:val="24"/>
        </w:rPr>
        <w:t>зам</w:t>
      </w:r>
      <w:proofErr w:type="gramStart"/>
      <w:r w:rsidRPr="007947FF">
        <w:rPr>
          <w:rFonts w:ascii="Times New Roman" w:eastAsia="Times New Roman" w:hAnsi="Times New Roman" w:cs="Times New Roman"/>
          <w:bCs/>
          <w:sz w:val="28"/>
          <w:szCs w:val="24"/>
        </w:rPr>
        <w:t>.з</w:t>
      </w:r>
      <w:proofErr w:type="gramEnd"/>
      <w:r w:rsidRPr="007947FF">
        <w:rPr>
          <w:rFonts w:ascii="Times New Roman" w:eastAsia="Times New Roman" w:hAnsi="Times New Roman" w:cs="Times New Roman"/>
          <w:bCs/>
          <w:sz w:val="28"/>
          <w:szCs w:val="24"/>
        </w:rPr>
        <w:t xml:space="preserve">аведующего по ВМР </w:t>
      </w:r>
    </w:p>
    <w:p w:rsidR="00575875" w:rsidRPr="007947FF" w:rsidRDefault="00575875" w:rsidP="00575875">
      <w:pPr>
        <w:spacing w:after="0" w:line="240" w:lineRule="auto"/>
        <w:ind w:left="-142" w:right="-20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7947FF">
        <w:rPr>
          <w:rFonts w:ascii="Times New Roman" w:eastAsia="Times New Roman" w:hAnsi="Times New Roman" w:cs="Times New Roman"/>
          <w:bCs/>
          <w:sz w:val="28"/>
          <w:szCs w:val="24"/>
        </w:rPr>
        <w:t>Гусейновой Н.Г.</w:t>
      </w: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Избербаш, 2017г.</w:t>
      </w: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pPr w:leftFromText="180" w:rightFromText="180" w:vertAnchor="text" w:tblpY="-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969"/>
      </w:tblGrid>
      <w:tr w:rsidR="009C5E38" w:rsidRPr="007947FF" w:rsidTr="009C5E38">
        <w:tc>
          <w:tcPr>
            <w:tcW w:w="5778" w:type="dxa"/>
          </w:tcPr>
          <w:p w:rsidR="009C5E38" w:rsidRPr="007947FF" w:rsidRDefault="009C5E38" w:rsidP="009C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E38" w:rsidRPr="007947FF" w:rsidRDefault="009C5E38" w:rsidP="009C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СОГЛАСОВАНО:          </w:t>
            </w:r>
          </w:p>
          <w:p w:rsidR="009C5E38" w:rsidRPr="007947FF" w:rsidRDefault="009C5E38" w:rsidP="009C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Совета </w:t>
            </w:r>
          </w:p>
          <w:p w:rsidR="009C5E38" w:rsidRPr="007947FF" w:rsidRDefault="009C5E38" w:rsidP="009C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МКДОУ «Детский сад №14»</w:t>
            </w:r>
          </w:p>
          <w:p w:rsidR="009C5E38" w:rsidRPr="007947FF" w:rsidRDefault="009C5E38" w:rsidP="009C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___________Милованцева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9C5E38" w:rsidRPr="007947FF" w:rsidRDefault="009C5E38" w:rsidP="009C5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№_____ </w:t>
            </w:r>
          </w:p>
          <w:p w:rsidR="009C5E38" w:rsidRPr="007947FF" w:rsidRDefault="009C5E38" w:rsidP="009C5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от «____»______________20___ г.</w:t>
            </w:r>
          </w:p>
          <w:p w:rsidR="009C5E38" w:rsidRPr="007947FF" w:rsidRDefault="009C5E38" w:rsidP="009C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C5E38" w:rsidRPr="007947FF" w:rsidRDefault="009C5E38" w:rsidP="009C5E38">
            <w:pPr>
              <w:ind w:hanging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СОГЛАСОВАНО:</w:t>
            </w:r>
          </w:p>
          <w:p w:rsidR="009C5E38" w:rsidRPr="007947FF" w:rsidRDefault="009C5E38" w:rsidP="009C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Педагогического совета МКДОУ «Детский сад №14»</w:t>
            </w:r>
          </w:p>
          <w:p w:rsidR="009C5E38" w:rsidRPr="007947FF" w:rsidRDefault="009C5E38" w:rsidP="009C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___________Гусейнова Н.Г.</w:t>
            </w:r>
          </w:p>
          <w:p w:rsidR="009C5E38" w:rsidRPr="007947FF" w:rsidRDefault="009C5E38" w:rsidP="009C5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№_____ </w:t>
            </w:r>
          </w:p>
          <w:p w:rsidR="009C5E38" w:rsidRPr="007947FF" w:rsidRDefault="009C5E38" w:rsidP="009C5E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от «____»______________20___ г.</w:t>
            </w:r>
          </w:p>
          <w:p w:rsidR="009C5E38" w:rsidRPr="007947FF" w:rsidRDefault="009C5E38" w:rsidP="009C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E38" w:rsidRPr="007947FF" w:rsidRDefault="009C5E38" w:rsidP="009C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 w:rsidP="009C5E38">
      <w:pPr>
        <w:spacing w:after="0" w:line="240" w:lineRule="auto"/>
        <w:ind w:left="4274" w:right="-20" w:hanging="399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Председатель комиссии: </w:t>
      </w:r>
      <w:r w:rsidRPr="007947FF">
        <w:rPr>
          <w:rFonts w:ascii="Times New Roman" w:eastAsia="Times New Roman" w:hAnsi="Times New Roman" w:cs="Times New Roman"/>
          <w:bCs/>
          <w:sz w:val="24"/>
          <w:szCs w:val="24"/>
        </w:rPr>
        <w:t>Алигаджиева Н.У., заведующая</w:t>
      </w:r>
    </w:p>
    <w:p w:rsidR="009C5E38" w:rsidRPr="007947FF" w:rsidRDefault="009C5E38" w:rsidP="009C5E38">
      <w:pPr>
        <w:spacing w:after="0" w:line="240" w:lineRule="auto"/>
        <w:ind w:left="4274" w:right="-20" w:hanging="399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Члены комиссии:</w:t>
      </w:r>
    </w:p>
    <w:p w:rsidR="009C5E38" w:rsidRPr="007947FF" w:rsidRDefault="009C5E38" w:rsidP="009C5E38">
      <w:pPr>
        <w:pStyle w:val="a6"/>
        <w:numPr>
          <w:ilvl w:val="0"/>
          <w:numId w:val="36"/>
        </w:num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Cs/>
          <w:sz w:val="24"/>
          <w:szCs w:val="24"/>
        </w:rPr>
        <w:t>Гусейнова Н.Г., заместитель заведующего по ВМР</w:t>
      </w:r>
    </w:p>
    <w:p w:rsidR="009C5E38" w:rsidRPr="007947FF" w:rsidRDefault="009C5E38" w:rsidP="009C5E38">
      <w:pPr>
        <w:pStyle w:val="a6"/>
        <w:numPr>
          <w:ilvl w:val="0"/>
          <w:numId w:val="36"/>
        </w:num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7947FF">
        <w:rPr>
          <w:rFonts w:ascii="Times New Roman" w:eastAsia="Times New Roman" w:hAnsi="Times New Roman" w:cs="Times New Roman"/>
          <w:bCs/>
          <w:sz w:val="24"/>
          <w:szCs w:val="24"/>
        </w:rPr>
        <w:t>Чупанова</w:t>
      </w:r>
      <w:proofErr w:type="spellEnd"/>
      <w:r w:rsidRPr="007947FF">
        <w:rPr>
          <w:rFonts w:ascii="Times New Roman" w:eastAsia="Times New Roman" w:hAnsi="Times New Roman" w:cs="Times New Roman"/>
          <w:bCs/>
          <w:sz w:val="24"/>
          <w:szCs w:val="24"/>
        </w:rPr>
        <w:t xml:space="preserve"> М.И., заведующий хозяйством</w:t>
      </w:r>
    </w:p>
    <w:p w:rsidR="009C5E38" w:rsidRPr="007947FF" w:rsidRDefault="009C5E38" w:rsidP="009C5E38">
      <w:pPr>
        <w:pStyle w:val="a6"/>
        <w:numPr>
          <w:ilvl w:val="0"/>
          <w:numId w:val="36"/>
        </w:num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7947FF">
        <w:rPr>
          <w:rFonts w:ascii="Times New Roman" w:eastAsia="Times New Roman" w:hAnsi="Times New Roman" w:cs="Times New Roman"/>
          <w:bCs/>
          <w:sz w:val="24"/>
          <w:szCs w:val="24"/>
        </w:rPr>
        <w:t>Милованцева</w:t>
      </w:r>
      <w:proofErr w:type="spellEnd"/>
      <w:r w:rsidRPr="007947FF">
        <w:rPr>
          <w:rFonts w:ascii="Times New Roman" w:eastAsia="Times New Roman" w:hAnsi="Times New Roman" w:cs="Times New Roman"/>
          <w:bCs/>
          <w:sz w:val="24"/>
          <w:szCs w:val="24"/>
        </w:rPr>
        <w:t xml:space="preserve"> С.А., музыкальный руководитель</w:t>
      </w:r>
    </w:p>
    <w:p w:rsidR="009C5E38" w:rsidRPr="007947FF" w:rsidRDefault="009C5E38" w:rsidP="009C5E38">
      <w:pPr>
        <w:pStyle w:val="a6"/>
        <w:numPr>
          <w:ilvl w:val="0"/>
          <w:numId w:val="36"/>
        </w:num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7947FF">
        <w:rPr>
          <w:rFonts w:ascii="Times New Roman" w:eastAsia="Times New Roman" w:hAnsi="Times New Roman" w:cs="Times New Roman"/>
          <w:bCs/>
          <w:sz w:val="24"/>
          <w:szCs w:val="24"/>
        </w:rPr>
        <w:t>Удовидченко</w:t>
      </w:r>
      <w:proofErr w:type="spellEnd"/>
      <w:r w:rsidRPr="007947FF">
        <w:rPr>
          <w:rFonts w:ascii="Times New Roman" w:eastAsia="Times New Roman" w:hAnsi="Times New Roman" w:cs="Times New Roman"/>
          <w:bCs/>
          <w:sz w:val="24"/>
          <w:szCs w:val="24"/>
        </w:rPr>
        <w:t xml:space="preserve"> Н.А, воспитатель</w:t>
      </w:r>
    </w:p>
    <w:p w:rsidR="009C5E38" w:rsidRPr="007947FF" w:rsidRDefault="009C5E38" w:rsidP="009C5E38">
      <w:pPr>
        <w:pStyle w:val="a6"/>
        <w:numPr>
          <w:ilvl w:val="0"/>
          <w:numId w:val="36"/>
        </w:num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7947FF">
        <w:rPr>
          <w:rFonts w:ascii="Times New Roman" w:eastAsia="Times New Roman" w:hAnsi="Times New Roman" w:cs="Times New Roman"/>
          <w:bCs/>
          <w:sz w:val="24"/>
          <w:szCs w:val="24"/>
        </w:rPr>
        <w:t>Агаметова</w:t>
      </w:r>
      <w:proofErr w:type="spellEnd"/>
      <w:r w:rsidRPr="007947FF">
        <w:rPr>
          <w:rFonts w:ascii="Times New Roman" w:eastAsia="Times New Roman" w:hAnsi="Times New Roman" w:cs="Times New Roman"/>
          <w:bCs/>
          <w:sz w:val="24"/>
          <w:szCs w:val="24"/>
        </w:rPr>
        <w:t xml:space="preserve"> М.Э., воспитатель</w:t>
      </w: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 w:rsidP="009C5E38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E38" w:rsidRPr="007947FF" w:rsidRDefault="009C5E38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75255" w:rsidRPr="007947FF" w:rsidRDefault="00E75255" w:rsidP="00FA2574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249F" w:rsidRPr="007947FF" w:rsidRDefault="00333097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</w:t>
      </w:r>
      <w:r w:rsidRPr="007947F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</w:p>
    <w:p w:rsidR="0002468F" w:rsidRPr="007947FF" w:rsidRDefault="0002468F">
      <w:pPr>
        <w:spacing w:after="0" w:line="240" w:lineRule="auto"/>
        <w:ind w:left="4274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249F" w:rsidRPr="007947FF" w:rsidRDefault="00A1249F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249F" w:rsidRPr="007947FF" w:rsidRDefault="002104A5" w:rsidP="002104A5">
      <w:pPr>
        <w:pStyle w:val="a6"/>
        <w:rPr>
          <w:rFonts w:ascii="Times New Roman" w:hAnsi="Times New Roman" w:cs="Times New Roman"/>
          <w:b/>
        </w:rPr>
        <w:sectPr w:rsidR="00A1249F" w:rsidRPr="007947FF" w:rsidSect="00D35C63">
          <w:pgSz w:w="11906" w:h="16838"/>
          <w:pgMar w:top="426" w:right="744" w:bottom="703" w:left="1277" w:header="720" w:footer="720" w:gutter="0"/>
          <w:cols w:space="708"/>
        </w:sectPr>
      </w:pPr>
      <w:r w:rsidRPr="007947FF">
        <w:rPr>
          <w:rFonts w:ascii="Times New Roman" w:hAnsi="Times New Roman" w:cs="Times New Roman"/>
          <w:b/>
        </w:rPr>
        <w:t xml:space="preserve">             1.    </w:t>
      </w:r>
      <w:r w:rsidR="0002468F" w:rsidRPr="007947FF">
        <w:rPr>
          <w:rFonts w:ascii="Times New Roman" w:hAnsi="Times New Roman" w:cs="Times New Roman"/>
          <w:b/>
        </w:rPr>
        <w:t>Аналитическая часть</w:t>
      </w:r>
    </w:p>
    <w:p w:rsidR="00A1249F" w:rsidRPr="007947FF" w:rsidRDefault="00333097">
      <w:pPr>
        <w:spacing w:before="4" w:after="0" w:line="358" w:lineRule="auto"/>
        <w:ind w:left="-20" w:right="14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lastRenderedPageBreak/>
        <w:t>Р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аздел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аздел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:rsidR="00A1249F" w:rsidRPr="007947FF" w:rsidRDefault="00A1249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249F" w:rsidRPr="007947FF" w:rsidRDefault="00A1249F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1249F" w:rsidRPr="007947FF" w:rsidRDefault="00333097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аздел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</w:p>
    <w:p w:rsidR="00A1249F" w:rsidRPr="007947FF" w:rsidRDefault="00A1249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1249F" w:rsidRPr="007947FF" w:rsidRDefault="00333097">
      <w:pPr>
        <w:spacing w:after="0" w:line="360" w:lineRule="auto"/>
        <w:ind w:right="129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аздел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аздел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1249F" w:rsidRPr="007947FF" w:rsidRDefault="0002468F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аздел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</w:p>
    <w:p w:rsidR="00A1249F" w:rsidRPr="007947FF" w:rsidRDefault="00333097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аздел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</w:p>
    <w:p w:rsidR="00A1249F" w:rsidRPr="007947FF" w:rsidRDefault="00A1249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1249F" w:rsidRPr="007947FF" w:rsidRDefault="00333097" w:rsidP="002104A5">
      <w:pPr>
        <w:spacing w:after="0" w:line="360" w:lineRule="auto"/>
        <w:ind w:left="-20" w:right="14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аздел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аздел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</w:p>
    <w:p w:rsidR="002104A5" w:rsidRPr="007947FF" w:rsidRDefault="002104A5" w:rsidP="002104A5">
      <w:pPr>
        <w:spacing w:after="0" w:line="360" w:lineRule="auto"/>
        <w:ind w:left="-20" w:right="14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249F" w:rsidRPr="007947FF" w:rsidRDefault="00333097">
      <w:pPr>
        <w:tabs>
          <w:tab w:val="left" w:pos="7683"/>
        </w:tabs>
        <w:spacing w:after="0" w:line="359" w:lineRule="auto"/>
        <w:ind w:right="3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br w:type="column"/>
      </w:r>
      <w:r w:rsidRPr="007947FF">
        <w:rPr>
          <w:rFonts w:ascii="Times New Roman" w:eastAsia="Times New Roman" w:hAnsi="Times New Roman" w:cs="Times New Roman"/>
          <w:sz w:val="24"/>
          <w:szCs w:val="24"/>
        </w:rPr>
        <w:lastRenderedPageBreak/>
        <w:t>Орг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печен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9E3DCC" w:rsidRPr="007947FF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деят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4755F1"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5F1" w:rsidRPr="007947FF">
        <w:rPr>
          <w:rFonts w:ascii="Times New Roman" w:eastAsia="Times New Roman" w:hAnsi="Times New Roman" w:cs="Times New Roman"/>
          <w:sz w:val="24"/>
          <w:szCs w:val="24"/>
        </w:rPr>
        <w:t>3 -7</w:t>
      </w:r>
      <w:r w:rsidR="00C667B3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сист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5B61" w:rsidRPr="007947FF">
        <w:rPr>
          <w:rFonts w:ascii="Times New Roman" w:eastAsia="Times New Roman" w:hAnsi="Times New Roman" w:cs="Times New Roman"/>
          <w:sz w:val="24"/>
          <w:szCs w:val="24"/>
        </w:rPr>
        <w:t>7-14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1249F" w:rsidRPr="007947FF" w:rsidRDefault="00333097" w:rsidP="00E46687">
      <w:pPr>
        <w:tabs>
          <w:tab w:val="left" w:pos="7683"/>
        </w:tabs>
        <w:spacing w:after="0" w:line="360" w:lineRule="auto"/>
        <w:ind w:right="223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Свед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 о континген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4755F1" w:rsidRPr="007947FF">
        <w:rPr>
          <w:rFonts w:ascii="Times New Roman" w:eastAsia="Times New Roman" w:hAnsi="Times New Roman" w:cs="Times New Roman"/>
          <w:sz w:val="24"/>
          <w:szCs w:val="24"/>
        </w:rPr>
        <w:t xml:space="preserve">иков                            </w:t>
      </w:r>
      <w:r w:rsidR="002A5A2D"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643EEB" w:rsidRPr="007947FF">
        <w:rPr>
          <w:rFonts w:ascii="Times New Roman" w:eastAsia="Times New Roman" w:hAnsi="Times New Roman" w:cs="Times New Roman"/>
          <w:sz w:val="24"/>
          <w:szCs w:val="24"/>
        </w:rPr>
        <w:t>Содержание и качество подготовки воспитанников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4755F1"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7947F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="00375B61" w:rsidRPr="007947FF">
        <w:rPr>
          <w:rFonts w:ascii="Times New Roman" w:eastAsia="Times New Roman" w:hAnsi="Times New Roman" w:cs="Times New Roman"/>
          <w:sz w:val="24"/>
          <w:szCs w:val="24"/>
        </w:rPr>
        <w:t>14- 24</w:t>
      </w:r>
      <w:r w:rsidR="002A5A2D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3EEB" w:rsidRPr="007947FF">
        <w:rPr>
          <w:rFonts w:ascii="Times New Roman" w:eastAsia="Times New Roman" w:hAnsi="Times New Roman" w:cs="Times New Roman"/>
          <w:sz w:val="24"/>
          <w:szCs w:val="24"/>
        </w:rPr>
        <w:t>Организация образовательного процесса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</w:t>
      </w:r>
      <w:r w:rsidR="00E46687"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7947FF"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 w:rsidR="00375B61" w:rsidRPr="007947FF">
        <w:rPr>
          <w:rFonts w:ascii="Times New Roman" w:eastAsia="Times New Roman" w:hAnsi="Times New Roman" w:cs="Times New Roman"/>
          <w:sz w:val="24"/>
          <w:szCs w:val="24"/>
        </w:rPr>
        <w:t>24 - 26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6687" w:rsidRPr="007947FF">
        <w:rPr>
          <w:rFonts w:ascii="Times New Roman" w:eastAsia="Times New Roman" w:hAnsi="Times New Roman" w:cs="Times New Roman"/>
          <w:sz w:val="24"/>
          <w:szCs w:val="24"/>
        </w:rPr>
        <w:t>Кадровое обеспечение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E46687"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6"/>
          <w:sz w:val="24"/>
          <w:szCs w:val="24"/>
        </w:rPr>
        <w:t xml:space="preserve"> </w:t>
      </w:r>
      <w:r w:rsidR="00375B61" w:rsidRPr="007947FF">
        <w:rPr>
          <w:rFonts w:ascii="Times New Roman" w:eastAsia="Times New Roman" w:hAnsi="Times New Roman" w:cs="Times New Roman"/>
          <w:sz w:val="24"/>
          <w:szCs w:val="24"/>
        </w:rPr>
        <w:t>26 - 28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6687" w:rsidRPr="007947FF" w:rsidRDefault="00E46687">
      <w:pPr>
        <w:tabs>
          <w:tab w:val="left" w:pos="7564"/>
        </w:tabs>
        <w:spacing w:after="0" w:line="360" w:lineRule="auto"/>
        <w:ind w:right="26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Учебно-методическое обеспечение                                                                  </w:t>
      </w:r>
      <w:r w:rsidR="00375B61" w:rsidRPr="007947FF">
        <w:rPr>
          <w:rFonts w:ascii="Times New Roman" w:eastAsia="Times New Roman" w:hAnsi="Times New Roman" w:cs="Times New Roman"/>
          <w:sz w:val="24"/>
          <w:szCs w:val="24"/>
        </w:rPr>
        <w:t>29 - 31</w:t>
      </w:r>
      <w:r w:rsidR="00333097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0F36" w:rsidRPr="007947FF" w:rsidRDefault="00E46687">
      <w:pPr>
        <w:tabs>
          <w:tab w:val="left" w:pos="7564"/>
        </w:tabs>
        <w:spacing w:after="0" w:line="360" w:lineRule="auto"/>
        <w:ind w:right="26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Информационное обеспечение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F36"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375B61" w:rsidRPr="007947FF">
        <w:rPr>
          <w:rFonts w:ascii="Times New Roman" w:eastAsia="Times New Roman" w:hAnsi="Times New Roman" w:cs="Times New Roman"/>
          <w:sz w:val="24"/>
          <w:szCs w:val="24"/>
        </w:rPr>
        <w:t>31 - 32</w:t>
      </w:r>
      <w:r w:rsidR="00333097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1249F" w:rsidRPr="007947FF" w:rsidRDefault="00E46687">
      <w:pPr>
        <w:tabs>
          <w:tab w:val="left" w:pos="7564"/>
        </w:tabs>
        <w:spacing w:after="0" w:line="360" w:lineRule="auto"/>
        <w:ind w:right="26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Материально-техническая база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F36"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375B61" w:rsidRPr="007947FF">
        <w:rPr>
          <w:rFonts w:ascii="Times New Roman" w:eastAsia="Times New Roman" w:hAnsi="Times New Roman" w:cs="Times New Roman"/>
          <w:sz w:val="24"/>
          <w:szCs w:val="24"/>
        </w:rPr>
        <w:t>32 - 34</w:t>
      </w:r>
    </w:p>
    <w:p w:rsidR="0002468F" w:rsidRPr="007947FF" w:rsidRDefault="00E46687" w:rsidP="0002468F">
      <w:pPr>
        <w:tabs>
          <w:tab w:val="left" w:pos="7564"/>
        </w:tabs>
        <w:spacing w:after="0" w:line="231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Внутренняя система оценки качества образования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F36"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 w:rsidR="00333097" w:rsidRPr="007947FF">
        <w:rPr>
          <w:rFonts w:ascii="Times New Roman" w:eastAsia="Times New Roman" w:hAnsi="Times New Roman" w:cs="Times New Roman"/>
          <w:sz w:val="24"/>
          <w:szCs w:val="24"/>
        </w:rPr>
        <w:t>29 - 3</w:t>
      </w:r>
      <w:r w:rsidR="0002468F" w:rsidRPr="007947FF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2104A5" w:rsidRPr="007947FF" w:rsidRDefault="002104A5" w:rsidP="0002468F">
      <w:pPr>
        <w:tabs>
          <w:tab w:val="left" w:pos="7564"/>
        </w:tabs>
        <w:spacing w:after="0" w:line="231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3A4E55" w:rsidRPr="007947FF" w:rsidRDefault="002104A5" w:rsidP="002104A5">
      <w:pPr>
        <w:tabs>
          <w:tab w:val="left" w:pos="7564"/>
        </w:tabs>
        <w:spacing w:after="0" w:line="231" w:lineRule="auto"/>
        <w:ind w:right="-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2. Показатели деятельности организац</w:t>
      </w:r>
      <w:r w:rsidR="003A4E55"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ии, подлежащей </w:t>
      </w:r>
      <w:proofErr w:type="spellStart"/>
      <w:r w:rsidR="003A4E55" w:rsidRPr="007947FF">
        <w:rPr>
          <w:rFonts w:ascii="Times New Roman" w:eastAsia="Times New Roman" w:hAnsi="Times New Roman" w:cs="Times New Roman"/>
          <w:b/>
          <w:sz w:val="24"/>
          <w:szCs w:val="24"/>
        </w:rPr>
        <w:t>самообследованию</w:t>
      </w:r>
      <w:proofErr w:type="spellEnd"/>
      <w:r w:rsidR="003A4E55"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A4E55" w:rsidRPr="007947FF" w:rsidRDefault="003A4E55" w:rsidP="002104A5">
      <w:pPr>
        <w:tabs>
          <w:tab w:val="left" w:pos="7564"/>
        </w:tabs>
        <w:spacing w:after="0" w:line="231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2104A5" w:rsidRPr="007947FF" w:rsidRDefault="003A4E55" w:rsidP="002104A5">
      <w:pPr>
        <w:tabs>
          <w:tab w:val="left" w:pos="7564"/>
        </w:tabs>
        <w:spacing w:after="0" w:line="231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Приложение                                                                                                          42-44</w:t>
      </w:r>
    </w:p>
    <w:p w:rsidR="002104A5" w:rsidRPr="007947FF" w:rsidRDefault="002104A5" w:rsidP="002104A5">
      <w:pPr>
        <w:tabs>
          <w:tab w:val="left" w:pos="7564"/>
        </w:tabs>
        <w:spacing w:after="0" w:line="231" w:lineRule="auto"/>
        <w:ind w:right="-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4A5" w:rsidRPr="007947FF" w:rsidRDefault="002104A5" w:rsidP="002104A5">
      <w:pPr>
        <w:tabs>
          <w:tab w:val="left" w:pos="7564"/>
        </w:tabs>
        <w:spacing w:after="0" w:line="231" w:lineRule="auto"/>
        <w:ind w:right="-20"/>
        <w:rPr>
          <w:rFonts w:ascii="Times New Roman" w:eastAsia="Times New Roman" w:hAnsi="Times New Roman" w:cs="Times New Roman"/>
          <w:sz w:val="24"/>
          <w:szCs w:val="24"/>
        </w:rPr>
        <w:sectPr w:rsidR="002104A5" w:rsidRPr="007947FF">
          <w:type w:val="continuous"/>
          <w:pgSz w:w="11906" w:h="16838"/>
          <w:pgMar w:top="1000" w:right="744" w:bottom="703" w:left="1277" w:header="720" w:footer="720" w:gutter="0"/>
          <w:cols w:num="2" w:space="708" w:equalWidth="0">
            <w:col w:w="1112" w:space="246"/>
            <w:col w:w="8526" w:space="0"/>
          </w:cols>
        </w:sect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</w:p>
    <w:p w:rsidR="00A1249F" w:rsidRPr="007947FF" w:rsidRDefault="00AF3516" w:rsidP="009C5E3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iCs/>
          <w:spacing w:val="3"/>
          <w:sz w:val="28"/>
          <w:szCs w:val="28"/>
        </w:rPr>
      </w:pPr>
      <w:r w:rsidRPr="007947FF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lastRenderedPageBreak/>
        <w:t xml:space="preserve">Раздел 1. 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>О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рг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>а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ни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>з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ац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>и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он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>н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1"/>
          <w:sz w:val="28"/>
          <w:szCs w:val="28"/>
        </w:rPr>
        <w:t>о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>-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1"/>
          <w:sz w:val="28"/>
          <w:szCs w:val="28"/>
        </w:rPr>
        <w:t>а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3"/>
          <w:sz w:val="28"/>
          <w:szCs w:val="28"/>
        </w:rPr>
        <w:t>в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>в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ое обе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>с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>ч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е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>н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ие </w:t>
      </w:r>
      <w:r w:rsidR="00102AFE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образовательной 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де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>я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3"/>
          <w:sz w:val="28"/>
          <w:szCs w:val="28"/>
        </w:rPr>
        <w:t>т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ель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>н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с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4"/>
          <w:sz w:val="28"/>
          <w:szCs w:val="28"/>
        </w:rPr>
        <w:t>т</w:t>
      </w:r>
      <w:r w:rsidR="00333097" w:rsidRPr="007947FF">
        <w:rPr>
          <w:rFonts w:ascii="Times New Roman" w:eastAsia="Times New Roman" w:hAnsi="Times New Roman" w:cs="Times New Roman"/>
          <w:b/>
          <w:bCs/>
          <w:iCs/>
          <w:spacing w:val="3"/>
          <w:sz w:val="28"/>
          <w:szCs w:val="28"/>
        </w:rPr>
        <w:t>и</w:t>
      </w:r>
    </w:p>
    <w:p w:rsidR="00F20E03" w:rsidRPr="007947FF" w:rsidRDefault="00E72C68" w:rsidP="00150A90">
      <w:pPr>
        <w:pStyle w:val="p3"/>
        <w:numPr>
          <w:ilvl w:val="1"/>
          <w:numId w:val="1"/>
        </w:numPr>
        <w:spacing w:before="0" w:beforeAutospacing="0" w:after="0" w:afterAutospacing="0"/>
        <w:jc w:val="both"/>
        <w:rPr>
          <w:rStyle w:val="t7"/>
          <w:b/>
        </w:rPr>
      </w:pPr>
      <w:r w:rsidRPr="007947FF">
        <w:rPr>
          <w:rStyle w:val="t7"/>
          <w:b/>
        </w:rPr>
        <w:t>Общие сведения об организации:</w:t>
      </w:r>
    </w:p>
    <w:p w:rsidR="00F20E03" w:rsidRPr="007947FF" w:rsidRDefault="00F20E03" w:rsidP="00D6316B">
      <w:pPr>
        <w:spacing w:after="0" w:line="24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7947F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ое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ме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ие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тс</w:t>
      </w:r>
      <w:r w:rsidRPr="007947F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вии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Уста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пал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>казен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ое 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«Детс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сад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№ 1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» г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рода </w:t>
      </w:r>
      <w:r w:rsidR="001C559D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Избербаш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DA4D14"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исл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ость воспит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ов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ниципал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ому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ада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ию </w:t>
      </w:r>
      <w:r w:rsidR="001C559D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111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>чел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ество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от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7 лет.</w:t>
      </w:r>
    </w:p>
    <w:p w:rsidR="00F20E03" w:rsidRPr="007947FF" w:rsidRDefault="00F20E03" w:rsidP="00D6316B">
      <w:pPr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окращен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ое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мено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е Учреждения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ет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тв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та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во</w:t>
      </w:r>
      <w:r w:rsidRPr="007947FF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 «Де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д </w:t>
      </w:r>
    </w:p>
    <w:p w:rsidR="00F20E03" w:rsidRPr="007947FF" w:rsidRDefault="00F20E03" w:rsidP="00D6316B">
      <w:pPr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0E03" w:rsidRPr="007947FF" w:rsidRDefault="00F20E03" w:rsidP="00D6316B">
      <w:pPr>
        <w:spacing w:after="0" w:line="241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дрес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ческ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1C559D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368502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C559D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 Дагестан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>д  Избербаш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ица 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>Терешковой, 1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6316B" w:rsidRPr="007947FF" w:rsidRDefault="00F20E03" w:rsidP="00D6316B">
      <w:pPr>
        <w:spacing w:after="0" w:line="241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ак</w:t>
      </w:r>
      <w:r w:rsidRPr="007947F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ическ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а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дрес</w:t>
      </w:r>
      <w:r w:rsidR="00D6316B"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местонахождения учебных корпусов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6316B" w:rsidRPr="007947FF" w:rsidRDefault="00D6316B" w:rsidP="00D6316B">
      <w:pPr>
        <w:spacing w:after="0" w:line="241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1C559D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368502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C559D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 Дагестан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C559D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>ор</w:t>
      </w:r>
      <w:r w:rsidR="001C559D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 xml:space="preserve">д  Избербаш, </w:t>
      </w:r>
      <w:r w:rsidR="001C559D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1C559D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>ица Терешковой, 1.</w:t>
      </w:r>
    </w:p>
    <w:p w:rsidR="00F20E03" w:rsidRPr="007947FF" w:rsidRDefault="00F20E03" w:rsidP="00D6316B">
      <w:pPr>
        <w:spacing w:after="0" w:line="241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Теле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он: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8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1C559D"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87245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2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1C559D"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69-39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C559D" w:rsidRPr="007947FF" w:rsidRDefault="00D6316B" w:rsidP="001C559D">
      <w:pPr>
        <w:pStyle w:val="2"/>
        <w:shd w:val="clear" w:color="auto" w:fill="FFFFFF"/>
        <w:spacing w:before="0" w:beforeAutospacing="0" w:after="0" w:afterAutospacing="0"/>
        <w:rPr>
          <w:rStyle w:val="t9"/>
          <w:sz w:val="24"/>
          <w:szCs w:val="24"/>
          <w:lang w:val="en-US"/>
        </w:rPr>
      </w:pPr>
      <w:r w:rsidRPr="007947FF">
        <w:rPr>
          <w:sz w:val="24"/>
          <w:szCs w:val="24"/>
        </w:rPr>
        <w:t xml:space="preserve">            </w:t>
      </w:r>
      <w:proofErr w:type="gramStart"/>
      <w:r w:rsidRPr="007947FF">
        <w:rPr>
          <w:sz w:val="24"/>
          <w:szCs w:val="24"/>
          <w:lang w:val="en-US"/>
        </w:rPr>
        <w:t>e-mail</w:t>
      </w:r>
      <w:proofErr w:type="gramEnd"/>
      <w:r w:rsidRPr="007947FF">
        <w:rPr>
          <w:sz w:val="24"/>
          <w:szCs w:val="24"/>
          <w:lang w:val="en-US"/>
        </w:rPr>
        <w:t xml:space="preserve">: </w:t>
      </w:r>
      <w:hyperlink r:id="rId6" w:history="1">
        <w:r w:rsidR="001C559D" w:rsidRPr="007947FF">
          <w:rPr>
            <w:rStyle w:val="a3"/>
            <w:b w:val="0"/>
            <w:color w:val="auto"/>
            <w:sz w:val="24"/>
            <w:szCs w:val="24"/>
            <w:lang w:val="en-US"/>
          </w:rPr>
          <w:t>detsadkrepysh@mail.ru</w:t>
        </w:r>
      </w:hyperlink>
      <w:r w:rsidRPr="007947FF">
        <w:rPr>
          <w:b w:val="0"/>
          <w:sz w:val="24"/>
          <w:szCs w:val="24"/>
          <w:lang w:val="en-US"/>
        </w:rPr>
        <w:t>,</w:t>
      </w:r>
      <w:r w:rsidRPr="007947FF">
        <w:rPr>
          <w:sz w:val="24"/>
          <w:szCs w:val="24"/>
          <w:lang w:val="en-US"/>
        </w:rPr>
        <w:t xml:space="preserve"> </w:t>
      </w:r>
      <w:r w:rsidRPr="007947FF">
        <w:rPr>
          <w:sz w:val="24"/>
          <w:szCs w:val="24"/>
        </w:rPr>
        <w:t>сайт</w:t>
      </w:r>
      <w:r w:rsidRPr="007947FF">
        <w:rPr>
          <w:sz w:val="24"/>
          <w:szCs w:val="24"/>
          <w:lang w:val="en-US"/>
        </w:rPr>
        <w:t xml:space="preserve"> </w:t>
      </w:r>
      <w:r w:rsidR="001C559D" w:rsidRPr="007947FF">
        <w:rPr>
          <w:sz w:val="24"/>
          <w:lang w:val="en-US"/>
        </w:rPr>
        <w:t>https://dag-14.tvoysadik.ru/</w:t>
      </w:r>
      <w:r w:rsidRPr="007947FF">
        <w:rPr>
          <w:rStyle w:val="t9"/>
          <w:sz w:val="18"/>
          <w:szCs w:val="24"/>
          <w:lang w:val="en-US"/>
        </w:rPr>
        <w:t xml:space="preserve">        </w:t>
      </w:r>
    </w:p>
    <w:p w:rsidR="001C559D" w:rsidRPr="007947FF" w:rsidRDefault="001C559D" w:rsidP="001C559D">
      <w:pPr>
        <w:pStyle w:val="2"/>
        <w:shd w:val="clear" w:color="auto" w:fill="FFFFFF"/>
        <w:spacing w:before="0" w:beforeAutospacing="0" w:after="0" w:afterAutospacing="0"/>
        <w:rPr>
          <w:rStyle w:val="t9"/>
          <w:sz w:val="24"/>
          <w:szCs w:val="24"/>
          <w:lang w:val="en-US"/>
        </w:rPr>
      </w:pPr>
    </w:p>
    <w:p w:rsidR="00D6316B" w:rsidRPr="007947FF" w:rsidRDefault="00D6316B" w:rsidP="001C559D">
      <w:pPr>
        <w:pStyle w:val="2"/>
        <w:shd w:val="clear" w:color="auto" w:fill="FFFFFF"/>
        <w:spacing w:before="0" w:beforeAutospacing="0" w:after="0" w:afterAutospacing="0"/>
        <w:rPr>
          <w:rStyle w:val="t9"/>
          <w:b w:val="0"/>
          <w:sz w:val="24"/>
          <w:szCs w:val="24"/>
        </w:rPr>
      </w:pPr>
      <w:r w:rsidRPr="007947FF">
        <w:rPr>
          <w:rStyle w:val="t9"/>
          <w:sz w:val="24"/>
          <w:szCs w:val="24"/>
        </w:rPr>
        <w:t>Исторические сведения об организации</w:t>
      </w:r>
    </w:p>
    <w:p w:rsidR="001C559D" w:rsidRPr="007947FF" w:rsidRDefault="001C559D" w:rsidP="001C5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Учреждение создано в 1952 году и находилось на балансе </w:t>
      </w:r>
      <w:proofErr w:type="spellStart"/>
      <w:r w:rsidRPr="007947FF">
        <w:rPr>
          <w:rFonts w:ascii="Times New Roman" w:hAnsi="Times New Roman" w:cs="Times New Roman"/>
          <w:sz w:val="24"/>
          <w:szCs w:val="24"/>
        </w:rPr>
        <w:t>Избербашского</w:t>
      </w:r>
      <w:proofErr w:type="spellEnd"/>
      <w:r w:rsidRPr="0079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7FF">
        <w:rPr>
          <w:rFonts w:ascii="Times New Roman" w:hAnsi="Times New Roman" w:cs="Times New Roman"/>
          <w:sz w:val="24"/>
          <w:szCs w:val="24"/>
        </w:rPr>
        <w:t>горлечобъединения</w:t>
      </w:r>
      <w:proofErr w:type="spellEnd"/>
      <w:r w:rsidRPr="007947FF">
        <w:rPr>
          <w:rFonts w:ascii="Times New Roman" w:hAnsi="Times New Roman" w:cs="Times New Roman"/>
          <w:sz w:val="24"/>
          <w:szCs w:val="24"/>
        </w:rPr>
        <w:t xml:space="preserve"> с названием «Детские ясли №2». Место нахождения: 368502, Республика Дагестан, город Избербаш, улица В.Терешковой, 1.</w:t>
      </w:r>
    </w:p>
    <w:p w:rsidR="001C559D" w:rsidRPr="007947FF" w:rsidRDefault="001C559D" w:rsidP="001C5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1.2.2. Учреждение «Детские ясли № 2» передано решением  № 245  от 24.10.1989 г. исполкома </w:t>
      </w:r>
      <w:proofErr w:type="spellStart"/>
      <w:r w:rsidRPr="007947FF">
        <w:rPr>
          <w:rFonts w:ascii="Times New Roman" w:hAnsi="Times New Roman" w:cs="Times New Roman"/>
          <w:sz w:val="24"/>
          <w:szCs w:val="24"/>
        </w:rPr>
        <w:t>Избербашского</w:t>
      </w:r>
      <w:proofErr w:type="spellEnd"/>
      <w:r w:rsidRPr="007947FF">
        <w:rPr>
          <w:rFonts w:ascii="Times New Roman" w:hAnsi="Times New Roman" w:cs="Times New Roman"/>
          <w:sz w:val="24"/>
          <w:szCs w:val="24"/>
        </w:rPr>
        <w:t xml:space="preserve"> горсовета народных депутатов  с баланса </w:t>
      </w:r>
      <w:proofErr w:type="spellStart"/>
      <w:r w:rsidRPr="007947FF">
        <w:rPr>
          <w:rFonts w:ascii="Times New Roman" w:hAnsi="Times New Roman" w:cs="Times New Roman"/>
          <w:sz w:val="24"/>
          <w:szCs w:val="24"/>
        </w:rPr>
        <w:t>Избербашского</w:t>
      </w:r>
      <w:proofErr w:type="spellEnd"/>
      <w:r w:rsidRPr="0079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7FF">
        <w:rPr>
          <w:rFonts w:ascii="Times New Roman" w:hAnsi="Times New Roman" w:cs="Times New Roman"/>
          <w:sz w:val="24"/>
          <w:szCs w:val="24"/>
        </w:rPr>
        <w:t>горлечобъединения</w:t>
      </w:r>
      <w:proofErr w:type="spellEnd"/>
      <w:r w:rsidRPr="007947FF">
        <w:rPr>
          <w:rFonts w:ascii="Times New Roman" w:hAnsi="Times New Roman" w:cs="Times New Roman"/>
          <w:sz w:val="24"/>
          <w:szCs w:val="24"/>
        </w:rPr>
        <w:t xml:space="preserve"> на баланс </w:t>
      </w:r>
      <w:proofErr w:type="spellStart"/>
      <w:r w:rsidRPr="007947FF">
        <w:rPr>
          <w:rFonts w:ascii="Times New Roman" w:hAnsi="Times New Roman" w:cs="Times New Roman"/>
          <w:sz w:val="24"/>
          <w:szCs w:val="24"/>
        </w:rPr>
        <w:t>Избербашского</w:t>
      </w:r>
      <w:proofErr w:type="spellEnd"/>
      <w:r w:rsidRPr="007947FF">
        <w:rPr>
          <w:rFonts w:ascii="Times New Roman" w:hAnsi="Times New Roman" w:cs="Times New Roman"/>
          <w:sz w:val="24"/>
          <w:szCs w:val="24"/>
        </w:rPr>
        <w:t xml:space="preserve"> отдела народного образования.</w:t>
      </w:r>
    </w:p>
    <w:p w:rsidR="001C559D" w:rsidRPr="007947FF" w:rsidRDefault="001C559D" w:rsidP="001C559D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1.2.3. Учреждение «Детские ясли № 2» переименовано постановлением администрации </w:t>
      </w:r>
      <w:proofErr w:type="gramStart"/>
      <w:r w:rsidRPr="007947F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947FF">
        <w:rPr>
          <w:rFonts w:ascii="Times New Roman" w:hAnsi="Times New Roman" w:cs="Times New Roman"/>
          <w:sz w:val="24"/>
          <w:szCs w:val="24"/>
        </w:rPr>
        <w:t>. Избербаша за № 478 от 28.05.01г в «Детский сад №14»</w:t>
      </w:r>
    </w:p>
    <w:p w:rsidR="001C559D" w:rsidRPr="007947FF" w:rsidRDefault="001C559D" w:rsidP="001C5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1.2.4. Учреждение «Детский сад №14» переименовано в Муниципальное казённое дошкольное образовательное учреждение «Детский сад №14» (далее - МКДОУ« Детский сад №14») путём изменения типа муниципального дошкольного образовательного учреждения «Детский сад №14» Постановлением администрации муниципального образования «город Избербаш» РД. № 1386 от 21.10.2011г.</w:t>
      </w:r>
    </w:p>
    <w:p w:rsidR="00D6316B" w:rsidRPr="007947FF" w:rsidRDefault="00D6316B" w:rsidP="001C559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ДОУ «Детский сад № 1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947FF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явля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7947FF">
        <w:rPr>
          <w:rFonts w:ascii="Times New Roman" w:eastAsia="Times New Roman" w:hAnsi="Times New Roman" w:cs="Times New Roman"/>
          <w:spacing w:val="13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лицом,</w:t>
      </w:r>
      <w:r w:rsidRPr="007947FF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само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тоятель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7947FF">
        <w:rPr>
          <w:rFonts w:ascii="Times New Roman" w:eastAsia="Times New Roman" w:hAnsi="Times New Roman" w:cs="Times New Roman"/>
          <w:spacing w:val="1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баланс,</w:t>
      </w:r>
      <w:r w:rsidRPr="007947FF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та, от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рыв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аем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орга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7947FF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федер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азн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йства</w:t>
      </w:r>
      <w:r w:rsidRPr="007947F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новл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енн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нодат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льством Рос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ской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поряд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е, пе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 шта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 и блан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наименов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Учр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жден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я.</w:t>
      </w:r>
    </w:p>
    <w:p w:rsidR="00D6316B" w:rsidRPr="007947FF" w:rsidRDefault="00D6316B" w:rsidP="00D6316B">
      <w:pPr>
        <w:spacing w:after="0" w:line="240" w:lineRule="auto"/>
        <w:ind w:right="284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 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 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соотв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 дейст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ющим зак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одательство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6316B" w:rsidRPr="007947FF" w:rsidRDefault="00D6316B" w:rsidP="00D6316B">
      <w:pPr>
        <w:spacing w:after="0" w:line="236" w:lineRule="auto"/>
        <w:ind w:left="549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ссия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шко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льно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учре</w:t>
      </w:r>
      <w:r w:rsidRPr="007947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де</w:t>
      </w:r>
      <w:r w:rsidRPr="007947F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D6316B" w:rsidRPr="007947FF" w:rsidRDefault="00D6316B" w:rsidP="00D6316B">
      <w:pPr>
        <w:spacing w:after="0" w:line="239" w:lineRule="auto"/>
        <w:ind w:left="9" w:right="-9"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Реализ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ция</w:t>
      </w:r>
      <w:r w:rsidRPr="007947FF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права</w:t>
      </w:r>
      <w:r w:rsidRPr="007947FF">
        <w:rPr>
          <w:rFonts w:ascii="Times New Roman" w:eastAsia="Times New Roman" w:hAnsi="Times New Roman" w:cs="Times New Roman"/>
          <w:spacing w:val="15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каж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15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ребен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5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еств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7947FF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обр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ие,</w:t>
      </w:r>
      <w:r w:rsidRPr="007947F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ечива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стар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словия</w:t>
      </w:r>
      <w:r w:rsidRPr="007947F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ф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чес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хичес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етей,</w:t>
      </w:r>
      <w:r w:rsidRPr="007947F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7947F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спешно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 в ш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оле.</w:t>
      </w:r>
    </w:p>
    <w:p w:rsidR="00D6316B" w:rsidRPr="007947FF" w:rsidRDefault="00D6316B" w:rsidP="00D6316B">
      <w:pPr>
        <w:spacing w:after="0" w:line="240" w:lineRule="auto"/>
        <w:ind w:right="2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Воспитательно</w:t>
      </w:r>
      <w:proofErr w:type="spellEnd"/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 -</w:t>
      </w:r>
      <w:r w:rsidR="001C559D"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образовательные цели</w:t>
      </w:r>
    </w:p>
    <w:p w:rsidR="00D6316B" w:rsidRPr="007947FF" w:rsidRDefault="00D6316B" w:rsidP="00D6316B">
      <w:pPr>
        <w:spacing w:after="0" w:line="240" w:lineRule="auto"/>
        <w:ind w:right="2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лью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деятель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7947F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являет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ще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ствлен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образо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деятел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по реали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обра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 дошколь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 обр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зован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я.</w:t>
      </w:r>
    </w:p>
    <w:p w:rsidR="00D6316B" w:rsidRPr="007947FF" w:rsidRDefault="00D6316B" w:rsidP="00D6316B">
      <w:pPr>
        <w:spacing w:after="0" w:line="240" w:lineRule="auto"/>
        <w:ind w:left="540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деятель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 Учрежд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являются:</w:t>
      </w:r>
    </w:p>
    <w:p w:rsidR="00D6316B" w:rsidRPr="007947FF" w:rsidRDefault="00D6316B" w:rsidP="00D6316B">
      <w:pPr>
        <w:tabs>
          <w:tab w:val="left" w:pos="708"/>
        </w:tabs>
        <w:spacing w:after="0" w:line="240" w:lineRule="auto"/>
        <w:ind w:left="720" w:right="241" w:hanging="4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общеобразов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програм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947FF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образов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 дошкол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зова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ия;</w:t>
      </w:r>
    </w:p>
    <w:p w:rsidR="00D6316B" w:rsidRPr="007947FF" w:rsidRDefault="00D6316B" w:rsidP="00D6316B">
      <w:pPr>
        <w:tabs>
          <w:tab w:val="left" w:pos="708"/>
        </w:tabs>
        <w:spacing w:after="0" w:line="240" w:lineRule="auto"/>
        <w:ind w:left="280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смотр 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 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тьми.</w:t>
      </w:r>
    </w:p>
    <w:p w:rsidR="00D6316B" w:rsidRPr="007947FF" w:rsidRDefault="00D6316B" w:rsidP="000C451C">
      <w:pPr>
        <w:tabs>
          <w:tab w:val="left" w:pos="1460"/>
          <w:tab w:val="left" w:pos="2860"/>
          <w:tab w:val="left" w:pos="3253"/>
          <w:tab w:val="left" w:pos="4710"/>
          <w:tab w:val="left" w:pos="5487"/>
          <w:tab w:val="left" w:pos="6892"/>
          <w:tab w:val="left" w:pos="7873"/>
          <w:tab w:val="left" w:pos="8943"/>
        </w:tabs>
        <w:spacing w:after="0" w:line="240" w:lineRule="auto"/>
        <w:ind w:right="279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7947F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деятель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7947F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Учрежд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ково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7947F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аконами</w:t>
      </w:r>
      <w:r w:rsidRPr="007947F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ской</w:t>
      </w:r>
      <w:r w:rsidRPr="007947F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D07DCB" w:rsidRPr="007947FF">
        <w:rPr>
          <w:rFonts w:ascii="Times New Roman" w:eastAsia="Times New Roman" w:hAnsi="Times New Roman" w:cs="Times New Roman"/>
          <w:sz w:val="24"/>
          <w:szCs w:val="24"/>
        </w:rPr>
        <w:t>Республики Дагестан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6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тив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акта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органов</w:t>
      </w:r>
      <w:r w:rsidRPr="007947F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сполнител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ной</w:t>
      </w:r>
      <w:r w:rsidRPr="007947FF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лас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ти Рос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="00D07DCB" w:rsidRPr="007947FF">
        <w:rPr>
          <w:rFonts w:ascii="Times New Roman" w:eastAsia="Times New Roman" w:hAnsi="Times New Roman" w:cs="Times New Roman"/>
          <w:sz w:val="24"/>
          <w:szCs w:val="24"/>
        </w:rPr>
        <w:t xml:space="preserve">ской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D07DCB" w:rsidRPr="007947FF">
        <w:rPr>
          <w:rFonts w:ascii="Times New Roman" w:eastAsia="Times New Roman" w:hAnsi="Times New Roman" w:cs="Times New Roman"/>
          <w:sz w:val="24"/>
          <w:szCs w:val="24"/>
        </w:rPr>
        <w:t xml:space="preserve">и и </w:t>
      </w:r>
      <w:r w:rsidR="0025003B" w:rsidRPr="007947FF">
        <w:rPr>
          <w:rFonts w:ascii="Times New Roman" w:eastAsia="Times New Roman" w:hAnsi="Times New Roman" w:cs="Times New Roman"/>
          <w:sz w:val="24"/>
          <w:szCs w:val="24"/>
        </w:rPr>
        <w:t>Республики Дагестан</w:t>
      </w:r>
      <w:r w:rsidR="00D07DCB"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правовы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="00D07DCB"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D07DCB" w:rsidRPr="007947FF">
        <w:rPr>
          <w:rFonts w:ascii="Times New Roman" w:eastAsia="Times New Roman" w:hAnsi="Times New Roman" w:cs="Times New Roman"/>
          <w:sz w:val="24"/>
          <w:szCs w:val="24"/>
        </w:rPr>
        <w:t xml:space="preserve">и органов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правл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горо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="0025003B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Избербаша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7947F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7947F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ской</w:t>
      </w:r>
      <w:r w:rsidRPr="007947FF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ции</w:t>
      </w:r>
      <w:r w:rsidRPr="007947FF">
        <w:rPr>
          <w:rFonts w:ascii="Times New Roman" w:eastAsia="Times New Roman" w:hAnsi="Times New Roman" w:cs="Times New Roman"/>
          <w:spacing w:val="14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 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ской</w:t>
      </w:r>
      <w:r w:rsidRPr="007947F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947F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7947F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7947F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2012</w:t>
      </w:r>
      <w:r w:rsidRPr="007947F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7947F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7947F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3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ФЗ (статья 28.</w:t>
      </w:r>
      <w:proofErr w:type="gram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Компетенция, права, обязанности и ответственность образовательной организации; статья 29. </w:t>
      </w: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Информационная открытость образовательной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организации); приказом Министерства образования и науки Российской Федерации  от 14.06.2013 № 462 «Об утверждении Порядка проведения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самообследования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организацией»; приказом Министерства образования и науки Российской Федерации от 10.12.2013 г. №1324 «Об утверждении показателей деятельности образовательной организации, подлежащей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самообследованию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>; методическими рекомендациями по расчету показателей независимой оценки качества образовательной деятельности организаций, осуществляющих образовательную деятельность  (утр.</w:t>
      </w:r>
      <w:proofErr w:type="gram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Министерством образования и науки Российской Федерации 15.09.2016 № АП -87/02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вн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7947F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Поряд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твлен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деятел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ти по</w:t>
      </w:r>
      <w:r w:rsidRPr="007947F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общеобр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зоват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ам</w:t>
      </w:r>
      <w:r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образоват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дош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ного 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вержде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7947F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риказом</w:t>
      </w:r>
      <w:r w:rsidRPr="007947F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ки</w:t>
      </w:r>
      <w:proofErr w:type="spellEnd"/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сии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2013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0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14, договором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жден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род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елями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(закон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тавителями), Уст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6316B" w:rsidRPr="007947FF" w:rsidRDefault="00D6316B" w:rsidP="000C45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ость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М</w:t>
      </w:r>
      <w:r w:rsidR="001C559D"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ДОУ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аправл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дош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: со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ранен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5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креп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иче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кого</w:t>
      </w:r>
      <w:r w:rsidRPr="007947FF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сих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кого</w:t>
      </w:r>
      <w:r w:rsidRPr="007947FF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доровья</w:t>
      </w:r>
      <w:r w:rsidRPr="007947FF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детей;</w:t>
      </w:r>
      <w:r w:rsidRPr="007947FF">
        <w:rPr>
          <w:rFonts w:ascii="Times New Roman" w:eastAsia="Times New Roman" w:hAnsi="Times New Roman" w:cs="Times New Roman"/>
          <w:spacing w:val="1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 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еллек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ого,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остного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зич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кого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разви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а;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еоб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 коррек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кло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разви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а;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иобще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ловече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ким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остя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 взаимодействие 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сем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1C559D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восп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ников для 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печ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 реб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а, реализация требований ФГОС ДО по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гражданско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>–п</w:t>
      </w:r>
      <w:proofErr w:type="gramEnd"/>
      <w:r w:rsidRPr="007947FF">
        <w:rPr>
          <w:rFonts w:ascii="Times New Roman" w:eastAsia="Times New Roman" w:hAnsi="Times New Roman" w:cs="Times New Roman"/>
          <w:sz w:val="24"/>
          <w:szCs w:val="24"/>
        </w:rPr>
        <w:t>атриотическому воспитанию через приобщение детей дошкольного возраста к истории, культуре своего народа.</w:t>
      </w:r>
    </w:p>
    <w:p w:rsidR="00D6316B" w:rsidRPr="007947FF" w:rsidRDefault="00D6316B" w:rsidP="000C45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рной</w:t>
      </w:r>
      <w:r w:rsidRPr="007947FF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иц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Учрежд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восп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ник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ов,</w:t>
      </w:r>
      <w:r w:rsidRPr="007947F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1C559D"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пр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азом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 Учрежд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ю.</w:t>
      </w:r>
    </w:p>
    <w:p w:rsidR="00D6316B" w:rsidRPr="007947FF" w:rsidRDefault="001C559D" w:rsidP="000C45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D6316B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="00D6316B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="00D6316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ах 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="00D6316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азвивающ</w:t>
      </w:r>
      <w:r w:rsidR="00D6316B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направл</w:t>
      </w:r>
      <w:r w:rsidR="00D6316B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D6316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6316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="00D6316B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D6316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6316B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тв</w:t>
      </w:r>
      <w:r w:rsidR="00D6316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яется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ре</w:t>
      </w:r>
      <w:r w:rsidR="00D6316B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D6316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ац</w:t>
      </w:r>
      <w:r w:rsidR="00D6316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я образов</w:t>
      </w:r>
      <w:r w:rsidR="00D6316B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="00D6316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D6316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рог</w:t>
      </w:r>
      <w:r w:rsidR="00D6316B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="00D6316B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D6316B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ы дошколь</w:t>
      </w:r>
      <w:r w:rsidR="00D6316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ого образован</w:t>
      </w:r>
      <w:r w:rsidR="00D6316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D6316B" w:rsidRPr="007947FF">
        <w:rPr>
          <w:rFonts w:ascii="Times New Roman" w:eastAsia="Times New Roman" w:hAnsi="Times New Roman" w:cs="Times New Roman"/>
          <w:sz w:val="24"/>
          <w:szCs w:val="24"/>
        </w:rPr>
        <w:t>я.</w:t>
      </w:r>
    </w:p>
    <w:p w:rsidR="00D6316B" w:rsidRPr="007947FF" w:rsidRDefault="00D6316B" w:rsidP="000C45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образоват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льн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дошколь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образова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7947FF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сопровожд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 провед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ем пром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очных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атте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ций и ит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говой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тте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6316B" w:rsidRPr="007947FF" w:rsidRDefault="00D6316B" w:rsidP="000C45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еятель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Учрежд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являю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формирован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ы,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разви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ф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зич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нрав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эст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ких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чностн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тв, формирован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ылок</w:t>
      </w:r>
      <w:r w:rsidRPr="007947F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бной</w:t>
      </w:r>
      <w:r w:rsidRPr="007947F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деятель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ости,</w:t>
      </w:r>
      <w:r w:rsidRPr="007947F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креплен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доро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ья 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танни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ов.</w:t>
      </w:r>
    </w:p>
    <w:p w:rsidR="00D6316B" w:rsidRPr="007947FF" w:rsidRDefault="00D6316B" w:rsidP="000C451C">
      <w:pPr>
        <w:tabs>
          <w:tab w:val="left" w:pos="1217"/>
          <w:tab w:val="left" w:pos="4141"/>
          <w:tab w:val="left" w:pos="5645"/>
          <w:tab w:val="left" w:pos="7414"/>
        </w:tabs>
        <w:spacing w:after="0" w:line="23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Принципы стратегического развития:</w:t>
      </w:r>
    </w:p>
    <w:p w:rsidR="00D6316B" w:rsidRPr="007947FF" w:rsidRDefault="00D6316B" w:rsidP="000C451C">
      <w:pPr>
        <w:spacing w:after="0" w:line="239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-</w:t>
      </w:r>
      <w:r w:rsidRPr="007947FF">
        <w:rPr>
          <w:rFonts w:ascii="Times New Roman" w:eastAsia="Times New Roman" w:hAnsi="Times New Roman" w:cs="Times New Roman"/>
          <w:spacing w:val="172"/>
          <w:sz w:val="28"/>
          <w:szCs w:val="28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инц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ющ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его</w:t>
      </w:r>
      <w:r w:rsidRPr="007947F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ия,</w:t>
      </w:r>
      <w:r w:rsidRPr="007947FF">
        <w:rPr>
          <w:rFonts w:ascii="Times New Roman" w:eastAsia="Times New Roman" w:hAnsi="Times New Roman" w:cs="Times New Roman"/>
          <w:spacing w:val="17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17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являе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 разви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ребен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а;</w:t>
      </w:r>
    </w:p>
    <w:p w:rsidR="00D6316B" w:rsidRPr="007947FF" w:rsidRDefault="00D6316B" w:rsidP="000C45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ип</w:t>
      </w:r>
      <w:r w:rsidRPr="007947F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аучн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еской</w:t>
      </w:r>
      <w:r w:rsidRPr="007947F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меним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четом</w:t>
      </w:r>
      <w:r w:rsidRPr="007947F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зрас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ош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ной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и;</w:t>
      </w:r>
    </w:p>
    <w:p w:rsidR="00D6316B" w:rsidRPr="007947FF" w:rsidRDefault="00D6316B" w:rsidP="000C451C">
      <w:pPr>
        <w:spacing w:after="0" w:line="24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цип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ер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иев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ы,</w:t>
      </w:r>
      <w:r w:rsidRPr="007947F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обх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имо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6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 реш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7947FF">
        <w:rPr>
          <w:rFonts w:ascii="Times New Roman" w:eastAsia="Times New Roman" w:hAnsi="Times New Roman" w:cs="Times New Roman"/>
          <w:spacing w:val="1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постав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9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9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7947FF">
        <w:rPr>
          <w:rFonts w:ascii="Times New Roman" w:eastAsia="Times New Roman" w:hAnsi="Times New Roman" w:cs="Times New Roman"/>
          <w:spacing w:val="19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7947FF">
        <w:rPr>
          <w:rFonts w:ascii="Times New Roman" w:eastAsia="Times New Roman" w:hAnsi="Times New Roman" w:cs="Times New Roman"/>
          <w:spacing w:val="19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19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9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достат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але,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имал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бли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миним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316B" w:rsidRPr="007947FF" w:rsidRDefault="00D6316B" w:rsidP="000C451C">
      <w:pPr>
        <w:spacing w:after="0" w:line="239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инцип</w:t>
      </w:r>
      <w:r w:rsidRPr="007947FF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еди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х,</w:t>
      </w:r>
      <w:r w:rsidRPr="007947FF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азвиваю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щи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бу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аю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целей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зад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шк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6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оз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 про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ессе</w:t>
      </w:r>
      <w:r w:rsidRPr="007947F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формир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7947F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ния,</w:t>
      </w:r>
      <w:r w:rsidRPr="007947F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имеют</w:t>
      </w:r>
      <w:r w:rsidRPr="007947FF">
        <w:rPr>
          <w:rFonts w:ascii="Times New Roman" w:eastAsia="Times New Roman" w:hAnsi="Times New Roman" w:cs="Times New Roman"/>
          <w:spacing w:val="19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редс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венное</w:t>
      </w:r>
      <w:r w:rsidRPr="007947FF">
        <w:rPr>
          <w:rFonts w:ascii="Times New Roman" w:eastAsia="Times New Roman" w:hAnsi="Times New Roman" w:cs="Times New Roman"/>
          <w:spacing w:val="18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отнош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8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9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азви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ию</w:t>
      </w:r>
      <w:r w:rsidRPr="007947FF">
        <w:rPr>
          <w:rFonts w:ascii="Times New Roman" w:eastAsia="Times New Roman" w:hAnsi="Times New Roman" w:cs="Times New Roman"/>
          <w:spacing w:val="19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7947FF">
        <w:rPr>
          <w:rFonts w:ascii="Times New Roman" w:eastAsia="Times New Roman" w:hAnsi="Times New Roman" w:cs="Times New Roman"/>
          <w:spacing w:val="19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дош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воз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ста;</w:t>
      </w:r>
    </w:p>
    <w:p w:rsidR="00D6316B" w:rsidRPr="007947FF" w:rsidRDefault="00D6316B" w:rsidP="000C45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инц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ации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азов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ных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бла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оотве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 возр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ыми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воз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особ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ита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ов,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возм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бр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азователь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 обла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тей;</w:t>
      </w:r>
    </w:p>
    <w:p w:rsidR="00D6316B" w:rsidRPr="007947FF" w:rsidRDefault="00D6316B" w:rsidP="000C45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нцип</w:t>
      </w:r>
      <w:r w:rsidRPr="007947FF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омпл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ксн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еск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остро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зовател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процесс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316B" w:rsidRPr="007947FF" w:rsidRDefault="00D6316B" w:rsidP="000C451C">
      <w:pPr>
        <w:tabs>
          <w:tab w:val="left" w:pos="999"/>
          <w:tab w:val="left" w:pos="2442"/>
          <w:tab w:val="left" w:pos="5112"/>
          <w:tab w:val="left" w:pos="5630"/>
          <w:tab w:val="left" w:pos="8154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цип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идуал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зации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дифф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ренц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ац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обучени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2"/>
          <w:sz w:val="24"/>
          <w:szCs w:val="24"/>
        </w:rPr>
        <w:t>я</w:t>
      </w:r>
      <w:r w:rsidR="000C451C"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обес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ечи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аю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щи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звитие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инт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ов,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клон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й 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C451C" w:rsidRPr="007947FF" w:rsidRDefault="00D6316B" w:rsidP="000C451C">
      <w:pPr>
        <w:tabs>
          <w:tab w:val="left" w:pos="2037"/>
          <w:tab w:val="left" w:pos="3508"/>
          <w:tab w:val="left" w:pos="4848"/>
          <w:tab w:val="left" w:pos="5158"/>
          <w:tab w:val="left" w:pos="6286"/>
          <w:tab w:val="left" w:pos="6983"/>
          <w:tab w:val="left" w:pos="8243"/>
        </w:tabs>
        <w:spacing w:after="0" w:line="239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20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принцип</w:t>
      </w:r>
      <w:r w:rsidRPr="007947FF">
        <w:rPr>
          <w:rFonts w:ascii="Times New Roman" w:eastAsia="Times New Roman" w:hAnsi="Times New Roman" w:cs="Times New Roman"/>
          <w:spacing w:val="206"/>
          <w:sz w:val="24"/>
          <w:szCs w:val="24"/>
        </w:rPr>
        <w:t xml:space="preserve"> </w:t>
      </w:r>
      <w:proofErr w:type="spellStart"/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гу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ации</w:t>
      </w:r>
      <w:proofErr w:type="spellEnd"/>
      <w:r w:rsidRPr="007947FF">
        <w:rPr>
          <w:rFonts w:ascii="Times New Roman" w:eastAsia="Times New Roman" w:hAnsi="Times New Roman" w:cs="Times New Roman"/>
          <w:spacing w:val="20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ани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20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ирова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7947FF">
        <w:rPr>
          <w:rFonts w:ascii="Times New Roman" w:eastAsia="Times New Roman" w:hAnsi="Times New Roman" w:cs="Times New Roman"/>
          <w:spacing w:val="20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 форм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пит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ждан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ачеств,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чен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ым     </w:t>
      </w:r>
      <w:r w:rsidRPr="007947FF">
        <w:rPr>
          <w:rFonts w:ascii="Times New Roman" w:eastAsia="Times New Roman" w:hAnsi="Times New Roman" w:cs="Times New Roman"/>
          <w:spacing w:val="-3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мам     </w:t>
      </w:r>
      <w:r w:rsidRPr="007947FF"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бщ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разви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бн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ости     </w:t>
      </w:r>
      <w:r w:rsidRPr="007947FF"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аива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 информ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цию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имать э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екти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реш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я;</w:t>
      </w:r>
      <w:r w:rsidR="000C451C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C451C" w:rsidRPr="007947FF" w:rsidRDefault="000C451C" w:rsidP="000C451C">
      <w:pPr>
        <w:tabs>
          <w:tab w:val="left" w:pos="2037"/>
          <w:tab w:val="left" w:pos="3508"/>
          <w:tab w:val="left" w:pos="4848"/>
          <w:tab w:val="left" w:pos="5158"/>
          <w:tab w:val="left" w:pos="6286"/>
          <w:tab w:val="left" w:pos="6983"/>
          <w:tab w:val="left" w:pos="8243"/>
        </w:tabs>
        <w:spacing w:after="0" w:line="239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принцип</w:t>
      </w:r>
      <w:r w:rsidRPr="007947F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емо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изации</w:t>
      </w:r>
      <w:r w:rsidRPr="007947FF">
        <w:rPr>
          <w:rFonts w:ascii="Times New Roman" w:eastAsia="Times New Roman" w:hAnsi="Times New Roman" w:cs="Times New Roman"/>
          <w:spacing w:val="16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мы</w:t>
      </w:r>
      <w:r w:rsidRPr="007947FF">
        <w:rPr>
          <w:rFonts w:ascii="Times New Roman" w:eastAsia="Times New Roman" w:hAnsi="Times New Roman" w:cs="Times New Roman"/>
          <w:spacing w:val="16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вкл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чающ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при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дения</w:t>
      </w:r>
      <w:r w:rsidRPr="007947FF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ъ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емле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частников</w:t>
      </w:r>
      <w:r w:rsidRPr="007947F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овате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про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есса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межд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дно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еств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316B" w:rsidRPr="007947FF" w:rsidRDefault="00D6316B" w:rsidP="000C451C">
      <w:pPr>
        <w:spacing w:after="0" w:line="238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-</w:t>
      </w:r>
      <w:r w:rsidRPr="007947F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инц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енных</w:t>
      </w:r>
      <w:r w:rsidRPr="007947F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од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ель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азви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ания</w:t>
      </w:r>
      <w:r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чёт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 инф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рма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иза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ы,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 обра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овани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316B" w:rsidRPr="007947FF" w:rsidRDefault="00D6316B" w:rsidP="000C451C">
      <w:pPr>
        <w:spacing w:after="0" w:line="23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47FF">
        <w:rPr>
          <w:rFonts w:ascii="Times New Roman" w:eastAsia="Times New Roman" w:hAnsi="Times New Roman" w:cs="Times New Roman"/>
          <w:b/>
          <w:i/>
          <w:sz w:val="24"/>
          <w:szCs w:val="24"/>
        </w:rPr>
        <w:t>при</w:t>
      </w:r>
      <w:r w:rsidRPr="007947FF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i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 </w:t>
      </w:r>
      <w:r w:rsidRPr="007947FF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i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b/>
          <w:i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b/>
          <w:i/>
          <w:sz w:val="24"/>
          <w:szCs w:val="24"/>
        </w:rPr>
        <w:t>ры</w:t>
      </w:r>
      <w:r w:rsidRPr="007947FF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b/>
          <w:i/>
          <w:sz w:val="24"/>
          <w:szCs w:val="24"/>
        </w:rPr>
        <w:t>нос</w:t>
      </w:r>
      <w:r w:rsidRPr="007947FF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о</w:t>
      </w:r>
      <w:r w:rsidRPr="007947FF">
        <w:rPr>
          <w:rFonts w:ascii="Times New Roman" w:eastAsia="Times New Roman" w:hAnsi="Times New Roman" w:cs="Times New Roman"/>
          <w:b/>
          <w:i/>
          <w:sz w:val="24"/>
          <w:szCs w:val="24"/>
        </w:rPr>
        <w:t>бра</w:t>
      </w:r>
      <w:r w:rsidRPr="007947FF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b/>
          <w:i/>
          <w:sz w:val="24"/>
          <w:szCs w:val="24"/>
        </w:rPr>
        <w:t>ова</w:t>
      </w:r>
      <w:r w:rsidRPr="007947FF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/>
          <w:i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является системообразующим.</w:t>
      </w:r>
    </w:p>
    <w:p w:rsidR="00D6316B" w:rsidRPr="007947FF" w:rsidRDefault="00D6316B" w:rsidP="000C451C">
      <w:pPr>
        <w:spacing w:after="0" w:line="23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316B" w:rsidRPr="007947FF" w:rsidRDefault="00D6316B" w:rsidP="00601014">
      <w:pPr>
        <w:pStyle w:val="a6"/>
        <w:numPr>
          <w:ilvl w:val="1"/>
          <w:numId w:val="1"/>
        </w:numPr>
        <w:spacing w:after="0" w:line="239" w:lineRule="auto"/>
        <w:ind w:right="-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Руководящие работники М</w:t>
      </w:r>
      <w:r w:rsidR="00901841" w:rsidRPr="007947FF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ДОУ «Детский сад № 1</w:t>
      </w:r>
      <w:r w:rsidR="00901841" w:rsidRPr="007947FF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D6316B" w:rsidRPr="007947FF" w:rsidRDefault="00D6316B" w:rsidP="00D6316B">
      <w:pPr>
        <w:pStyle w:val="a6"/>
        <w:spacing w:after="0" w:line="239" w:lineRule="auto"/>
        <w:ind w:left="2054" w:right="-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10257" w:type="dxa"/>
        <w:tblLayout w:type="fixed"/>
        <w:tblLook w:val="04A0"/>
      </w:tblPr>
      <w:tblGrid>
        <w:gridCol w:w="480"/>
        <w:gridCol w:w="1574"/>
        <w:gridCol w:w="1740"/>
        <w:gridCol w:w="2551"/>
        <w:gridCol w:w="2127"/>
        <w:gridCol w:w="992"/>
        <w:gridCol w:w="793"/>
      </w:tblGrid>
      <w:tr w:rsidR="00D6316B" w:rsidRPr="007947FF" w:rsidTr="00301BD5">
        <w:trPr>
          <w:trHeight w:val="285"/>
        </w:trPr>
        <w:tc>
          <w:tcPr>
            <w:tcW w:w="480" w:type="dxa"/>
            <w:vMerge w:val="restart"/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1574" w:type="dxa"/>
            <w:vMerge w:val="restart"/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Должность</w:t>
            </w:r>
          </w:p>
        </w:tc>
        <w:tc>
          <w:tcPr>
            <w:tcW w:w="1740" w:type="dxa"/>
            <w:vMerge w:val="restart"/>
            <w:tcBorders>
              <w:right w:val="single" w:sz="4" w:space="0" w:color="auto"/>
            </w:tcBorders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ФИО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</w:tcBorders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Курирует направление и виды деятельности</w:t>
            </w:r>
          </w:p>
        </w:tc>
        <w:tc>
          <w:tcPr>
            <w:tcW w:w="2127" w:type="dxa"/>
            <w:vMerge w:val="restart"/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Образование </w:t>
            </w:r>
          </w:p>
          <w:p w:rsidR="00D6316B" w:rsidRPr="007947FF" w:rsidRDefault="00D6316B" w:rsidP="009F1977">
            <w:pPr>
              <w:spacing w:line="239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по диплому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6B" w:rsidRPr="007947FF" w:rsidRDefault="00D6316B" w:rsidP="009F1977">
            <w:pPr>
              <w:jc w:val="center"/>
              <w:rPr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Стаж</w:t>
            </w:r>
          </w:p>
        </w:tc>
      </w:tr>
      <w:tr w:rsidR="00301BD5" w:rsidRPr="007947FF" w:rsidTr="00301BD5">
        <w:trPr>
          <w:trHeight w:val="270"/>
        </w:trPr>
        <w:tc>
          <w:tcPr>
            <w:tcW w:w="480" w:type="dxa"/>
            <w:vMerge/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74" w:type="dxa"/>
            <w:vMerge/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40" w:type="dxa"/>
            <w:vMerge/>
            <w:tcBorders>
              <w:right w:val="single" w:sz="4" w:space="0" w:color="auto"/>
            </w:tcBorders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7" w:type="dxa"/>
            <w:vMerge/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Адми-нистративный</w:t>
            </w:r>
            <w:proofErr w:type="spellEnd"/>
            <w:proofErr w:type="gram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Педаго-гический</w:t>
            </w:r>
            <w:proofErr w:type="spellEnd"/>
            <w:proofErr w:type="gramEnd"/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/общий</w:t>
            </w:r>
          </w:p>
        </w:tc>
      </w:tr>
      <w:tr w:rsidR="00301BD5" w:rsidRPr="007947FF" w:rsidTr="00301BD5">
        <w:tc>
          <w:tcPr>
            <w:tcW w:w="480" w:type="dxa"/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574" w:type="dxa"/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Заведующий</w:t>
            </w:r>
          </w:p>
        </w:tc>
        <w:tc>
          <w:tcPr>
            <w:tcW w:w="1740" w:type="dxa"/>
            <w:tcBorders>
              <w:right w:val="single" w:sz="4" w:space="0" w:color="auto"/>
            </w:tcBorders>
          </w:tcPr>
          <w:p w:rsidR="00D6316B" w:rsidRPr="007947FF" w:rsidRDefault="00901841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Алигаджиева </w:t>
            </w:r>
            <w:proofErr w:type="spellStart"/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Нурият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Умахановна</w:t>
            </w:r>
            <w:proofErr w:type="spellEnd"/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6A0293" w:rsidRPr="007947FF" w:rsidRDefault="006A0293" w:rsidP="006A0293">
            <w:pPr>
              <w:spacing w:line="265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Обеспечение:</w:t>
            </w:r>
          </w:p>
          <w:p w:rsidR="006A0293" w:rsidRPr="007947FF" w:rsidRDefault="006A0293" w:rsidP="00301BD5">
            <w:pPr>
              <w:spacing w:line="273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кадровых,</w:t>
            </w:r>
            <w:r w:rsidR="00301BD5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материально-</w:t>
            </w:r>
          </w:p>
          <w:p w:rsidR="006A0293" w:rsidRPr="007947FF" w:rsidRDefault="006A0293" w:rsidP="006A0293">
            <w:pPr>
              <w:spacing w:line="273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технических,</w:t>
            </w:r>
            <w:r w:rsidR="00301BD5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финансовых,</w:t>
            </w:r>
          </w:p>
          <w:p w:rsidR="006A0293" w:rsidRPr="007947FF" w:rsidRDefault="006A0293" w:rsidP="006A0293">
            <w:pPr>
              <w:spacing w:line="273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психолого-педагогических</w:t>
            </w:r>
          </w:p>
          <w:p w:rsidR="006A0293" w:rsidRPr="007947FF" w:rsidRDefault="006A0293" w:rsidP="00301BD5">
            <w:pPr>
              <w:spacing w:line="273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условий для</w:t>
            </w:r>
            <w:r w:rsidR="00301BD5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полноценного</w:t>
            </w:r>
            <w:proofErr w:type="gramEnd"/>
          </w:p>
          <w:p w:rsidR="006A0293" w:rsidRPr="007947FF" w:rsidRDefault="006A0293" w:rsidP="006A0293">
            <w:pPr>
              <w:spacing w:line="273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функционирования</w:t>
            </w:r>
            <w:r w:rsidR="00301BD5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="00901841"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ДОУ;</w:t>
            </w:r>
          </w:p>
          <w:p w:rsidR="006A0293" w:rsidRPr="007947FF" w:rsidRDefault="006A0293" w:rsidP="006A0293">
            <w:pPr>
              <w:spacing w:line="273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реализации в</w:t>
            </w:r>
            <w:r w:rsidR="00301BD5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полном объеме</w:t>
            </w:r>
          </w:p>
          <w:p w:rsidR="006A0293" w:rsidRPr="007947FF" w:rsidRDefault="006A0293" w:rsidP="00301BD5">
            <w:pPr>
              <w:spacing w:line="273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образовательных</w:t>
            </w:r>
            <w:r w:rsidR="00301BD5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программ;</w:t>
            </w:r>
          </w:p>
          <w:p w:rsidR="006A0293" w:rsidRPr="007947FF" w:rsidRDefault="006A0293" w:rsidP="006A0293">
            <w:pPr>
              <w:spacing w:line="273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соответствия</w:t>
            </w:r>
            <w:r w:rsidR="00301BD5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качества</w:t>
            </w:r>
          </w:p>
          <w:p w:rsidR="006A0293" w:rsidRPr="007947FF" w:rsidRDefault="006A0293" w:rsidP="006A0293">
            <w:pPr>
              <w:spacing w:line="273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подготовки</w:t>
            </w:r>
            <w:r w:rsidR="00301BD5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обучающихся</w:t>
            </w:r>
            <w:proofErr w:type="gramEnd"/>
          </w:p>
          <w:p w:rsidR="006A0293" w:rsidRPr="007947FF" w:rsidRDefault="006A0293" w:rsidP="00301BD5">
            <w:pPr>
              <w:spacing w:line="273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установленным</w:t>
            </w:r>
            <w:r w:rsidR="00301BD5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требованиям;</w:t>
            </w:r>
          </w:p>
          <w:p w:rsidR="006A0293" w:rsidRPr="007947FF" w:rsidRDefault="006A0293" w:rsidP="006A0293">
            <w:pPr>
              <w:spacing w:line="273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безопасных условий</w:t>
            </w:r>
            <w:r w:rsidR="00301BD5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пребывания</w:t>
            </w:r>
            <w:r w:rsidR="00301BD5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работников </w:t>
            </w:r>
            <w:proofErr w:type="gramStart"/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</w:p>
          <w:p w:rsidR="007224ED" w:rsidRPr="007947FF" w:rsidRDefault="006A0293" w:rsidP="00901841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="00901841"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ДОУ</w:t>
            </w:r>
          </w:p>
        </w:tc>
        <w:tc>
          <w:tcPr>
            <w:tcW w:w="2127" w:type="dxa"/>
          </w:tcPr>
          <w:p w:rsidR="00D6316B" w:rsidRPr="007947FF" w:rsidRDefault="00901841" w:rsidP="009F197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hAnsi="Times New Roman" w:cs="Times New Roman"/>
                <w:sz w:val="21"/>
                <w:szCs w:val="21"/>
              </w:rPr>
              <w:t>Дагестанский государственный</w:t>
            </w:r>
            <w:r w:rsidR="00D6316B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пед</w:t>
            </w:r>
            <w:r w:rsidRPr="007947FF">
              <w:rPr>
                <w:rFonts w:ascii="Times New Roman" w:hAnsi="Times New Roman" w:cs="Times New Roman"/>
                <w:sz w:val="21"/>
                <w:szCs w:val="21"/>
              </w:rPr>
              <w:t>агогический университет</w:t>
            </w:r>
            <w:r w:rsidR="00D6316B" w:rsidRPr="007947FF">
              <w:rPr>
                <w:rFonts w:ascii="Times New Roman" w:hAnsi="Times New Roman" w:cs="Times New Roman"/>
                <w:sz w:val="21"/>
                <w:szCs w:val="21"/>
              </w:rPr>
              <w:t>,19</w:t>
            </w:r>
            <w:r w:rsidRPr="007947FF">
              <w:rPr>
                <w:rFonts w:ascii="Times New Roman" w:hAnsi="Times New Roman" w:cs="Times New Roman"/>
                <w:sz w:val="21"/>
                <w:szCs w:val="21"/>
              </w:rPr>
              <w:t>96</w:t>
            </w:r>
            <w:r w:rsidR="00D6316B" w:rsidRPr="007947FF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</w:p>
          <w:p w:rsidR="00D6316B" w:rsidRPr="007947FF" w:rsidRDefault="00901841" w:rsidP="009F197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hAnsi="Times New Roman" w:cs="Times New Roman"/>
                <w:sz w:val="21"/>
                <w:szCs w:val="21"/>
              </w:rPr>
              <w:t>Английский язык, русский язык и литература</w:t>
            </w:r>
            <w:r w:rsidR="00D6316B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, Профессиональная переподготовка </w:t>
            </w:r>
          </w:p>
          <w:p w:rsidR="00D6316B" w:rsidRPr="007947FF" w:rsidRDefault="00901841" w:rsidP="0090184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hAnsi="Times New Roman" w:cs="Times New Roman"/>
                <w:sz w:val="21"/>
                <w:szCs w:val="21"/>
              </w:rPr>
              <w:t>«Менеджмент в образовании</w:t>
            </w:r>
            <w:r w:rsidR="00D6316B" w:rsidRPr="007947FF">
              <w:rPr>
                <w:rFonts w:ascii="Times New Roman" w:hAnsi="Times New Roman" w:cs="Times New Roman"/>
                <w:sz w:val="21"/>
                <w:szCs w:val="21"/>
              </w:rPr>
              <w:t>», 201</w:t>
            </w:r>
            <w:r w:rsidRPr="007947F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="00D6316B" w:rsidRPr="007947FF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16B" w:rsidRPr="007947FF" w:rsidRDefault="00901841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:rsidR="00D6316B" w:rsidRPr="007947FF" w:rsidRDefault="00901841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21</w:t>
            </w:r>
          </w:p>
        </w:tc>
      </w:tr>
      <w:tr w:rsidR="00301BD5" w:rsidRPr="007947FF" w:rsidTr="00301BD5">
        <w:tc>
          <w:tcPr>
            <w:tcW w:w="480" w:type="dxa"/>
          </w:tcPr>
          <w:p w:rsidR="00D6316B" w:rsidRPr="007947FF" w:rsidRDefault="006A0293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574" w:type="dxa"/>
          </w:tcPr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Зам</w:t>
            </w:r>
            <w:r w:rsidR="003A4E55"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еститель заведующего по</w:t>
            </w:r>
            <w:r w:rsidR="00BB6DC3"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воспитательной и методической работе</w:t>
            </w:r>
          </w:p>
        </w:tc>
        <w:tc>
          <w:tcPr>
            <w:tcW w:w="1740" w:type="dxa"/>
            <w:tcBorders>
              <w:right w:val="single" w:sz="4" w:space="0" w:color="auto"/>
            </w:tcBorders>
          </w:tcPr>
          <w:p w:rsidR="00D6316B" w:rsidRPr="007947FF" w:rsidRDefault="00901841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Гусейнова </w:t>
            </w:r>
            <w:proofErr w:type="spellStart"/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Наида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Г</w:t>
            </w:r>
            <w:r w:rsidR="00F46951"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асанг</w:t>
            </w: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усейновна</w:t>
            </w:r>
            <w:proofErr w:type="spellEnd"/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6A0293" w:rsidRPr="007947FF" w:rsidRDefault="006A0293" w:rsidP="009F1977">
            <w:pP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7947FF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Организация учебно-воспитательного процесса </w:t>
            </w:r>
            <w:r w:rsidRPr="007947FF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в</w:t>
            </w:r>
            <w:r w:rsidRPr="007947FF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 </w:t>
            </w:r>
            <w:r w:rsidRPr="007947FF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ДОУ</w:t>
            </w:r>
            <w:r w:rsidRPr="007947FF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, </w:t>
            </w:r>
          </w:p>
          <w:p w:rsidR="006A0293" w:rsidRPr="007947FF" w:rsidRDefault="006A0293" w:rsidP="009F197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руководство и </w:t>
            </w:r>
            <w:proofErr w:type="gramStart"/>
            <w:r w:rsidRPr="007947FF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контроль за</w:t>
            </w:r>
            <w:proofErr w:type="gramEnd"/>
            <w:r w:rsidRPr="007947FF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его развитием</w:t>
            </w:r>
          </w:p>
          <w:p w:rsidR="00D6316B" w:rsidRPr="007947FF" w:rsidRDefault="00D6316B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7" w:type="dxa"/>
          </w:tcPr>
          <w:p w:rsidR="00D6316B" w:rsidRPr="007947FF" w:rsidRDefault="00901841" w:rsidP="009F197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hAnsi="Times New Roman" w:cs="Times New Roman"/>
                <w:sz w:val="21"/>
                <w:szCs w:val="21"/>
              </w:rPr>
              <w:t>Дагестанский государственный педагогический университет, 2006</w:t>
            </w:r>
            <w:r w:rsidR="00D6316B" w:rsidRPr="007947FF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</w:p>
          <w:p w:rsidR="00D6316B" w:rsidRPr="007947FF" w:rsidRDefault="00901841" w:rsidP="009F197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Педагогика и методика начального образования</w:t>
            </w:r>
            <w:r w:rsidR="00D6316B"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, Профессиональная переподготовка </w:t>
            </w:r>
          </w:p>
          <w:p w:rsidR="00D6316B" w:rsidRPr="007947FF" w:rsidRDefault="00D6316B" w:rsidP="0090184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hAnsi="Times New Roman" w:cs="Times New Roman"/>
                <w:sz w:val="21"/>
                <w:szCs w:val="21"/>
              </w:rPr>
              <w:t>«Менеджмент в сфере образования», 201</w:t>
            </w:r>
            <w:r w:rsidR="00901841" w:rsidRPr="007947F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7947FF">
              <w:rPr>
                <w:rFonts w:ascii="Times New Roman" w:hAnsi="Times New Roman" w:cs="Times New Roman"/>
                <w:sz w:val="21"/>
                <w:szCs w:val="21"/>
              </w:rPr>
              <w:t xml:space="preserve"> 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16B" w:rsidRPr="007947FF" w:rsidRDefault="00901841" w:rsidP="009F1977">
            <w:pPr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:rsidR="00D6316B" w:rsidRPr="007947FF" w:rsidRDefault="00D6316B" w:rsidP="009F1977">
            <w:pPr>
              <w:spacing w:line="239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947FF">
              <w:rPr>
                <w:rFonts w:ascii="Times New Roman" w:eastAsia="Times New Roman" w:hAnsi="Times New Roman" w:cs="Times New Roman"/>
                <w:sz w:val="21"/>
                <w:szCs w:val="21"/>
              </w:rPr>
              <w:t>22</w:t>
            </w:r>
          </w:p>
        </w:tc>
      </w:tr>
    </w:tbl>
    <w:p w:rsidR="006A0293" w:rsidRPr="007947FF" w:rsidRDefault="006A0293" w:rsidP="00601014">
      <w:pPr>
        <w:tabs>
          <w:tab w:val="left" w:pos="1843"/>
          <w:tab w:val="left" w:pos="3454"/>
          <w:tab w:val="left" w:pos="5337"/>
          <w:tab w:val="left" w:pos="7599"/>
          <w:tab w:val="left" w:pos="8052"/>
        </w:tabs>
        <w:spacing w:after="0" w:line="239" w:lineRule="auto"/>
        <w:ind w:left="851" w:right="-1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451C" w:rsidRPr="007947FF" w:rsidRDefault="00601014" w:rsidP="00301BD5">
      <w:pPr>
        <w:tabs>
          <w:tab w:val="left" w:pos="1843"/>
          <w:tab w:val="left" w:pos="3454"/>
          <w:tab w:val="left" w:pos="5337"/>
          <w:tab w:val="left" w:pos="7599"/>
          <w:tab w:val="left" w:pos="8052"/>
        </w:tabs>
        <w:spacing w:after="0" w:line="239" w:lineRule="auto"/>
        <w:ind w:right="-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1.3.</w:t>
      </w:r>
      <w:r w:rsidR="00232251" w:rsidRPr="007947FF">
        <w:rPr>
          <w:rFonts w:ascii="Times New Roman" w:eastAsia="Times New Roman" w:hAnsi="Times New Roman" w:cs="Times New Roman"/>
          <w:b/>
          <w:sz w:val="24"/>
          <w:szCs w:val="24"/>
        </w:rPr>
        <w:t>Сведения об основных нормативных документах</w:t>
      </w:r>
    </w:p>
    <w:p w:rsidR="000C451C" w:rsidRPr="007947FF" w:rsidRDefault="000C451C" w:rsidP="00301BD5">
      <w:pPr>
        <w:tabs>
          <w:tab w:val="left" w:pos="1843"/>
          <w:tab w:val="left" w:pos="3454"/>
          <w:tab w:val="left" w:pos="5337"/>
          <w:tab w:val="left" w:pos="7599"/>
          <w:tab w:val="left" w:pos="8052"/>
        </w:tabs>
        <w:spacing w:after="0" w:line="239" w:lineRule="auto"/>
        <w:ind w:right="-18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ayout w:type="fixed"/>
        <w:tblLook w:val="04A0"/>
      </w:tblPr>
      <w:tblGrid>
        <w:gridCol w:w="2376"/>
        <w:gridCol w:w="8334"/>
      </w:tblGrid>
      <w:tr w:rsidR="00301BD5" w:rsidRPr="007947FF" w:rsidTr="000B2689">
        <w:trPr>
          <w:trHeight w:val="7928"/>
        </w:trPr>
        <w:tc>
          <w:tcPr>
            <w:tcW w:w="2376" w:type="dxa"/>
          </w:tcPr>
          <w:p w:rsidR="00301BD5" w:rsidRPr="007947FF" w:rsidRDefault="00301BD5" w:rsidP="00301BD5">
            <w:pPr>
              <w:tabs>
                <w:tab w:val="left" w:pos="1843"/>
                <w:tab w:val="left" w:pos="3454"/>
                <w:tab w:val="left" w:pos="5337"/>
                <w:tab w:val="left" w:pos="7599"/>
                <w:tab w:val="left" w:pos="8052"/>
              </w:tabs>
              <w:spacing w:line="239" w:lineRule="auto"/>
              <w:ind w:right="-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1BD5" w:rsidRPr="007947FF" w:rsidRDefault="00301BD5" w:rsidP="00301BD5">
            <w:pPr>
              <w:tabs>
                <w:tab w:val="left" w:pos="1843"/>
                <w:tab w:val="left" w:pos="3454"/>
                <w:tab w:val="left" w:pos="5337"/>
                <w:tab w:val="left" w:pos="7599"/>
                <w:tab w:val="left" w:pos="8052"/>
              </w:tabs>
              <w:spacing w:line="239" w:lineRule="auto"/>
              <w:ind w:right="-1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Нормативная и организационно </w:t>
            </w:r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аспорядительная документация для реализации образовательной деятельности</w:t>
            </w:r>
          </w:p>
        </w:tc>
        <w:tc>
          <w:tcPr>
            <w:tcW w:w="8334" w:type="dxa"/>
          </w:tcPr>
          <w:p w:rsidR="00150A90" w:rsidRPr="007947FF" w:rsidRDefault="00301BD5" w:rsidP="00150A90">
            <w:pPr>
              <w:spacing w:before="16" w:line="238" w:lineRule="auto"/>
              <w:ind w:right="5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</w:p>
          <w:p w:rsidR="000C451C" w:rsidRPr="007947FF" w:rsidRDefault="00150A90" w:rsidP="00150A90">
            <w:pPr>
              <w:spacing w:before="16" w:line="238" w:lineRule="auto"/>
              <w:ind w:right="5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ц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п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ь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ное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же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тн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ое д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о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ш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кольное образова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т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ельное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ч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е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ж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е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и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301BD5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«Де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ский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сад комбинированного вида № 1</w:t>
            </w:r>
            <w:r w:rsidR="00901841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 xml:space="preserve">  города </w:t>
            </w:r>
            <w:r w:rsidR="00901841" w:rsidRPr="007947FF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>Избербаш</w:t>
            </w:r>
            <w:r w:rsidR="00301BD5" w:rsidRPr="007947FF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>а</w:t>
            </w:r>
            <w:r w:rsidR="00301BD5" w:rsidRPr="007947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</w:p>
          <w:p w:rsidR="000C451C" w:rsidRPr="007947FF" w:rsidRDefault="00301BD5" w:rsidP="00150A90">
            <w:pPr>
              <w:ind w:left="108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тав</w:t>
            </w:r>
            <w:r w:rsidRPr="007947FF">
              <w:rPr>
                <w:rFonts w:ascii="Times New Roman" w:eastAsia="Times New Roman" w:hAnsi="Times New Roman" w:cs="Times New Roman"/>
                <w:spacing w:val="97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901841"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К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901841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(новая редакция)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947FF">
              <w:rPr>
                <w:rFonts w:ascii="Times New Roman" w:eastAsia="Times New Roman" w:hAnsi="Times New Roman" w:cs="Times New Roman"/>
                <w:spacing w:val="98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ве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ржден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7947FF">
              <w:rPr>
                <w:rFonts w:ascii="Times New Roman" w:eastAsia="Times New Roman" w:hAnsi="Times New Roman" w:cs="Times New Roman"/>
                <w:spacing w:val="98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 w:rsidR="00901841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риказом УО г</w:t>
            </w:r>
            <w:proofErr w:type="gramStart"/>
            <w:r w:rsidR="00901841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="00901841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збербаша 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901841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901841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.09.201</w:t>
            </w:r>
            <w:r w:rsidR="00901841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0C451C" w:rsidRPr="007947FF" w:rsidRDefault="00301BD5" w:rsidP="00301BD5">
            <w:pPr>
              <w:spacing w:before="16" w:line="238" w:lineRule="auto"/>
              <w:ind w:right="5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</w:t>
            </w:r>
            <w:r w:rsidRPr="007947FF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94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 </w:t>
            </w:r>
            <w:r w:rsidRPr="007947F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5003B" w:rsidRPr="007947FF">
              <w:rPr>
                <w:rFonts w:ascii="Times New Roman" w:eastAsia="Times New Roman" w:hAnsi="Times New Roman" w:cs="Times New Roman"/>
                <w:sz w:val="20"/>
                <w:szCs w:val="20"/>
              </w:rPr>
              <w:t>070548000709</w:t>
            </w:r>
          </w:p>
          <w:p w:rsidR="000C451C" w:rsidRPr="007947FF" w:rsidRDefault="00301BD5" w:rsidP="00150A90">
            <w:pPr>
              <w:spacing w:before="16" w:line="238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Сви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д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ель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r w:rsidRPr="007947FF">
              <w:rPr>
                <w:rFonts w:ascii="Times New Roman" w:eastAsia="Times New Roman" w:hAnsi="Times New Roman" w:cs="Times New Roman"/>
                <w:spacing w:val="117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947FF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уда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ной</w:t>
            </w:r>
            <w:r w:rsidRPr="007947FF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г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истрации</w:t>
            </w:r>
            <w:r w:rsidRPr="007947FF">
              <w:rPr>
                <w:rFonts w:ascii="Times New Roman" w:eastAsia="Times New Roman" w:hAnsi="Times New Roman" w:cs="Times New Roman"/>
                <w:spacing w:val="117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юр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ес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кого</w:t>
            </w:r>
            <w:r w:rsidRPr="007947FF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ц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(ЕГРН)     </w:t>
            </w:r>
            <w:r w:rsidR="001B361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05№002932816</w:t>
            </w:r>
            <w:r w:rsidRPr="007947FF">
              <w:rPr>
                <w:rFonts w:ascii="Times New Roman" w:eastAsia="Times New Roman" w:hAnsi="Times New Roman" w:cs="Times New Roman"/>
                <w:spacing w:val="112"/>
                <w:sz w:val="24"/>
                <w:szCs w:val="24"/>
              </w:rPr>
              <w:t xml:space="preserve">  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7947FF">
              <w:rPr>
                <w:rFonts w:ascii="Times New Roman" w:eastAsia="Times New Roman" w:hAnsi="Times New Roman" w:cs="Times New Roman"/>
                <w:spacing w:val="113"/>
                <w:sz w:val="24"/>
                <w:szCs w:val="24"/>
              </w:rPr>
              <w:t xml:space="preserve"> </w:t>
            </w:r>
            <w:r w:rsidR="001B361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 w:rsidR="001B361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B361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7947FF">
              <w:rPr>
                <w:rFonts w:ascii="Times New Roman" w:eastAsia="Times New Roman" w:hAnsi="Times New Roman" w:cs="Times New Roman"/>
                <w:spacing w:val="113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года,</w:t>
            </w:r>
            <w:r w:rsidRPr="007947FF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</w:rPr>
              <w:t xml:space="preserve"> </w:t>
            </w:r>
            <w:r w:rsidR="001B361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1070548000709</w:t>
            </w:r>
          </w:p>
          <w:p w:rsidR="000C451C" w:rsidRPr="007947FF" w:rsidRDefault="00301BD5" w:rsidP="00150A90">
            <w:pPr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\КПП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003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0548113579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25003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054801001</w:t>
            </w:r>
          </w:p>
          <w:p w:rsidR="00301BD5" w:rsidRPr="007947FF" w:rsidRDefault="00301BD5" w:rsidP="00301BD5">
            <w:pPr>
              <w:tabs>
                <w:tab w:val="left" w:pos="1508"/>
                <w:tab w:val="left" w:pos="2590"/>
                <w:tab w:val="left" w:pos="3542"/>
                <w:tab w:val="left" w:pos="4902"/>
                <w:tab w:val="left" w:pos="5672"/>
                <w:tab w:val="left" w:pos="6469"/>
              </w:tabs>
              <w:ind w:left="108" w:right="8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Сви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д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ель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ст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r w:rsidRPr="007947FF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947FF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уда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ной</w:t>
            </w:r>
            <w:r w:rsidRPr="007947FF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г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истрац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ава </w:t>
            </w:r>
          </w:p>
          <w:p w:rsidR="00301BD5" w:rsidRPr="007947FF" w:rsidRDefault="00301BD5" w:rsidP="00301BD5">
            <w:pPr>
              <w:tabs>
                <w:tab w:val="left" w:pos="1508"/>
                <w:tab w:val="left" w:pos="2590"/>
                <w:tab w:val="left" w:pos="3542"/>
                <w:tab w:val="left" w:pos="4902"/>
                <w:tab w:val="left" w:pos="5672"/>
                <w:tab w:val="left" w:pos="6469"/>
              </w:tabs>
              <w:ind w:left="108" w:right="86"/>
              <w:jc w:val="both"/>
              <w:rPr>
                <w:rFonts w:ascii="Times New Roman" w:eastAsia="Times New Roman" w:hAnsi="Times New Roman" w:cs="Times New Roman"/>
                <w:spacing w:val="90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ул. </w:t>
            </w:r>
            <w:r w:rsidR="0025003B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Терешковой, д. 1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C451C" w:rsidRPr="007947FF" w:rsidRDefault="00301BD5" w:rsidP="00150A90">
            <w:pPr>
              <w:tabs>
                <w:tab w:val="left" w:pos="1508"/>
                <w:tab w:val="left" w:pos="2590"/>
                <w:tab w:val="left" w:pos="3542"/>
                <w:tab w:val="left" w:pos="4902"/>
                <w:tab w:val="left" w:pos="5672"/>
                <w:tab w:val="left" w:pos="646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</w:t>
            </w:r>
            <w:r w:rsidRPr="007947FF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рав</w:t>
            </w:r>
            <w:r w:rsidRPr="007947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: зем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ль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="00575875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час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ток</w:t>
            </w:r>
            <w:r w:rsidR="00575875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общей</w:t>
            </w:r>
            <w:r w:rsidR="00575875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 </w:t>
            </w:r>
            <w:r w:rsidR="00A16603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604,6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кв.м.  По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тановл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е Админ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города </w:t>
            </w:r>
            <w:r w:rsidR="00A16603" w:rsidRPr="007947F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Избербаша РД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A16603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 w:rsidR="00A16603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29.03.2005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</w:p>
          <w:p w:rsidR="00150A90" w:rsidRPr="007947FF" w:rsidRDefault="00150A90" w:rsidP="00150A90">
            <w:pPr>
              <w:ind w:left="108" w:right="85"/>
              <w:jc w:val="both"/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иц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ензия</w:t>
            </w:r>
            <w:r w:rsidRPr="007947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r w:rsidRPr="007947FF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щ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ес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вление</w:t>
            </w:r>
            <w:r w:rsidRPr="007947FF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ель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7947FF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д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я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ельнос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</w:p>
          <w:p w:rsidR="00150A90" w:rsidRPr="007947FF" w:rsidRDefault="00150A90" w:rsidP="00150A90">
            <w:pPr>
              <w:ind w:left="108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рия</w:t>
            </w:r>
            <w:r w:rsidRPr="007947FF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1B361B" w:rsidRPr="007947FF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>05Л01</w:t>
            </w:r>
            <w:r w:rsidRPr="007947FF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1B361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0002348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947FF">
              <w:rPr>
                <w:rFonts w:ascii="Times New Roman" w:eastAsia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онный</w:t>
            </w:r>
            <w:r w:rsidRPr="007947FF">
              <w:rPr>
                <w:rFonts w:ascii="Times New Roman" w:eastAsia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1B361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7984</w:t>
            </w:r>
            <w:r w:rsidRPr="007947FF">
              <w:rPr>
                <w:rFonts w:ascii="Times New Roman" w:eastAsia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B361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1B361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2.2015</w:t>
            </w:r>
            <w:r w:rsidR="0025003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г.,</w:t>
            </w:r>
            <w:r w:rsidRPr="007947FF">
              <w:rPr>
                <w:rFonts w:ascii="Times New Roman" w:eastAsia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выд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7947FF">
              <w:rPr>
                <w:rFonts w:ascii="Times New Roman" w:eastAsia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="001B361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Министерством образования и науки Республики Дагестан</w:t>
            </w:r>
            <w:r w:rsidRPr="007947F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сс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0A90" w:rsidRPr="007947FF" w:rsidRDefault="00150A90" w:rsidP="0025003B">
            <w:pPr>
              <w:tabs>
                <w:tab w:val="left" w:pos="1508"/>
                <w:tab w:val="left" w:pos="2590"/>
                <w:tab w:val="left" w:pos="3542"/>
                <w:tab w:val="left" w:pos="4902"/>
                <w:tab w:val="left" w:pos="5672"/>
                <w:tab w:val="left" w:pos="646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ая</w:t>
            </w:r>
            <w:r w:rsidR="00575875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бразовательная</w:t>
            </w:r>
            <w:r w:rsidR="00575875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ограмма</w:t>
            </w:r>
            <w:r w:rsidR="00575875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о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ш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кольного</w:t>
            </w:r>
            <w:r w:rsidR="00575875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а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зования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43388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МКДОУ</w:t>
            </w:r>
            <w:r w:rsidRPr="007947FF">
              <w:rPr>
                <w:rFonts w:ascii="Times New Roman" w:eastAsia="Times New Roman" w:hAnsi="Times New Roman" w:cs="Times New Roman"/>
                <w:spacing w:val="133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«Де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ий</w:t>
            </w:r>
            <w:r w:rsidRPr="007947FF">
              <w:rPr>
                <w:rFonts w:ascii="Times New Roman" w:eastAsia="Times New Roman" w:hAnsi="Times New Roman" w:cs="Times New Roman"/>
                <w:spacing w:val="135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</w:t>
            </w:r>
            <w:r w:rsidRPr="007947FF">
              <w:rPr>
                <w:rFonts w:ascii="Times New Roman" w:eastAsia="Times New Roman" w:hAnsi="Times New Roman" w:cs="Times New Roman"/>
                <w:spacing w:val="134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7947FF">
              <w:rPr>
                <w:rFonts w:ascii="Times New Roman" w:eastAsia="Times New Roman" w:hAnsi="Times New Roman" w:cs="Times New Roman"/>
                <w:spacing w:val="133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5003B"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79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25003B" w:rsidRPr="007947FF">
              <w:rPr>
                <w:rFonts w:ascii="Times New Roman" w:eastAsia="Times New Roman" w:hAnsi="Times New Roman" w:cs="Times New Roman"/>
                <w:spacing w:val="141"/>
                <w:sz w:val="24"/>
                <w:szCs w:val="24"/>
              </w:rPr>
              <w:t xml:space="preserve">, </w:t>
            </w:r>
            <w:r w:rsidRPr="007947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ержден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7947FF">
              <w:rPr>
                <w:rFonts w:ascii="Times New Roman" w:eastAsia="Times New Roman" w:hAnsi="Times New Roman" w:cs="Times New Roman"/>
                <w:spacing w:val="133"/>
                <w:sz w:val="24"/>
                <w:szCs w:val="24"/>
              </w:rPr>
              <w:t xml:space="preserve"> 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рик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зом зав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7947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ющего № </w:t>
            </w:r>
            <w:r w:rsidR="0025003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28/2-П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</w:t>
            </w:r>
            <w:r w:rsidRPr="007947F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25003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01.06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.2014 г. Протокол педагогического совета № </w:t>
            </w:r>
            <w:r w:rsidR="0025003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 w:rsidR="0025003B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20.06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.2014 г.</w:t>
            </w:r>
          </w:p>
        </w:tc>
      </w:tr>
    </w:tbl>
    <w:p w:rsidR="00150A90" w:rsidRPr="007947FF" w:rsidRDefault="00150A90" w:rsidP="006A0293">
      <w:pPr>
        <w:spacing w:after="38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0293" w:rsidRPr="007947FF" w:rsidRDefault="006A0293" w:rsidP="006A0293">
      <w:pPr>
        <w:spacing w:after="38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Выводы и рекомендации по разделу</w:t>
      </w:r>
      <w:proofErr w:type="gramStart"/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="00901841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ДОУ «Детский сад № 1</w:t>
      </w:r>
      <w:r w:rsidR="00901841" w:rsidRPr="007947FF">
        <w:rPr>
          <w:rFonts w:ascii="Times New Roman" w:eastAsia="Times New Roman" w:hAnsi="Times New Roman" w:cs="Times New Roman"/>
          <w:sz w:val="24"/>
          <w:szCs w:val="24"/>
        </w:rPr>
        <w:t xml:space="preserve">4»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иза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ите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ные</w:t>
      </w:r>
      <w:r w:rsidRPr="007947F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менты</w:t>
      </w:r>
      <w:r w:rsidRPr="007947FF">
        <w:rPr>
          <w:rFonts w:ascii="Times New Roman" w:eastAsia="Times New Roman" w:hAnsi="Times New Roman" w:cs="Times New Roman"/>
          <w:spacing w:val="18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 реали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бразовател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деятел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своем,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соотве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 тр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ям за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онодательства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сф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ия.</w:t>
      </w:r>
    </w:p>
    <w:p w:rsidR="00D6316B" w:rsidRPr="007947FF" w:rsidRDefault="006A0293" w:rsidP="008B5F56">
      <w:pPr>
        <w:spacing w:after="0" w:line="239" w:lineRule="auto"/>
        <w:ind w:right="1229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 связи 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 з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дате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 ак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 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бх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имо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нес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изме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 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норма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0C451C" w:rsidRPr="007947FF">
        <w:rPr>
          <w:rFonts w:ascii="Times New Roman" w:eastAsia="Times New Roman" w:hAnsi="Times New Roman" w:cs="Times New Roman"/>
          <w:sz w:val="24"/>
          <w:szCs w:val="24"/>
        </w:rPr>
        <w:t>кты.</w:t>
      </w:r>
    </w:p>
    <w:p w:rsidR="000C451C" w:rsidRPr="007947FF" w:rsidRDefault="000C451C" w:rsidP="00150A90">
      <w:pPr>
        <w:spacing w:after="0" w:line="239" w:lineRule="auto"/>
        <w:ind w:right="1229"/>
        <w:rPr>
          <w:rFonts w:ascii="Times New Roman" w:eastAsia="Times New Roman" w:hAnsi="Times New Roman" w:cs="Times New Roman"/>
          <w:sz w:val="24"/>
          <w:szCs w:val="24"/>
        </w:rPr>
      </w:pPr>
    </w:p>
    <w:p w:rsidR="000C451C" w:rsidRPr="007947FF" w:rsidRDefault="000C451C" w:rsidP="000C451C">
      <w:pPr>
        <w:spacing w:after="0" w:line="245" w:lineRule="auto"/>
        <w:ind w:right="514"/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</w:pPr>
      <w:r w:rsidRPr="007947FF">
        <w:rPr>
          <w:rFonts w:ascii="Times New Roman" w:eastAsia="Times New Roman" w:hAnsi="Times New Roman" w:cs="Times New Roman"/>
          <w:b/>
          <w:bCs/>
          <w:iCs/>
          <w:spacing w:val="-5"/>
          <w:sz w:val="28"/>
          <w:szCs w:val="28"/>
        </w:rPr>
        <w:t>Раздел 2. С</w:t>
      </w:r>
      <w:r w:rsidRPr="007947FF">
        <w:rPr>
          <w:rFonts w:ascii="Times New Roman" w:eastAsia="Times New Roman" w:hAnsi="Times New Roman" w:cs="Times New Roman"/>
          <w:b/>
          <w:bCs/>
          <w:iCs/>
          <w:spacing w:val="3"/>
          <w:sz w:val="28"/>
          <w:szCs w:val="28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ру</w:t>
      </w:r>
      <w:r w:rsidRPr="007947FF">
        <w:rPr>
          <w:rFonts w:ascii="Times New Roman" w:eastAsia="Times New Roman" w:hAnsi="Times New Roman" w:cs="Times New Roman"/>
          <w:b/>
          <w:bCs/>
          <w:iCs/>
          <w:spacing w:val="-5"/>
          <w:sz w:val="28"/>
          <w:szCs w:val="28"/>
        </w:rPr>
        <w:t>к</w:t>
      </w:r>
      <w:r w:rsidRPr="007947FF">
        <w:rPr>
          <w:rFonts w:ascii="Times New Roman" w:eastAsia="Times New Roman" w:hAnsi="Times New Roman" w:cs="Times New Roman"/>
          <w:b/>
          <w:bCs/>
          <w:iCs/>
          <w:spacing w:val="3"/>
          <w:sz w:val="28"/>
          <w:szCs w:val="28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>у</w:t>
      </w:r>
      <w:r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ра</w:t>
      </w:r>
      <w:r w:rsidRPr="007947FF">
        <w:rPr>
          <w:rFonts w:ascii="Times New Roman" w:eastAsia="Times New Roman" w:hAnsi="Times New Roman" w:cs="Times New Roman"/>
          <w:b/>
          <w:bCs/>
          <w:iCs/>
          <w:spacing w:val="1"/>
          <w:sz w:val="28"/>
          <w:szCs w:val="28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и с</w:t>
      </w:r>
      <w:r w:rsidRPr="007947FF">
        <w:rPr>
          <w:rFonts w:ascii="Times New Roman" w:eastAsia="Times New Roman" w:hAnsi="Times New Roman" w:cs="Times New Roman"/>
          <w:b/>
          <w:bCs/>
          <w:iCs/>
          <w:spacing w:val="-3"/>
          <w:sz w:val="28"/>
          <w:szCs w:val="28"/>
        </w:rPr>
        <w:t>и</w:t>
      </w:r>
      <w:r w:rsidRPr="007947FF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>с</w:t>
      </w:r>
      <w:r w:rsidRPr="007947FF">
        <w:rPr>
          <w:rFonts w:ascii="Times New Roman" w:eastAsia="Times New Roman" w:hAnsi="Times New Roman" w:cs="Times New Roman"/>
          <w:b/>
          <w:bCs/>
          <w:iCs/>
          <w:spacing w:val="4"/>
          <w:sz w:val="28"/>
          <w:szCs w:val="28"/>
        </w:rPr>
        <w:t>т</w:t>
      </w:r>
      <w:r w:rsidRPr="007947FF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>ем</w:t>
      </w:r>
      <w:r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 у</w:t>
      </w:r>
      <w:r w:rsidRPr="007947FF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>пр</w:t>
      </w:r>
      <w:r w:rsidRPr="007947F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авления</w:t>
      </w:r>
      <w:r w:rsidRPr="007947FF"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  <w:t xml:space="preserve"> </w:t>
      </w:r>
    </w:p>
    <w:p w:rsidR="000C451C" w:rsidRPr="007947FF" w:rsidRDefault="000C451C" w:rsidP="000C451C">
      <w:pPr>
        <w:pStyle w:val="a6"/>
        <w:spacing w:after="0" w:line="245" w:lineRule="auto"/>
        <w:ind w:left="2054" w:right="514"/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</w:pPr>
    </w:p>
    <w:p w:rsidR="000C451C" w:rsidRPr="007947FF" w:rsidRDefault="000C451C" w:rsidP="00150A90">
      <w:pPr>
        <w:pStyle w:val="a6"/>
        <w:numPr>
          <w:ilvl w:val="1"/>
          <w:numId w:val="12"/>
        </w:numPr>
        <w:spacing w:after="0" w:line="245" w:lineRule="auto"/>
        <w:ind w:right="51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Характеристика сложившейся в М</w:t>
      </w:r>
      <w:r w:rsidR="00901841" w:rsidRPr="007947F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ДОУ «Детский сад № 1</w:t>
      </w:r>
      <w:r w:rsidR="00901841" w:rsidRPr="007947F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Pr="007947F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» системы управления</w:t>
      </w:r>
    </w:p>
    <w:p w:rsidR="000C451C" w:rsidRPr="007947FF" w:rsidRDefault="000C451C" w:rsidP="000C451C">
      <w:pPr>
        <w:tabs>
          <w:tab w:val="left" w:pos="343"/>
          <w:tab w:val="left" w:pos="2389"/>
          <w:tab w:val="left" w:pos="3905"/>
          <w:tab w:val="left" w:pos="5532"/>
          <w:tab w:val="left" w:pos="7127"/>
          <w:tab w:val="left" w:pos="8919"/>
        </w:tabs>
        <w:spacing w:after="0" w:line="240" w:lineRule="auto"/>
        <w:ind w:right="17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Учрежде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7947F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твляет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соотв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тствии</w:t>
      </w:r>
      <w:r w:rsidRPr="007947F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деральн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 Рос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ской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ции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7947F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ской</w:t>
      </w:r>
      <w:r w:rsidRPr="007947F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Федер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947F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7947F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7947F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2012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7947F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N 273-ФЗ,</w:t>
      </w:r>
      <w:r w:rsidRPr="007947F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ыми</w:t>
      </w:r>
      <w:r w:rsidRPr="007947F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акон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ыми</w:t>
      </w:r>
      <w:r w:rsidRPr="007947F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акта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Поряд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7947F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ации</w:t>
      </w:r>
      <w:r w:rsidRPr="007947F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образоват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деят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ности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общеобразов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 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програм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дошкол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прика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ом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ки</w:t>
      </w:r>
      <w:proofErr w:type="spellEnd"/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 30 ав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а 2013 г. N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1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014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7">
        <w:r w:rsidRPr="007947FF">
          <w:rPr>
            <w:rFonts w:ascii="Times New Roman" w:eastAsia="Times New Roman" w:hAnsi="Times New Roman" w:cs="Times New Roman"/>
            <w:w w:val="99"/>
            <w:sz w:val="24"/>
            <w:szCs w:val="24"/>
          </w:rPr>
          <w:t>У</w:t>
        </w:r>
        <w:r w:rsidRPr="007947FF">
          <w:rPr>
            <w:rFonts w:ascii="Times New Roman" w:eastAsia="Times New Roman" w:hAnsi="Times New Roman" w:cs="Times New Roman"/>
            <w:sz w:val="24"/>
            <w:szCs w:val="24"/>
          </w:rPr>
          <w:t>с</w:t>
        </w:r>
        <w:r w:rsidRPr="007947FF">
          <w:rPr>
            <w:rFonts w:ascii="Times New Roman" w:eastAsia="Times New Roman" w:hAnsi="Times New Roman" w:cs="Times New Roman"/>
            <w:w w:val="99"/>
            <w:sz w:val="24"/>
            <w:szCs w:val="24"/>
          </w:rPr>
          <w:t>т</w:t>
        </w:r>
        <w:r w:rsidRPr="007947FF">
          <w:rPr>
            <w:rFonts w:ascii="Times New Roman" w:eastAsia="Times New Roman" w:hAnsi="Times New Roman" w:cs="Times New Roman"/>
            <w:sz w:val="24"/>
            <w:szCs w:val="24"/>
          </w:rPr>
          <w:t>а</w:t>
        </w:r>
        <w:r w:rsidRPr="007947FF">
          <w:rPr>
            <w:rFonts w:ascii="Times New Roman" w:eastAsia="Times New Roman" w:hAnsi="Times New Roman" w:cs="Times New Roman"/>
            <w:spacing w:val="-1"/>
            <w:w w:val="99"/>
            <w:sz w:val="24"/>
            <w:szCs w:val="24"/>
          </w:rPr>
          <w:t>в</w:t>
        </w:r>
        <w:r w:rsidRPr="007947FF">
          <w:rPr>
            <w:rFonts w:ascii="Times New Roman" w:eastAsia="Times New Roman" w:hAnsi="Times New Roman" w:cs="Times New Roman"/>
            <w:sz w:val="24"/>
            <w:szCs w:val="24"/>
          </w:rPr>
          <w:t xml:space="preserve">ом </w:t>
        </w:r>
      </w:hyperlink>
      <w:r w:rsidRPr="007947FF">
        <w:rPr>
          <w:rFonts w:ascii="Times New Roman" w:eastAsia="Times New Roman" w:hAnsi="Times New Roman" w:cs="Times New Roman"/>
          <w:sz w:val="24"/>
          <w:szCs w:val="24"/>
        </w:rPr>
        <w:t>Учрежде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я.</w:t>
      </w:r>
      <w:proofErr w:type="gramEnd"/>
    </w:p>
    <w:p w:rsidR="000C451C" w:rsidRPr="007947FF" w:rsidRDefault="000C451C" w:rsidP="00150A90">
      <w:pPr>
        <w:spacing w:after="0" w:line="240" w:lineRule="auto"/>
        <w:ind w:right="1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дош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7947F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образоват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7947F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вляет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омплексно, выпол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7947F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7947F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прав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7947F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7947F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взаимо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вяз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947F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анали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агностич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7947FF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мот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-сти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щая,</w:t>
      </w:r>
      <w:r w:rsidRPr="007947F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-прог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остиче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7947FF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онн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-исполн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ельск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я, 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-оценоч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ая, 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-орган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я.</w:t>
      </w:r>
    </w:p>
    <w:p w:rsidR="00150A90" w:rsidRPr="007947FF" w:rsidRDefault="00150A90" w:rsidP="00150A90">
      <w:pPr>
        <w:tabs>
          <w:tab w:val="left" w:pos="1476"/>
          <w:tab w:val="left" w:pos="3067"/>
          <w:tab w:val="left" w:pos="3487"/>
          <w:tab w:val="left" w:pos="4857"/>
          <w:tab w:val="left" w:pos="5766"/>
          <w:tab w:val="left" w:pos="7119"/>
          <w:tab w:val="left" w:pos="8689"/>
          <w:tab w:val="left" w:pos="9109"/>
        </w:tabs>
        <w:spacing w:after="0" w:line="240" w:lineRule="auto"/>
        <w:ind w:right="176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поср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влен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чрежд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ствля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рошедший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соотв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 атте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щий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901841" w:rsidRPr="007947FF">
        <w:rPr>
          <w:rFonts w:ascii="Times New Roman" w:eastAsia="Times New Roman" w:hAnsi="Times New Roman" w:cs="Times New Roman"/>
          <w:sz w:val="24"/>
          <w:szCs w:val="24"/>
        </w:rPr>
        <w:t xml:space="preserve">Алигаджиева </w:t>
      </w:r>
      <w:proofErr w:type="spellStart"/>
      <w:r w:rsidR="00901841" w:rsidRPr="007947FF">
        <w:rPr>
          <w:rFonts w:ascii="Times New Roman" w:eastAsia="Times New Roman" w:hAnsi="Times New Roman" w:cs="Times New Roman"/>
          <w:sz w:val="24"/>
          <w:szCs w:val="24"/>
        </w:rPr>
        <w:t>Нурият</w:t>
      </w:r>
      <w:proofErr w:type="spellEnd"/>
      <w:r w:rsidR="00901841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1841" w:rsidRPr="007947FF">
        <w:rPr>
          <w:rFonts w:ascii="Times New Roman" w:eastAsia="Times New Roman" w:hAnsi="Times New Roman" w:cs="Times New Roman"/>
          <w:sz w:val="24"/>
          <w:szCs w:val="24"/>
        </w:rPr>
        <w:t>Умахановна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lastRenderedPageBreak/>
        <w:t>–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профес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ое,</w:t>
      </w:r>
      <w:r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соотв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аем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едагогич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 работы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01841" w:rsidRPr="007947FF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года,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ности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01841" w:rsidRPr="007947F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1841" w:rsidRPr="007947FF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</w:p>
    <w:p w:rsidR="00150A90" w:rsidRPr="007947FF" w:rsidRDefault="00150A90" w:rsidP="00150A90">
      <w:pPr>
        <w:tabs>
          <w:tab w:val="left" w:pos="2407"/>
        </w:tabs>
        <w:spacing w:after="0" w:line="240" w:lineRule="auto"/>
        <w:ind w:right="17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7947F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прав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</w:t>
      </w:r>
      <w:r w:rsidR="00901841"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восп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кой работе:</w:t>
      </w:r>
    </w:p>
    <w:p w:rsidR="00150A90" w:rsidRPr="007947FF" w:rsidRDefault="008B5F56" w:rsidP="00150A90">
      <w:pPr>
        <w:tabs>
          <w:tab w:val="left" w:pos="2407"/>
        </w:tabs>
        <w:spacing w:after="0" w:line="240" w:lineRule="auto"/>
        <w:ind w:right="173"/>
        <w:jc w:val="both"/>
        <w:rPr>
          <w:rFonts w:ascii="Times New Roman" w:eastAsia="Times New Roman" w:hAnsi="Times New Roman" w:cs="Times New Roman"/>
          <w:spacing w:val="55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Гусейнова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Наида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Гусейновна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 xml:space="preserve"> образован</w:t>
      </w:r>
      <w:r w:rsidR="00150A90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150A90"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50A90"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вы</w:t>
      </w:r>
      <w:r w:rsidR="00150A90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ш</w:t>
      </w:r>
      <w:r w:rsidR="00150A90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150A90"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150A90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едагогическое,</w:t>
      </w:r>
      <w:r w:rsidR="00150A90"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категория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1,</w:t>
      </w:r>
      <w:r w:rsidR="00150A90"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150A90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ед</w:t>
      </w:r>
      <w:r w:rsidR="00150A90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150A90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огич</w:t>
      </w:r>
      <w:r w:rsidR="00150A90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150A90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150A90"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="00150A90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ж</w:t>
      </w:r>
      <w:r w:rsidR="00150A90"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150A90"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50A90"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22</w:t>
      </w:r>
      <w:r w:rsidR="00150A90"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50A90"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50A90" w:rsidRPr="007947F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="00150A90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="00150A90"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50A90" w:rsidRPr="007947F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1</w:t>
      </w:r>
      <w:r w:rsidR="00150A90" w:rsidRPr="007947FF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:rsidR="00150A90" w:rsidRPr="007947FF" w:rsidRDefault="00150A90" w:rsidP="00150A90">
      <w:pPr>
        <w:spacing w:after="0" w:line="240" w:lineRule="auto"/>
        <w:ind w:left="566"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 стро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 на пр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нципах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инона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лия 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я.</w:t>
      </w:r>
    </w:p>
    <w:p w:rsidR="00150A90" w:rsidRPr="007947FF" w:rsidRDefault="00150A90" w:rsidP="00150A90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сам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авле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ДОУ,</w:t>
      </w:r>
      <w:r w:rsidRPr="007947F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7947F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-общ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твенный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ктер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влен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являю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оллег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прав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50A90" w:rsidRPr="007947FF" w:rsidRDefault="00150A90" w:rsidP="00150A90">
      <w:pPr>
        <w:tabs>
          <w:tab w:val="left" w:pos="708"/>
        </w:tabs>
        <w:spacing w:after="0" w:line="240" w:lineRule="auto"/>
        <w:ind w:left="280" w:right="61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работников; 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гогич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сов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т;</w:t>
      </w:r>
    </w:p>
    <w:p w:rsidR="00150A90" w:rsidRPr="007947FF" w:rsidRDefault="00150A90" w:rsidP="00150A90">
      <w:pPr>
        <w:tabs>
          <w:tab w:val="left" w:pos="708"/>
        </w:tabs>
        <w:spacing w:after="0" w:line="240" w:lineRule="auto"/>
        <w:ind w:left="280"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Совет Учр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0A90" w:rsidRPr="007947FF" w:rsidRDefault="00150A90" w:rsidP="00150A90">
      <w:pPr>
        <w:tabs>
          <w:tab w:val="left" w:pos="708"/>
        </w:tabs>
        <w:spacing w:after="0" w:line="240" w:lineRule="auto"/>
        <w:ind w:left="280"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ельс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ий комите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0A90" w:rsidRPr="007947FF" w:rsidRDefault="00150A90" w:rsidP="00150A90">
      <w:pPr>
        <w:spacing w:after="0" w:line="240" w:lineRule="auto"/>
        <w:ind w:left="566" w:right="-20" w:hanging="285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омис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ия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лиров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споров 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ник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образоват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ош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 Ст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систе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соотв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ъ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7947F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содерж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</w:p>
    <w:p w:rsidR="00150A90" w:rsidRPr="007947FF" w:rsidRDefault="00150A90" w:rsidP="00150A90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деят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ДОУ:</w:t>
      </w:r>
    </w:p>
    <w:p w:rsidR="00150A90" w:rsidRPr="007947FF" w:rsidRDefault="00150A90" w:rsidP="00150A90">
      <w:pPr>
        <w:tabs>
          <w:tab w:val="left" w:pos="708"/>
        </w:tabs>
        <w:spacing w:after="0" w:line="240" w:lineRule="auto"/>
        <w:ind w:left="280"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для вс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им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ются должностные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0A90" w:rsidRPr="007947FF" w:rsidRDefault="00150A90" w:rsidP="00150A90">
      <w:pPr>
        <w:tabs>
          <w:tab w:val="left" w:pos="708"/>
        </w:tabs>
        <w:spacing w:after="0" w:line="240" w:lineRule="auto"/>
        <w:ind w:left="720" w:right="-10" w:hanging="4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лограм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7947F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лей,</w:t>
      </w:r>
      <w:r w:rsidRPr="007947F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омощ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восп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тател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ших</w:t>
      </w:r>
      <w:r w:rsidRPr="007947F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восп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тател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й,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спец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алистов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(м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ыкаль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теля,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ора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е, педагог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а-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пси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олога); </w:t>
      </w:r>
    </w:p>
    <w:p w:rsidR="0070641A" w:rsidRPr="007947FF" w:rsidRDefault="00150A90" w:rsidP="0070641A">
      <w:pPr>
        <w:tabs>
          <w:tab w:val="left" w:pos="708"/>
        </w:tabs>
        <w:spacing w:after="0" w:line="240" w:lineRule="auto"/>
        <w:ind w:left="720" w:right="-10" w:hanging="4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 долж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остные</w:t>
      </w:r>
      <w:r w:rsidRPr="007947F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иональ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рава</w:t>
      </w:r>
      <w:r w:rsidRPr="007947F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7947F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час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са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ансиров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 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согла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аны 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 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гом;</w:t>
      </w:r>
    </w:p>
    <w:p w:rsidR="0070641A" w:rsidRPr="007947FF" w:rsidRDefault="0070641A" w:rsidP="0070641A">
      <w:pPr>
        <w:tabs>
          <w:tab w:val="left" w:pos="708"/>
        </w:tabs>
        <w:spacing w:after="0" w:line="240" w:lineRule="auto"/>
        <w:ind w:left="720" w:right="-10" w:hanging="43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641A" w:rsidRPr="007947FF" w:rsidRDefault="009D4B27" w:rsidP="0070641A">
      <w:pPr>
        <w:tabs>
          <w:tab w:val="left" w:pos="708"/>
        </w:tabs>
        <w:spacing w:after="0" w:line="240" w:lineRule="auto"/>
        <w:ind w:left="281"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гогич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сов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соб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 не 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4 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в год; </w:t>
      </w:r>
    </w:p>
    <w:p w:rsidR="009D4B27" w:rsidRPr="007947FF" w:rsidRDefault="009D4B27" w:rsidP="0070641A">
      <w:pPr>
        <w:tabs>
          <w:tab w:val="left" w:pos="708"/>
        </w:tabs>
        <w:spacing w:after="0" w:line="240" w:lineRule="auto"/>
        <w:ind w:left="281"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создана и дейст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 тв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рче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 г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а;</w:t>
      </w:r>
    </w:p>
    <w:p w:rsidR="009D4B27" w:rsidRPr="007947FF" w:rsidRDefault="009D4B27" w:rsidP="009D4B27">
      <w:pPr>
        <w:tabs>
          <w:tab w:val="left" w:pos="708"/>
        </w:tabs>
        <w:spacing w:after="0" w:line="240" w:lineRule="auto"/>
        <w:ind w:left="720" w:right="-20" w:hanging="439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проводятся</w:t>
      </w:r>
      <w:r w:rsidRPr="007947FF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олог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о-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гогич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-пед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гогич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сов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 (не ре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 1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аза в кв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ртал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4B27" w:rsidRPr="007947FF" w:rsidRDefault="009D4B27" w:rsidP="009D4B27">
      <w:pPr>
        <w:tabs>
          <w:tab w:val="left" w:pos="708"/>
        </w:tabs>
        <w:spacing w:after="0" w:line="240" w:lineRule="auto"/>
        <w:ind w:left="720" w:right="-20" w:hanging="439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оказыв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7947FF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содейств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деят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7947FF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едагогов</w:t>
      </w:r>
      <w:r w:rsidRPr="007947FF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7947FF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город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ких</w:t>
      </w:r>
      <w:r w:rsidRPr="007947F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ески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 объеди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4B27" w:rsidRPr="007947FF" w:rsidRDefault="009D4B27" w:rsidP="009D4B27">
      <w:pPr>
        <w:tabs>
          <w:tab w:val="left" w:pos="708"/>
        </w:tabs>
        <w:spacing w:after="0" w:line="240" w:lineRule="auto"/>
        <w:ind w:left="720" w:right="-12" w:hanging="4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твля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7947F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ад</w:t>
      </w:r>
      <w:r w:rsidRPr="007947F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7947F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тательн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-образов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сса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 оздоров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ной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ой,</w:t>
      </w:r>
      <w:r w:rsidRPr="007947F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орга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ией</w:t>
      </w:r>
      <w:r w:rsidRPr="007947F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ной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изни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Pr="007947F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ник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 обр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зоват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4B27" w:rsidRPr="007947FF" w:rsidRDefault="009D4B27" w:rsidP="009D4B27">
      <w:pPr>
        <w:spacing w:after="0" w:line="238" w:lineRule="auto"/>
        <w:ind w:left="285" w:right="1505" w:firstLine="614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ость ДОУ регл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аме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сле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ми ло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ными акт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и: </w:t>
      </w:r>
      <w:r w:rsidRPr="007947FF">
        <w:rPr>
          <w:rFonts w:ascii="Times New Roman" w:eastAsia="Times New Roman" w:hAnsi="Times New Roman" w:cs="Times New Roman"/>
          <w:w w:val="10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Полож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о Род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ком комитете;</w:t>
      </w:r>
    </w:p>
    <w:p w:rsidR="009D4B27" w:rsidRPr="007947FF" w:rsidRDefault="009D4B27" w:rsidP="009D4B27">
      <w:pPr>
        <w:spacing w:after="0" w:line="240" w:lineRule="auto"/>
        <w:ind w:left="285" w:right="4686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w w:val="10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Полож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об Общ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 собран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ков; </w:t>
      </w:r>
      <w:r w:rsidRPr="007947FF">
        <w:rPr>
          <w:rFonts w:ascii="Times New Roman" w:eastAsia="Times New Roman" w:hAnsi="Times New Roman" w:cs="Times New Roman"/>
          <w:w w:val="10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Полож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о Сов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 Учр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9D4B27" w:rsidRPr="007947FF" w:rsidRDefault="009D4B27" w:rsidP="009D4B27">
      <w:pPr>
        <w:spacing w:after="0" w:line="240" w:lineRule="auto"/>
        <w:ind w:left="285"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w w:val="10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Полож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о педагогич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ком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4B27" w:rsidRPr="007947FF" w:rsidRDefault="009D4B27" w:rsidP="009D4B27">
      <w:pPr>
        <w:spacing w:after="0" w:line="240" w:lineRule="auto"/>
        <w:ind w:left="540" w:right="-20" w:hanging="254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w w:val="10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Полож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омис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лиро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споров</w:t>
      </w:r>
      <w:r w:rsidRPr="007947F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меж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ник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образоват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 от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ошений;</w:t>
      </w:r>
    </w:p>
    <w:p w:rsidR="009D4B27" w:rsidRPr="007947FF" w:rsidRDefault="009D4B27" w:rsidP="009D4B27">
      <w:pPr>
        <w:spacing w:after="0" w:line="240" w:lineRule="auto"/>
        <w:ind w:left="540" w:right="-16" w:hanging="2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7947F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оформлен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воз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ия,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новлен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рекращ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ошен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 М</w:t>
      </w:r>
      <w:r w:rsidR="0070641A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5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Детск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сад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7947F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Рябинка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947F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телями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(з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тавителями) 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танни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4B27" w:rsidRPr="007947FF" w:rsidRDefault="009D4B27" w:rsidP="009D4B27">
      <w:pPr>
        <w:spacing w:after="0" w:line="240" w:lineRule="auto"/>
        <w:ind w:left="285" w:right="2927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w w:val="10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Полож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о пс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-пед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гогич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 ко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сил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641A" w:rsidRPr="007947FF" w:rsidRDefault="009D4B27" w:rsidP="009D4B27">
      <w:pPr>
        <w:spacing w:after="0" w:line="240" w:lineRule="auto"/>
        <w:ind w:left="285" w:right="4196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w w:val="10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вила 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трен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поряд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 во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анни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ов; </w:t>
      </w:r>
    </w:p>
    <w:p w:rsidR="009D4B27" w:rsidRPr="007947FF" w:rsidRDefault="009D4B27" w:rsidP="009D4B27">
      <w:pPr>
        <w:spacing w:after="0" w:line="240" w:lineRule="auto"/>
        <w:ind w:left="285" w:right="4196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w w:val="10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Полож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о род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ком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4B27" w:rsidRPr="007947FF" w:rsidRDefault="009D4B27" w:rsidP="009D4B27">
      <w:pPr>
        <w:spacing w:after="0" w:line="240" w:lineRule="auto"/>
        <w:ind w:left="285"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w w:val="10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Полож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о внебюджетн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дств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добр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вольн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ртвов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4B27" w:rsidRPr="007947FF" w:rsidRDefault="009D4B27" w:rsidP="009D4B27">
      <w:pPr>
        <w:spacing w:after="0" w:line="240" w:lineRule="auto"/>
        <w:ind w:left="540" w:right="-18" w:hanging="2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w w:val="10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Полож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об оф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 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йте М</w:t>
      </w:r>
      <w:r w:rsidR="0070641A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ОУ;</w:t>
      </w:r>
    </w:p>
    <w:p w:rsidR="009D4B27" w:rsidRPr="007947FF" w:rsidRDefault="009D4B27" w:rsidP="009D4B27">
      <w:pPr>
        <w:spacing w:after="0" w:line="239" w:lineRule="auto"/>
        <w:ind w:left="540" w:right="-20" w:hanging="254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w w:val="10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Полож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правилах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(за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ислен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я),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снован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оряд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вода 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 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танни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4B27" w:rsidRPr="007947FF" w:rsidRDefault="009D4B27" w:rsidP="009D4B27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-  Пр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вила 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дового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поряд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а;</w:t>
      </w:r>
    </w:p>
    <w:p w:rsidR="009D4B27" w:rsidRPr="007947FF" w:rsidRDefault="009D4B27" w:rsidP="009D4B27">
      <w:pPr>
        <w:tabs>
          <w:tab w:val="left" w:pos="2080"/>
          <w:tab w:val="left" w:pos="2608"/>
          <w:tab w:val="left" w:pos="3862"/>
          <w:tab w:val="left" w:pos="4977"/>
          <w:tab w:val="left" w:pos="6689"/>
          <w:tab w:val="left" w:pos="7668"/>
          <w:tab w:val="left" w:pos="8519"/>
        </w:tabs>
        <w:spacing w:after="0" w:line="240" w:lineRule="auto"/>
        <w:ind w:left="540" w:right="-20" w:hanging="259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Инст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кц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правилам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опа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ности,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ране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 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танни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ов;</w:t>
      </w:r>
    </w:p>
    <w:p w:rsidR="009D4B27" w:rsidRPr="007947FF" w:rsidRDefault="009D4B27" w:rsidP="009D4B27">
      <w:pPr>
        <w:spacing w:after="0" w:line="240" w:lineRule="auto"/>
        <w:ind w:left="280"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Должност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 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4B27" w:rsidRPr="007947FF" w:rsidRDefault="009D4B27" w:rsidP="009D4B27">
      <w:pPr>
        <w:spacing w:after="0" w:line="240" w:lineRule="auto"/>
        <w:ind w:left="280" w:right="5145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азы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поряже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ющего; -</w:t>
      </w:r>
      <w:r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Коллек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договор;</w:t>
      </w:r>
    </w:p>
    <w:p w:rsidR="009D4B27" w:rsidRPr="007947FF" w:rsidRDefault="009D4B27" w:rsidP="009D4B27">
      <w:pPr>
        <w:spacing w:after="0" w:line="240" w:lineRule="auto"/>
        <w:ind w:left="280"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довой договор с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ками;</w:t>
      </w:r>
    </w:p>
    <w:p w:rsidR="009D4B27" w:rsidRPr="007947FF" w:rsidRDefault="009D4B27" w:rsidP="009D4B27">
      <w:pPr>
        <w:tabs>
          <w:tab w:val="left" w:pos="1725"/>
          <w:tab w:val="left" w:pos="2176"/>
          <w:tab w:val="left" w:pos="4480"/>
          <w:tab w:val="left" w:pos="5473"/>
          <w:tab w:val="left" w:pos="6663"/>
          <w:tab w:val="left" w:pos="7123"/>
          <w:tab w:val="left" w:pos="8668"/>
        </w:tabs>
        <w:spacing w:after="0" w:line="240" w:lineRule="auto"/>
        <w:ind w:left="540" w:right="-20" w:hanging="259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взаим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ошен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70641A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01014" w:rsidRPr="007947FF">
        <w:rPr>
          <w:rFonts w:ascii="Times New Roman" w:eastAsia="Times New Roman" w:hAnsi="Times New Roman" w:cs="Times New Roman"/>
          <w:sz w:val="24"/>
          <w:szCs w:val="24"/>
        </w:rPr>
        <w:t xml:space="preserve">телями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(законными предст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вителями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9467F" w:rsidRPr="007947FF" w:rsidRDefault="009D4B27" w:rsidP="005E213B">
      <w:pPr>
        <w:spacing w:after="0" w:line="244" w:lineRule="auto"/>
        <w:ind w:left="280" w:right="-20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гим</w:t>
      </w:r>
      <w:r w:rsidR="005E213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и.</w:t>
      </w:r>
    </w:p>
    <w:p w:rsidR="00232251" w:rsidRPr="007947FF" w:rsidRDefault="00232251" w:rsidP="00232251">
      <w:pPr>
        <w:spacing w:after="0" w:line="240" w:lineRule="auto"/>
        <w:ind w:right="-1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7947F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правл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7947FF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проф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оюзн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комитет М</w:t>
      </w:r>
      <w:r w:rsidR="0070641A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ДОУ 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тесном</w:t>
      </w:r>
      <w:r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кте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адм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реше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евр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водятся до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 вс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 сотр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ов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сад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32251" w:rsidRPr="007947FF" w:rsidRDefault="00232251" w:rsidP="00232251">
      <w:pPr>
        <w:spacing w:after="0" w:line="239" w:lineRule="auto"/>
        <w:ind w:righ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7947FF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947FF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вза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связа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7947F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бой.</w:t>
      </w:r>
      <w:r w:rsidRPr="007947FF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 ка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8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7947FF">
        <w:rPr>
          <w:rFonts w:ascii="Times New Roman" w:eastAsia="Times New Roman" w:hAnsi="Times New Roman" w:cs="Times New Roman"/>
          <w:spacing w:val="18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ществ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яется</w:t>
      </w:r>
      <w:r w:rsidRPr="007947FF">
        <w:rPr>
          <w:rFonts w:ascii="Times New Roman" w:eastAsia="Times New Roman" w:hAnsi="Times New Roman" w:cs="Times New Roman"/>
          <w:spacing w:val="18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своя</w:t>
      </w:r>
      <w:r w:rsidRPr="007947FF">
        <w:rPr>
          <w:rFonts w:ascii="Times New Roman" w:eastAsia="Times New Roman" w:hAnsi="Times New Roman" w:cs="Times New Roman"/>
          <w:spacing w:val="18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ема</w:t>
      </w:r>
      <w:r w:rsidRPr="007947FF">
        <w:rPr>
          <w:rFonts w:ascii="Times New Roman" w:eastAsia="Times New Roman" w:hAnsi="Times New Roman" w:cs="Times New Roman"/>
          <w:spacing w:val="18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вз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7947FF">
        <w:rPr>
          <w:rFonts w:ascii="Times New Roman" w:eastAsia="Times New Roman" w:hAnsi="Times New Roman" w:cs="Times New Roman"/>
          <w:spacing w:val="18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ков</w:t>
      </w:r>
      <w:r w:rsidRPr="007947FF">
        <w:rPr>
          <w:rFonts w:ascii="Times New Roman" w:eastAsia="Times New Roman" w:hAnsi="Times New Roman" w:cs="Times New Roman"/>
          <w:spacing w:val="18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опр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деле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о.</w:t>
      </w:r>
      <w:r w:rsidRPr="007947FF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Эти</w:t>
      </w:r>
      <w:r w:rsidRPr="007947FF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ям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решают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ые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ада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0D8D" w:rsidRPr="007947FF" w:rsidRDefault="00CD6DEC" w:rsidP="00240D8D">
      <w:pPr>
        <w:pStyle w:val="p3"/>
        <w:spacing w:before="0" w:beforeAutospacing="0" w:after="0" w:afterAutospacing="0"/>
        <w:ind w:firstLine="709"/>
        <w:jc w:val="both"/>
        <w:rPr>
          <w:rStyle w:val="t8"/>
        </w:rPr>
      </w:pPr>
      <w:r w:rsidRPr="007947FF">
        <w:rPr>
          <w:rStyle w:val="t8"/>
        </w:rPr>
        <w:t>Современное управление М</w:t>
      </w:r>
      <w:r w:rsidR="0070641A" w:rsidRPr="007947FF">
        <w:rPr>
          <w:rStyle w:val="t8"/>
        </w:rPr>
        <w:t>К</w:t>
      </w:r>
      <w:r w:rsidRPr="007947FF">
        <w:rPr>
          <w:rStyle w:val="t8"/>
        </w:rPr>
        <w:t>ДОУ «Детский сад №1</w:t>
      </w:r>
      <w:r w:rsidR="0070641A" w:rsidRPr="007947FF">
        <w:rPr>
          <w:rStyle w:val="t8"/>
        </w:rPr>
        <w:t>4</w:t>
      </w:r>
      <w:r w:rsidRPr="007947FF">
        <w:rPr>
          <w:rStyle w:val="t8"/>
        </w:rPr>
        <w:t>» – это, прежде всего, повышение качества и эффективности образовательного – воспитательного процесса.  Управленческая  деятельность осуществляется на основе использования информационной системы, администрирования деятельности дошкольного учреждения. Единство взглядов на совместно решаемые образовательные задачи и пути их осуществления, общность ценностных ориентаций, отсутствие принципиальных разногласий в общепедагогических подходах к решению основных проблем управления и в оценке деятельности  педагогов – все это обеспечивает правильную организацию воспитательно-образовательного процесса в детском саду.</w:t>
      </w:r>
    </w:p>
    <w:p w:rsidR="00CD6DEC" w:rsidRPr="007947FF" w:rsidRDefault="00CD6DEC" w:rsidP="00240D8D">
      <w:pPr>
        <w:pStyle w:val="p3"/>
        <w:spacing w:before="0" w:beforeAutospacing="0" w:after="0" w:afterAutospacing="0"/>
        <w:ind w:firstLine="709"/>
        <w:jc w:val="both"/>
      </w:pPr>
      <w:r w:rsidRPr="007947FF">
        <w:rPr>
          <w:lang w:eastAsia="ar-SA"/>
        </w:rPr>
        <w:t>Деятельность М</w:t>
      </w:r>
      <w:r w:rsidR="0070641A" w:rsidRPr="007947FF">
        <w:rPr>
          <w:lang w:eastAsia="ar-SA"/>
        </w:rPr>
        <w:t>К</w:t>
      </w:r>
      <w:r w:rsidRPr="007947FF">
        <w:rPr>
          <w:lang w:eastAsia="ar-SA"/>
        </w:rPr>
        <w:t>ДОУ систематически и качественно планируется:</w:t>
      </w:r>
    </w:p>
    <w:p w:rsidR="00CD6DEC" w:rsidRPr="007947FF" w:rsidRDefault="00CD6DEC" w:rsidP="00CD6DE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947FF">
        <w:rPr>
          <w:rFonts w:ascii="Times New Roman" w:eastAsia="Times New Roman" w:hAnsi="Times New Roman"/>
          <w:sz w:val="24"/>
          <w:szCs w:val="24"/>
          <w:lang w:eastAsia="ar-SA"/>
        </w:rPr>
        <w:t>- планирование работы опирается на проблемно-ориентированный анализ деятельности М</w:t>
      </w:r>
      <w:r w:rsidR="0070641A" w:rsidRPr="007947FF">
        <w:rPr>
          <w:rFonts w:ascii="Times New Roman" w:eastAsia="Times New Roman" w:hAnsi="Times New Roman"/>
          <w:sz w:val="24"/>
          <w:szCs w:val="24"/>
          <w:lang w:eastAsia="ar-SA"/>
        </w:rPr>
        <w:t>К</w:t>
      </w:r>
      <w:r w:rsidRPr="007947FF">
        <w:rPr>
          <w:rFonts w:ascii="Times New Roman" w:eastAsia="Times New Roman" w:hAnsi="Times New Roman"/>
          <w:sz w:val="24"/>
          <w:szCs w:val="24"/>
          <w:lang w:eastAsia="ar-SA"/>
        </w:rPr>
        <w:t>ДОУ;</w:t>
      </w:r>
    </w:p>
    <w:p w:rsidR="00CD6DEC" w:rsidRPr="007947FF" w:rsidRDefault="00CD6DEC" w:rsidP="00CD6DE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947FF">
        <w:rPr>
          <w:rFonts w:ascii="Times New Roman" w:eastAsia="Times New Roman" w:hAnsi="Times New Roman"/>
          <w:sz w:val="24"/>
          <w:szCs w:val="24"/>
          <w:lang w:eastAsia="ar-SA"/>
        </w:rPr>
        <w:t>- существует долгосрочная и краткосрочная системы планирования;</w:t>
      </w:r>
    </w:p>
    <w:p w:rsidR="00CD6DEC" w:rsidRPr="007947FF" w:rsidRDefault="00CD6DEC" w:rsidP="00CD6DE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947FF">
        <w:rPr>
          <w:rFonts w:ascii="Times New Roman" w:eastAsia="Times New Roman" w:hAnsi="Times New Roman"/>
          <w:sz w:val="24"/>
          <w:szCs w:val="24"/>
          <w:lang w:eastAsia="ar-SA"/>
        </w:rPr>
        <w:t>- планы работы представляют собой систему конкретных и реалистически поставленных задач, решение которых направлено на обеспечение должного качества образования;</w:t>
      </w:r>
    </w:p>
    <w:p w:rsidR="00E9467F" w:rsidRPr="007947FF" w:rsidRDefault="00CD6DEC" w:rsidP="00CD6DE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947FF">
        <w:rPr>
          <w:rFonts w:ascii="Times New Roman" w:eastAsia="Times New Roman" w:hAnsi="Times New Roman"/>
          <w:sz w:val="24"/>
          <w:szCs w:val="24"/>
          <w:lang w:eastAsia="ar-SA"/>
        </w:rPr>
        <w:t>- в планах четко определены исполнители и сроки выполнения задач, распределены материальные и необходимые ресурсы.</w:t>
      </w:r>
    </w:p>
    <w:p w:rsidR="000C451C" w:rsidRPr="007947FF" w:rsidRDefault="000C451C" w:rsidP="00E9467F">
      <w:pPr>
        <w:spacing w:after="0" w:line="235" w:lineRule="auto"/>
        <w:ind w:left="1034" w:right="-20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E9467F" w:rsidRPr="007947FF" w:rsidRDefault="00E9467F" w:rsidP="00E9467F">
      <w:pPr>
        <w:spacing w:after="0" w:line="235" w:lineRule="auto"/>
        <w:ind w:left="1034" w:right="-2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Обе</w:t>
      </w:r>
      <w:r w:rsidRPr="007947F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пе</w:t>
      </w:r>
      <w:r w:rsidRPr="007947F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че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ннос</w:t>
      </w:r>
      <w:r w:rsidRPr="007947FF">
        <w:rPr>
          <w:rFonts w:ascii="Times New Roman" w:eastAsia="Times New Roman" w:hAnsi="Times New Roman" w:cs="Times New Roman"/>
          <w:bCs/>
          <w:i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ме</w:t>
      </w:r>
      <w:r w:rsidRPr="007947FF">
        <w:rPr>
          <w:rFonts w:ascii="Times New Roman" w:eastAsia="Times New Roman" w:hAnsi="Times New Roman" w:cs="Times New Roman"/>
          <w:bCs/>
          <w:i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одич</w:t>
      </w:r>
      <w:r w:rsidRPr="007947F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кой</w:t>
      </w:r>
      <w:r w:rsidRPr="007947F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ху</w:t>
      </w:r>
      <w:r w:rsidRPr="007947FF">
        <w:rPr>
          <w:rFonts w:ascii="Times New Roman" w:eastAsia="Times New Roman" w:hAnsi="Times New Roman" w:cs="Times New Roman"/>
          <w:bCs/>
          <w:i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bCs/>
          <w:i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вен</w:t>
      </w:r>
      <w:r w:rsidRPr="007947FF">
        <w:rPr>
          <w:rFonts w:ascii="Times New Roman" w:eastAsia="Times New Roman" w:hAnsi="Times New Roman" w:cs="Times New Roman"/>
          <w:bCs/>
          <w:i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де</w:t>
      </w:r>
      <w:r w:rsidRPr="007947FF">
        <w:rPr>
          <w:rFonts w:ascii="Times New Roman" w:eastAsia="Times New Roman" w:hAnsi="Times New Roman" w:cs="Times New Roman"/>
          <w:bCs/>
          <w:i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ской</w:t>
      </w:r>
      <w:r w:rsidRPr="007947FF">
        <w:rPr>
          <w:rFonts w:ascii="Times New Roman" w:eastAsia="Times New Roman" w:hAnsi="Times New Roman" w:cs="Times New Roman"/>
          <w:i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bCs/>
          <w:i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bCs/>
          <w:i/>
          <w:sz w:val="24"/>
          <w:szCs w:val="24"/>
        </w:rPr>
        <w:t>ературо</w:t>
      </w:r>
      <w:r w:rsidRPr="007947FF">
        <w:rPr>
          <w:rFonts w:ascii="Times New Roman" w:eastAsia="Times New Roman" w:hAnsi="Times New Roman" w:cs="Times New Roman"/>
          <w:bCs/>
          <w:i/>
          <w:spacing w:val="1"/>
          <w:sz w:val="24"/>
          <w:szCs w:val="24"/>
        </w:rPr>
        <w:t>й</w:t>
      </w:r>
    </w:p>
    <w:p w:rsidR="00E9467F" w:rsidRPr="007947FF" w:rsidRDefault="00E9467F" w:rsidP="00E9467F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ОУ</w:t>
      </w:r>
      <w:r w:rsidRPr="007947FF">
        <w:rPr>
          <w:rFonts w:ascii="Times New Roman" w:eastAsia="Times New Roman" w:hAnsi="Times New Roman" w:cs="Times New Roman"/>
          <w:spacing w:val="1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7947FF">
        <w:rPr>
          <w:rFonts w:ascii="Times New Roman" w:eastAsia="Times New Roman" w:hAnsi="Times New Roman" w:cs="Times New Roman"/>
          <w:spacing w:val="15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спец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1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15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7947FF">
        <w:rPr>
          <w:rFonts w:ascii="Times New Roman" w:eastAsia="Times New Roman" w:hAnsi="Times New Roman" w:cs="Times New Roman"/>
          <w:spacing w:val="1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5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методиче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7947FF">
        <w:rPr>
          <w:rFonts w:ascii="Times New Roman" w:eastAsia="Times New Roman" w:hAnsi="Times New Roman" w:cs="Times New Roman"/>
          <w:spacing w:val="1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дожеств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детс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литер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ры</w:t>
      </w:r>
      <w:r w:rsidRPr="007947FF">
        <w:rPr>
          <w:rFonts w:ascii="Times New Roman" w:eastAsia="Times New Roman" w:hAnsi="Times New Roman" w:cs="Times New Roman"/>
          <w:spacing w:val="14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т более </w:t>
      </w:r>
      <w:r w:rsidR="0070641A" w:rsidRPr="007947F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00 еди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полаг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7947F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осно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методич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ском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аби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ете,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аби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0641A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 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овых</w:t>
      </w:r>
      <w:r w:rsidRPr="007947FF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яется</w:t>
      </w:r>
      <w:r w:rsidRPr="007947FF">
        <w:rPr>
          <w:rFonts w:ascii="Times New Roman" w:eastAsia="Times New Roman" w:hAnsi="Times New Roman" w:cs="Times New Roman"/>
          <w:spacing w:val="11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ежеме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чно,</w:t>
      </w:r>
      <w:r w:rsidRPr="007947FF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ако</w:t>
      </w:r>
      <w:r w:rsidRPr="007947FF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 обе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ива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общеобразов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дош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 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м.</w:t>
      </w:r>
    </w:p>
    <w:p w:rsidR="00601014" w:rsidRPr="007947FF" w:rsidRDefault="00601014" w:rsidP="00E9467F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4025" w:rsidRPr="007947FF" w:rsidRDefault="005E213B" w:rsidP="00AF3516">
      <w:pPr>
        <w:pStyle w:val="a6"/>
        <w:numPr>
          <w:ilvl w:val="1"/>
          <w:numId w:val="12"/>
        </w:numPr>
        <w:spacing w:after="89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обеспечения координации деятельности специалистов </w:t>
      </w:r>
      <w:r w:rsidR="00D24025" w:rsidRPr="007947FF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70641A" w:rsidRPr="007947FF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ДОУ</w:t>
      </w:r>
    </w:p>
    <w:p w:rsidR="00601014" w:rsidRPr="007947FF" w:rsidRDefault="00601014" w:rsidP="00601014">
      <w:pPr>
        <w:pStyle w:val="a6"/>
        <w:spacing w:after="89" w:line="240" w:lineRule="exact"/>
        <w:ind w:left="163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20B1" w:rsidRPr="007947FF" w:rsidRDefault="00D24025" w:rsidP="006D2E9D">
      <w:pPr>
        <w:tabs>
          <w:tab w:val="left" w:pos="1118"/>
          <w:tab w:val="left" w:pos="2470"/>
          <w:tab w:val="left" w:pos="4254"/>
          <w:tab w:val="left" w:pos="5385"/>
          <w:tab w:val="left" w:pos="6536"/>
          <w:tab w:val="left" w:pos="78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М</w:t>
      </w:r>
      <w:r w:rsidR="0070641A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 в 2016 -2017 учебном году</w:t>
      </w:r>
      <w:r w:rsidR="0070641A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э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0641A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сь</w:t>
      </w:r>
      <w:r w:rsidR="0070641A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="0070641A" w:rsidRPr="007947FF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>по отслеживанию 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7947F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="00575875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17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7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ям</w:t>
      </w:r>
      <w:r w:rsidRPr="007947FF">
        <w:rPr>
          <w:rFonts w:ascii="Times New Roman" w:eastAsia="Times New Roman" w:hAnsi="Times New Roman" w:cs="Times New Roman"/>
          <w:spacing w:val="16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конн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ител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17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ись</w:t>
      </w:r>
      <w:r w:rsidRPr="007947FF">
        <w:rPr>
          <w:rFonts w:ascii="Times New Roman" w:eastAsia="Times New Roman" w:hAnsi="Times New Roman" w:cs="Times New Roman"/>
          <w:spacing w:val="15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53"/>
          <w:sz w:val="24"/>
          <w:szCs w:val="24"/>
        </w:rPr>
        <w:t xml:space="preserve"> </w:t>
      </w:r>
      <w:r w:rsidR="0070641A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учреждения</w:t>
      </w:r>
      <w:r w:rsidRPr="007947FF">
        <w:rPr>
          <w:rFonts w:ascii="Times New Roman" w:eastAsia="Times New Roman" w:hAnsi="Times New Roman" w:cs="Times New Roman"/>
          <w:spacing w:val="15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уж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7947FF">
        <w:rPr>
          <w:rFonts w:ascii="Times New Roman" w:eastAsia="Times New Roman" w:hAnsi="Times New Roman" w:cs="Times New Roman"/>
          <w:spacing w:val="15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4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едаг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70641A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D2E9D" w:rsidRPr="007947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D20B1" w:rsidRPr="007947FF" w:rsidRDefault="00AF3516" w:rsidP="00AF3516">
      <w:pPr>
        <w:pStyle w:val="a6"/>
        <w:numPr>
          <w:ilvl w:val="1"/>
          <w:numId w:val="12"/>
        </w:numPr>
        <w:spacing w:after="89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D20B1" w:rsidRPr="007947FF">
        <w:rPr>
          <w:rFonts w:ascii="Times New Roman" w:eastAsia="Times New Roman" w:hAnsi="Times New Roman" w:cs="Times New Roman"/>
          <w:b/>
          <w:sz w:val="24"/>
          <w:szCs w:val="24"/>
        </w:rPr>
        <w:t>Оценка взаимодействия семьи и М</w:t>
      </w:r>
      <w:r w:rsidR="0070641A" w:rsidRPr="007947FF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BD20B1" w:rsidRPr="007947FF">
        <w:rPr>
          <w:rFonts w:ascii="Times New Roman" w:eastAsia="Times New Roman" w:hAnsi="Times New Roman" w:cs="Times New Roman"/>
          <w:b/>
          <w:sz w:val="24"/>
          <w:szCs w:val="24"/>
        </w:rPr>
        <w:t>ДОУ</w:t>
      </w:r>
    </w:p>
    <w:p w:rsidR="00BD20B1" w:rsidRPr="007947FF" w:rsidRDefault="00BD20B1" w:rsidP="00BD20B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Взаимодействие с семьями воспитанников коллектив </w:t>
      </w:r>
      <w:r w:rsidR="00F43388" w:rsidRPr="007947FF">
        <w:rPr>
          <w:rFonts w:ascii="Times New Roman" w:hAnsi="Times New Roman" w:cs="Times New Roman"/>
          <w:sz w:val="24"/>
          <w:szCs w:val="24"/>
        </w:rPr>
        <w:t>МКДОУ</w:t>
      </w:r>
      <w:r w:rsidRPr="007947FF">
        <w:rPr>
          <w:rFonts w:ascii="Times New Roman" w:hAnsi="Times New Roman" w:cs="Times New Roman"/>
          <w:sz w:val="24"/>
          <w:szCs w:val="24"/>
        </w:rPr>
        <w:t xml:space="preserve">  строит на основе принципа сотрудничества. </w:t>
      </w:r>
    </w:p>
    <w:p w:rsidR="00BD20B1" w:rsidRPr="007947FF" w:rsidRDefault="00BD20B1" w:rsidP="00BD20B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В каждой группе разработан перспективный план работы с родителями. </w:t>
      </w:r>
    </w:p>
    <w:p w:rsidR="00BD20B1" w:rsidRPr="007947FF" w:rsidRDefault="00BD20B1" w:rsidP="00BD20B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В ходе спланированной работы решаются такие актуальные задачи, как: </w:t>
      </w:r>
    </w:p>
    <w:p w:rsidR="00BD20B1" w:rsidRPr="007947FF" w:rsidRDefault="00BD20B1" w:rsidP="00BD20B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повышение педагогической культуры родителей;</w:t>
      </w:r>
    </w:p>
    <w:p w:rsidR="00BD20B1" w:rsidRPr="007947FF" w:rsidRDefault="00BD20B1" w:rsidP="00BD20B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приобщение родителей к жизни детского сада;</w:t>
      </w:r>
    </w:p>
    <w:p w:rsidR="00BD20B1" w:rsidRPr="007947FF" w:rsidRDefault="00BD20B1" w:rsidP="00BD20B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lastRenderedPageBreak/>
        <w:t>- изучение семьи и установление контактов с ее членами для согласования воспитательных воздействий на ребенка.</w:t>
      </w:r>
    </w:p>
    <w:p w:rsidR="00BD20B1" w:rsidRPr="007947FF" w:rsidRDefault="00BD20B1" w:rsidP="00BD20B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Использованные формы работы показали их результативность, гот</w:t>
      </w:r>
      <w:r w:rsidR="00780B9A" w:rsidRPr="007947FF">
        <w:rPr>
          <w:rFonts w:ascii="Times New Roman" w:hAnsi="Times New Roman" w:cs="Times New Roman"/>
          <w:sz w:val="24"/>
          <w:szCs w:val="24"/>
        </w:rPr>
        <w:t xml:space="preserve">овность и открытость  </w:t>
      </w:r>
      <w:r w:rsidRPr="007947FF">
        <w:rPr>
          <w:rFonts w:ascii="Times New Roman" w:hAnsi="Times New Roman" w:cs="Times New Roman"/>
          <w:sz w:val="24"/>
          <w:szCs w:val="24"/>
        </w:rPr>
        <w:t xml:space="preserve"> родителей (законных представителей) к диалогу, участию в подготовке и проведению общих мероприятий, праздников. Оказание посильной помощи в оснащении помещений </w:t>
      </w:r>
      <w:r w:rsidR="00F43388" w:rsidRPr="007947FF">
        <w:rPr>
          <w:rFonts w:ascii="Times New Roman" w:hAnsi="Times New Roman" w:cs="Times New Roman"/>
          <w:sz w:val="24"/>
          <w:szCs w:val="24"/>
        </w:rPr>
        <w:t>МКДОУ</w:t>
      </w:r>
      <w:r w:rsidRPr="007947FF">
        <w:rPr>
          <w:rFonts w:ascii="Times New Roman" w:hAnsi="Times New Roman" w:cs="Times New Roman"/>
          <w:sz w:val="24"/>
          <w:szCs w:val="24"/>
        </w:rPr>
        <w:t xml:space="preserve"> и благоустройству территории, внимание к проблемам воспитания, обучения и развития своих детей. </w:t>
      </w:r>
    </w:p>
    <w:p w:rsidR="00BD20B1" w:rsidRPr="007947FF" w:rsidRDefault="00BD20B1" w:rsidP="00BD20B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стематическая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ыла</w:t>
      </w:r>
      <w:r w:rsidRPr="007947FF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ржа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М</w:t>
      </w:r>
      <w:r w:rsidR="0070641A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редс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ей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AF3516" w:rsidRPr="007947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изн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20B1" w:rsidRPr="007947FF" w:rsidRDefault="00BD20B1" w:rsidP="00BD20B1">
      <w:pPr>
        <w:spacing w:after="0" w:line="241" w:lineRule="auto"/>
        <w:ind w:left="91" w:right="-20" w:firstLine="686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лас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01</w:t>
      </w:r>
      <w:r w:rsidR="00780B9A"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6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0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1</w:t>
      </w:r>
      <w:r w:rsidR="00780B9A" w:rsidRPr="007947F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947F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уче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ный</w:t>
      </w:r>
      <w:r w:rsidRPr="007947FF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7947FF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D20B1" w:rsidRPr="007947FF" w:rsidRDefault="00BD20B1" w:rsidP="00BD20B1">
      <w:pPr>
        <w:tabs>
          <w:tab w:val="left" w:pos="777"/>
          <w:tab w:val="left" w:pos="2653"/>
          <w:tab w:val="left" w:pos="4024"/>
          <w:tab w:val="left" w:pos="5736"/>
          <w:tab w:val="left" w:pos="6853"/>
          <w:tab w:val="left" w:pos="7280"/>
          <w:tab w:val="left" w:pos="9001"/>
        </w:tabs>
        <w:spacing w:after="0" w:line="242" w:lineRule="auto"/>
        <w:ind w:left="91" w:right="19" w:hanging="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ые,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ель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ные</w:t>
      </w:r>
      <w:r w:rsidRPr="007947FF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7947FF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ей) с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оц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з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 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.;</w:t>
      </w:r>
    </w:p>
    <w:p w:rsidR="00BD20B1" w:rsidRPr="007947FF" w:rsidRDefault="00BD20B1" w:rsidP="00BD20B1">
      <w:pPr>
        <w:tabs>
          <w:tab w:val="left" w:pos="777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D20B1" w:rsidRPr="007947FF" w:rsidRDefault="00BD20B1" w:rsidP="00BD20B1">
      <w:pPr>
        <w:tabs>
          <w:tab w:val="left" w:pos="777"/>
        </w:tabs>
        <w:spacing w:before="1" w:after="0" w:line="243" w:lineRule="auto"/>
        <w:ind w:left="91" w:right="-20" w:hanging="91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лей</w:t>
      </w:r>
      <w:r w:rsidRPr="007947F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(з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кон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итан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ей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D20B1" w:rsidRPr="007947FF" w:rsidRDefault="00BD20B1" w:rsidP="00BD20B1">
      <w:pPr>
        <w:tabs>
          <w:tab w:val="left" w:pos="777"/>
          <w:tab w:val="left" w:pos="3237"/>
          <w:tab w:val="left" w:pos="4566"/>
          <w:tab w:val="left" w:pos="6225"/>
          <w:tab w:val="left" w:pos="6853"/>
          <w:tab w:val="left" w:pos="8738"/>
        </w:tabs>
        <w:spacing w:after="0" w:line="242" w:lineRule="auto"/>
        <w:ind w:left="91" w:right="20" w:hanging="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оди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proofErr w:type="gramStart"/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7947F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947F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 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пи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еди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780B9A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D20B1" w:rsidRPr="007947FF" w:rsidRDefault="00BD20B1" w:rsidP="00BD20B1">
      <w:pPr>
        <w:tabs>
          <w:tab w:val="left" w:pos="777"/>
        </w:tabs>
        <w:spacing w:after="0" w:line="243" w:lineRule="auto"/>
        <w:ind w:right="1067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ные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 сп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ор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я; 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выставки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родительских работ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(</w:t>
      </w:r>
      <w:r w:rsidR="00780B9A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«Золотая осень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», </w:t>
      </w:r>
      <w:r w:rsidR="0070641A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«Зимушка-зима»,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«</w:t>
      </w:r>
      <w:r w:rsidR="0070641A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Рукодельница»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D20B1" w:rsidRPr="007947FF" w:rsidRDefault="00BD20B1" w:rsidP="00BD20B1">
      <w:pPr>
        <w:tabs>
          <w:tab w:val="left" w:pos="777"/>
          <w:tab w:val="left" w:pos="2278"/>
          <w:tab w:val="left" w:pos="4121"/>
          <w:tab w:val="left" w:pos="5776"/>
          <w:tab w:val="left" w:pos="6807"/>
          <w:tab w:val="left" w:pos="7339"/>
          <w:tab w:val="left" w:pos="8927"/>
        </w:tabs>
        <w:spacing w:before="1" w:after="0" w:line="241" w:lineRule="auto"/>
        <w:ind w:left="91" w:right="14" w:hanging="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(з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конн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):</w:t>
      </w:r>
      <w:r w:rsidRPr="007947F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ети о родном городе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Новогодняя игрушка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»</w:t>
      </w:r>
      <w:r w:rsidR="00F43388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70641A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т.д.</w:t>
      </w:r>
    </w:p>
    <w:p w:rsidR="00BD20B1" w:rsidRPr="007947FF" w:rsidRDefault="00BD20B1" w:rsidP="00BD20B1">
      <w:pPr>
        <w:tabs>
          <w:tab w:val="left" w:pos="777"/>
        </w:tabs>
        <w:spacing w:after="0" w:line="243" w:lineRule="auto"/>
        <w:ind w:left="91" w:right="8" w:hanging="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сь</w:t>
      </w:r>
      <w:r w:rsidRPr="007947F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он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7947FF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7947F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лы</w:t>
      </w:r>
      <w:r w:rsidRPr="007947F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</w:t>
      </w:r>
      <w:r w:rsidRPr="007947FF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ю,</w:t>
      </w:r>
      <w:r w:rsidRPr="007947F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</w:t>
      </w:r>
      <w:r w:rsidRPr="007947FF">
        <w:rPr>
          <w:rFonts w:ascii="Times New Roman" w:eastAsia="Times New Roman" w:hAnsi="Times New Roman" w:cs="Times New Roman"/>
          <w:spacing w:val="1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ы,</w:t>
      </w:r>
      <w:r w:rsidRPr="007947FF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ую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педаг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F43388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20B1" w:rsidRPr="007947FF" w:rsidRDefault="00BD20B1" w:rsidP="00BD20B1">
      <w:pPr>
        <w:tabs>
          <w:tab w:val="left" w:pos="1659"/>
          <w:tab w:val="left" w:pos="3865"/>
          <w:tab w:val="left" w:pos="5077"/>
          <w:tab w:val="left" w:pos="6430"/>
          <w:tab w:val="left" w:pos="7772"/>
          <w:tab w:val="left" w:pos="9374"/>
        </w:tabs>
        <w:spacing w:after="0" w:line="243" w:lineRule="auto"/>
        <w:ind w:left="91" w:right="11" w:firstLine="68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7947FF">
        <w:rPr>
          <w:rFonts w:ascii="Times New Roman" w:eastAsia="Times New Roman" w:hAnsi="Times New Roman" w:cs="Times New Roman"/>
          <w:spacing w:val="1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6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се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ья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6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чил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7947FF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7947FF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4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 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7947FF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сер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кон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7947F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Мы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8"/>
          <w:sz w:val="24"/>
          <w:szCs w:val="24"/>
        </w:rPr>
        <w:t>!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ще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нн</w:t>
      </w:r>
      <w:r w:rsidR="00780B9A" w:rsidRPr="007947FF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gramEnd"/>
      <w:r w:rsidR="00780B9A" w:rsidRPr="007947F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947FF">
        <w:rPr>
          <w:rFonts w:ascii="Times New Roman" w:eastAsia="Times New Roman" w:hAnsi="Times New Roman" w:cs="Times New Roman"/>
          <w:spacing w:val="-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годовщине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ы,</w:t>
      </w:r>
      <w:r w:rsidRPr="007947FF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7947FF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947FF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7947FF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="00780B9A" w:rsidRPr="007947FF">
        <w:rPr>
          <w:rFonts w:ascii="Times New Roman" w:eastAsia="Times New Roman" w:hAnsi="Times New Roman" w:cs="Times New Roman"/>
          <w:sz w:val="24"/>
          <w:szCs w:val="24"/>
        </w:rPr>
        <w:t>«Мир глазами детей» 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Уч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осо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20B1" w:rsidRPr="007947FF" w:rsidRDefault="00BD20B1" w:rsidP="00BD20B1">
      <w:pPr>
        <w:tabs>
          <w:tab w:val="left" w:pos="686"/>
        </w:tabs>
        <w:spacing w:after="0" w:line="241" w:lineRule="auto"/>
        <w:ind w:right="2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t xml:space="preserve">      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оди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конн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BD20B1" w:rsidRPr="007947FF" w:rsidRDefault="00BD20B1" w:rsidP="00BD20B1">
      <w:pPr>
        <w:tabs>
          <w:tab w:val="left" w:pos="686"/>
        </w:tabs>
        <w:spacing w:after="0" w:line="241" w:lineRule="auto"/>
        <w:ind w:right="2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 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7947F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="00F43388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У;</w:t>
      </w:r>
    </w:p>
    <w:p w:rsidR="00BD20B1" w:rsidRPr="007947FF" w:rsidRDefault="00BD20B1" w:rsidP="00BD20B1">
      <w:pPr>
        <w:tabs>
          <w:tab w:val="left" w:pos="686"/>
        </w:tabs>
        <w:spacing w:after="0" w:line="243" w:lineRule="auto"/>
        <w:ind w:left="48" w:right="4461"/>
        <w:jc w:val="both"/>
        <w:rPr>
          <w:rFonts w:ascii="Times New Roman" w:eastAsia="Times New Roman" w:hAnsi="Times New Roman" w:cs="Times New Roman"/>
          <w:spacing w:val="99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 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7947FF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</w:p>
    <w:p w:rsidR="00BD20B1" w:rsidRPr="007947FF" w:rsidRDefault="00BD20B1" w:rsidP="00BD20B1">
      <w:pPr>
        <w:tabs>
          <w:tab w:val="left" w:pos="686"/>
        </w:tabs>
        <w:spacing w:after="0" w:line="243" w:lineRule="auto"/>
        <w:ind w:left="48" w:right="44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 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ных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нных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D20B1" w:rsidRPr="007947FF" w:rsidRDefault="00BD20B1" w:rsidP="00BD20B1">
      <w:pPr>
        <w:tabs>
          <w:tab w:val="left" w:pos="686"/>
          <w:tab w:val="left" w:pos="1166"/>
          <w:tab w:val="left" w:pos="3525"/>
          <w:tab w:val="left" w:pos="4883"/>
          <w:tab w:val="left" w:pos="6902"/>
          <w:tab w:val="left" w:pos="7526"/>
          <w:tab w:val="left" w:pos="9114"/>
        </w:tabs>
        <w:spacing w:after="0" w:line="241" w:lineRule="auto"/>
        <w:ind w:right="13" w:firstLine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 в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оцио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сах,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ыя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ни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оц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ами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бр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льных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ребн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7947F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20B1" w:rsidRPr="007947FF" w:rsidRDefault="00BD20B1" w:rsidP="00BD20B1">
      <w:pPr>
        <w:spacing w:after="0" w:line="242" w:lineRule="auto"/>
        <w:ind w:right="-2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ость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або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="00F43388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ась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(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рез</w:t>
      </w:r>
      <w:r w:rsidRPr="007947F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нф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7947F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7947F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ерез</w:t>
      </w:r>
      <w:r w:rsidRPr="007947F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F43388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8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льз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7947FF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зв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5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льно</w:t>
      </w:r>
      <w:r w:rsidRPr="007947FF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F43388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BD20B1" w:rsidRPr="007947FF" w:rsidRDefault="00BD20B1" w:rsidP="00BD20B1">
      <w:pPr>
        <w:spacing w:after="0" w:line="243" w:lineRule="auto"/>
        <w:ind w:right="19" w:firstLine="552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ож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олл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пыт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семьями воспитанников.</w:t>
      </w:r>
    </w:p>
    <w:p w:rsidR="00BD20B1" w:rsidRPr="007947FF" w:rsidRDefault="00BD20B1" w:rsidP="00BD20B1">
      <w:pPr>
        <w:spacing w:after="0" w:line="243" w:lineRule="auto"/>
        <w:ind w:right="19" w:firstLine="55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20B1" w:rsidRPr="007947FF" w:rsidRDefault="00BD20B1" w:rsidP="00AF3516">
      <w:pPr>
        <w:pStyle w:val="a6"/>
        <w:numPr>
          <w:ilvl w:val="1"/>
          <w:numId w:val="12"/>
        </w:numPr>
        <w:spacing w:after="89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Оценка организации работы по предоставлению льгот</w:t>
      </w:r>
    </w:p>
    <w:p w:rsidR="00BD20B1" w:rsidRPr="007947FF" w:rsidRDefault="00BD20B1" w:rsidP="009F1977">
      <w:pPr>
        <w:tabs>
          <w:tab w:val="left" w:pos="1161"/>
          <w:tab w:val="left" w:pos="2326"/>
          <w:tab w:val="left" w:pos="2997"/>
          <w:tab w:val="left" w:pos="3409"/>
          <w:tab w:val="left" w:pos="4235"/>
          <w:tab w:val="left" w:pos="5610"/>
          <w:tab w:val="left" w:pos="6968"/>
          <w:tab w:val="left" w:pos="7772"/>
          <w:tab w:val="left" w:pos="8847"/>
        </w:tabs>
        <w:spacing w:before="39" w:after="0" w:line="243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lastRenderedPageBreak/>
        <w:t>В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вии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2A0D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Избербаша РД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2</w:t>
      </w:r>
      <w:r w:rsidR="00E82A0D" w:rsidRPr="007947FF">
        <w:rPr>
          <w:rFonts w:ascii="Times New Roman" w:eastAsia="Times New Roman" w:hAnsi="Times New Roman" w:cs="Times New Roman"/>
          <w:sz w:val="24"/>
          <w:szCs w:val="24"/>
        </w:rPr>
        <w:t>0</w:t>
      </w:r>
      <w:r w:rsidR="00E82A0D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.01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0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1</w:t>
      </w:r>
      <w:r w:rsidR="00E82A0D" w:rsidRPr="007947F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947FF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947F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="00E82A0D" w:rsidRPr="007947FF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9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1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9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конн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ител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й)</w:t>
      </w:r>
      <w:r w:rsidRPr="007947FF">
        <w:rPr>
          <w:rFonts w:ascii="Times New Roman" w:eastAsia="Times New Roman" w:hAnsi="Times New Roman" w:cs="Times New Roman"/>
          <w:spacing w:val="19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9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омпе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сац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7947F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7947F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аз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льных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ац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ях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а   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E82A0D"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Избербаш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х   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о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ую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аз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ия», 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авля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сь</w:t>
      </w:r>
      <w:r w:rsidRPr="007947F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Pr="007947FF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ям</w:t>
      </w:r>
      <w:r w:rsidRPr="007947FF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 семьям детей</w:t>
      </w:r>
      <w:r w:rsidR="00E82A0D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 инвалидов.</w:t>
      </w:r>
      <w:r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ьг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авлял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сь</w:t>
      </w:r>
      <w:r w:rsidRPr="007947FF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телей</w:t>
      </w:r>
      <w:r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ко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7947FF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у.</w:t>
      </w:r>
    </w:p>
    <w:p w:rsidR="00AC2D01" w:rsidRPr="007947FF" w:rsidRDefault="00AC2D01" w:rsidP="009F1977">
      <w:pPr>
        <w:tabs>
          <w:tab w:val="left" w:pos="1161"/>
          <w:tab w:val="left" w:pos="2326"/>
          <w:tab w:val="left" w:pos="2997"/>
          <w:tab w:val="left" w:pos="3409"/>
          <w:tab w:val="left" w:pos="4235"/>
          <w:tab w:val="left" w:pos="5610"/>
          <w:tab w:val="left" w:pos="6968"/>
          <w:tab w:val="left" w:pos="7772"/>
          <w:tab w:val="left" w:pos="8847"/>
        </w:tabs>
        <w:spacing w:before="39" w:after="0" w:line="243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/>
      </w:tblPr>
      <w:tblGrid>
        <w:gridCol w:w="4785"/>
        <w:gridCol w:w="4786"/>
      </w:tblGrid>
      <w:tr w:rsidR="00AC2D01" w:rsidRPr="007947FF" w:rsidTr="00AC2D01">
        <w:trPr>
          <w:jc w:val="center"/>
        </w:trPr>
        <w:tc>
          <w:tcPr>
            <w:tcW w:w="4785" w:type="dxa"/>
          </w:tcPr>
          <w:p w:rsidR="00AC2D01" w:rsidRPr="007947FF" w:rsidRDefault="00AC2D01" w:rsidP="00AC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Дошкольники льготных категорий по оплате за детский сад:</w:t>
            </w:r>
          </w:p>
          <w:p w:rsidR="00AC2D01" w:rsidRPr="007947FF" w:rsidRDefault="00AC2D01" w:rsidP="00AC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- инвалиды детства</w:t>
            </w:r>
          </w:p>
          <w:p w:rsidR="00AC2D01" w:rsidRPr="007947FF" w:rsidRDefault="00AC2D01" w:rsidP="00AC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- опекаемые</w:t>
            </w:r>
          </w:p>
          <w:p w:rsidR="00AC2D01" w:rsidRPr="007947FF" w:rsidRDefault="00AC2D01" w:rsidP="00AC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- сироты</w:t>
            </w:r>
          </w:p>
        </w:tc>
        <w:tc>
          <w:tcPr>
            <w:tcW w:w="4786" w:type="dxa"/>
          </w:tcPr>
          <w:p w:rsidR="00AC2D01" w:rsidRPr="007947FF" w:rsidRDefault="00AC2D01" w:rsidP="00AC2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2D01" w:rsidRPr="007947FF" w:rsidRDefault="00AC2D01" w:rsidP="00AC2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2D01" w:rsidRPr="007947FF" w:rsidRDefault="00F43388" w:rsidP="00AC2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AC2D01" w:rsidRPr="007947FF" w:rsidRDefault="00E82A0D" w:rsidP="00AC2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AC2D01" w:rsidRPr="007947FF" w:rsidRDefault="00AC2D01" w:rsidP="00AC2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1F3024" w:rsidRPr="007947FF" w:rsidRDefault="001F3024" w:rsidP="00AC2D01">
      <w:pPr>
        <w:tabs>
          <w:tab w:val="left" w:pos="1161"/>
          <w:tab w:val="left" w:pos="2326"/>
          <w:tab w:val="left" w:pos="2997"/>
          <w:tab w:val="left" w:pos="3409"/>
          <w:tab w:val="left" w:pos="4235"/>
          <w:tab w:val="left" w:pos="5610"/>
          <w:tab w:val="left" w:pos="6968"/>
          <w:tab w:val="left" w:pos="7772"/>
          <w:tab w:val="left" w:pos="8847"/>
        </w:tabs>
        <w:spacing w:before="39" w:after="0" w:line="243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BD20B1" w:rsidRPr="007947FF" w:rsidRDefault="00BD20B1" w:rsidP="00AF3516">
      <w:pPr>
        <w:pStyle w:val="a6"/>
        <w:numPr>
          <w:ilvl w:val="1"/>
          <w:numId w:val="12"/>
        </w:numPr>
        <w:spacing w:after="89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Оценка морального климата  и взаимоотношения в коллективе</w:t>
      </w:r>
    </w:p>
    <w:p w:rsidR="001F3024" w:rsidRPr="007947FF" w:rsidRDefault="001F3024" w:rsidP="0062207A">
      <w:pPr>
        <w:tabs>
          <w:tab w:val="left" w:pos="2247"/>
          <w:tab w:val="left" w:pos="3966"/>
          <w:tab w:val="left" w:pos="5205"/>
          <w:tab w:val="left" w:pos="5741"/>
          <w:tab w:val="left" w:pos="8272"/>
          <w:tab w:val="left" w:pos="879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вая</w:t>
      </w:r>
      <w:r w:rsidR="0062207A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ый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кл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62207A" w:rsidRPr="007947FF">
        <w:rPr>
          <w:rFonts w:ascii="Times New Roman" w:eastAsia="Times New Roman" w:hAnsi="Times New Roman" w:cs="Times New Roman"/>
          <w:sz w:val="24"/>
          <w:szCs w:val="24"/>
        </w:rPr>
        <w:t xml:space="preserve">т и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вза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2207A" w:rsidRPr="007947FF">
        <w:rPr>
          <w:rFonts w:ascii="Times New Roman" w:eastAsia="Times New Roman" w:hAnsi="Times New Roman" w:cs="Times New Roman"/>
          <w:sz w:val="24"/>
          <w:szCs w:val="24"/>
        </w:rPr>
        <w:t xml:space="preserve">я в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207A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расс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валась</w:t>
      </w:r>
      <w:r w:rsidRPr="007947FF">
        <w:rPr>
          <w:rFonts w:ascii="Times New Roman" w:eastAsia="Times New Roman" w:hAnsi="Times New Roman" w:cs="Times New Roman"/>
          <w:spacing w:val="1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фак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7947F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аблю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й,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ыло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 что</w:t>
      </w:r>
      <w:r w:rsidRPr="007947F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ктива</w:t>
      </w:r>
      <w:r w:rsidRPr="007947FF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льшое</w:t>
      </w:r>
      <w:r w:rsidRPr="007947F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1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лько</w:t>
      </w:r>
      <w:r w:rsidRPr="007947F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Pr="007947F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6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6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7947FF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ссиональ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7947F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7947F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7947F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овыша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9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7947FF">
        <w:rPr>
          <w:rFonts w:ascii="Times New Roman" w:eastAsia="Times New Roman" w:hAnsi="Times New Roman" w:cs="Times New Roman"/>
          <w:spacing w:val="20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7947FF">
        <w:rPr>
          <w:rFonts w:ascii="Times New Roman" w:eastAsia="Times New Roman" w:hAnsi="Times New Roman" w:cs="Times New Roman"/>
          <w:spacing w:val="19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да,</w:t>
      </w:r>
      <w:r w:rsidRPr="007947FF">
        <w:rPr>
          <w:rFonts w:ascii="Times New Roman" w:eastAsia="Times New Roman" w:hAnsi="Times New Roman" w:cs="Times New Roman"/>
          <w:spacing w:val="19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9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5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7947FF">
        <w:rPr>
          <w:rFonts w:ascii="Times New Roman" w:eastAsia="Times New Roman" w:hAnsi="Times New Roman" w:cs="Times New Roman"/>
          <w:spacing w:val="1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ктивами</w:t>
      </w:r>
      <w:r w:rsidRPr="007947FF">
        <w:rPr>
          <w:rFonts w:ascii="Times New Roman" w:eastAsia="Times New Roman" w:hAnsi="Times New Roman" w:cs="Times New Roman"/>
          <w:spacing w:val="1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7947FF">
        <w:rPr>
          <w:rFonts w:ascii="Times New Roman" w:eastAsia="Times New Roman" w:hAnsi="Times New Roman" w:cs="Times New Roman"/>
          <w:spacing w:val="1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стью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овыс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сво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зма.</w:t>
      </w:r>
    </w:p>
    <w:p w:rsidR="001F3024" w:rsidRPr="007947FF" w:rsidRDefault="001F3024" w:rsidP="00DA4D14">
      <w:pPr>
        <w:tabs>
          <w:tab w:val="left" w:pos="589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Зав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садом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ыва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7947F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 к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7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7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харак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7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7947FF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6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итыва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сть. Кон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ктн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ации</w:t>
      </w:r>
      <w:r w:rsidRPr="007947F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ются сво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ъ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ктивн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 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язи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ем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вых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 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ллекти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раб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ать.</w:t>
      </w:r>
    </w:p>
    <w:p w:rsidR="001F3024" w:rsidRPr="007947FF" w:rsidRDefault="001F3024" w:rsidP="0062207A">
      <w:pPr>
        <w:tabs>
          <w:tab w:val="left" w:pos="1820"/>
          <w:tab w:val="left" w:pos="42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Си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кш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ры 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ша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7947FF">
        <w:rPr>
          <w:rFonts w:ascii="Times New Roman" w:eastAsia="Times New Roman" w:hAnsi="Times New Roman" w:cs="Times New Roman"/>
          <w:spacing w:val="1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5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="0062207A" w:rsidRPr="007947FF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62207A" w:rsidRPr="007947FF">
        <w:rPr>
          <w:rFonts w:ascii="Times New Roman" w:eastAsia="Times New Roman" w:hAnsi="Times New Roman" w:cs="Times New Roman"/>
          <w:spacing w:val="20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2207A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ванию</w:t>
      </w:r>
      <w:r w:rsidRPr="007947FF">
        <w:rPr>
          <w:rFonts w:ascii="Times New Roman" w:eastAsia="Times New Roman" w:hAnsi="Times New Roman" w:cs="Times New Roman"/>
          <w:spacing w:val="20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0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0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ми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4D14" w:rsidRPr="007947FF" w:rsidRDefault="001F3024" w:rsidP="00A85884">
      <w:pPr>
        <w:tabs>
          <w:tab w:val="left" w:pos="2438"/>
          <w:tab w:val="left" w:pos="3829"/>
          <w:tab w:val="left" w:pos="4833"/>
          <w:tab w:val="left" w:pos="6704"/>
          <w:tab w:val="left" w:pos="8631"/>
          <w:tab w:val="left" w:pos="92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ила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чл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62207A" w:rsidRPr="007947FF">
        <w:rPr>
          <w:rFonts w:ascii="Times New Roman" w:eastAsia="Times New Roman" w:hAnsi="Times New Roman" w:cs="Times New Roman"/>
          <w:sz w:val="24"/>
          <w:szCs w:val="24"/>
        </w:rPr>
        <w:t xml:space="preserve">авлен в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ссиональ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 э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ки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в.</w:t>
      </w:r>
    </w:p>
    <w:p w:rsidR="00DA4D14" w:rsidRPr="007947FF" w:rsidRDefault="00DA4D14" w:rsidP="00A85884">
      <w:pPr>
        <w:tabs>
          <w:tab w:val="left" w:pos="978"/>
          <w:tab w:val="left" w:pos="1739"/>
          <w:tab w:val="left" w:pos="3079"/>
          <w:tab w:val="left" w:pos="4142"/>
          <w:tab w:val="left" w:pos="5832"/>
          <w:tab w:val="left" w:pos="6880"/>
          <w:tab w:val="left" w:pos="8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сложила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сист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работы.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Мет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ское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ково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ство 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твля</w:t>
      </w:r>
      <w:r w:rsidR="00F43388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ющего</w:t>
      </w:r>
      <w:r w:rsidRPr="007947FF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ной</w:t>
      </w:r>
      <w:r w:rsidRPr="007947FF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7947F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работе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Гусейнова </w:t>
      </w:r>
      <w:proofErr w:type="spellStart"/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Наида</w:t>
      </w:r>
      <w:proofErr w:type="spellEnd"/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E82A0D" w:rsidRPr="007947FF">
        <w:rPr>
          <w:rFonts w:ascii="Times New Roman" w:eastAsia="Times New Roman" w:hAnsi="Times New Roman" w:cs="Times New Roman"/>
          <w:sz w:val="24"/>
          <w:szCs w:val="24"/>
        </w:rPr>
        <w:t>асанг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усейновна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4D14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Метод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кая</w:t>
      </w:r>
      <w:r w:rsidRPr="007947F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7947F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оддерж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окого</w:t>
      </w:r>
      <w:r w:rsidRPr="007947FF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 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-образо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работы в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4D14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лиров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едагогов 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овыш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рофес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омпетен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ностей созданы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ловия:</w:t>
      </w:r>
    </w:p>
    <w:p w:rsidR="00DA4D14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Symbol" w:eastAsia="Symbol" w:hAnsi="Symbol" w:cs="Symbol"/>
          <w:sz w:val="24"/>
          <w:szCs w:val="24"/>
        </w:rPr>
        <w:t></w:t>
      </w:r>
      <w:r w:rsidRPr="007947FF">
        <w:rPr>
          <w:rFonts w:ascii="Symbol" w:eastAsia="Symbol" w:hAnsi="Symbol" w:cs="Symbol"/>
          <w:spacing w:val="168"/>
          <w:sz w:val="24"/>
          <w:szCs w:val="24"/>
        </w:rPr>
        <w:t>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разработ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</w:t>
      </w:r>
      <w:r w:rsidRPr="007947FF">
        <w:rPr>
          <w:rFonts w:ascii="Times New Roman" w:eastAsia="Times New Roman" w:hAnsi="Times New Roman" w:cs="Times New Roman"/>
          <w:spacing w:val="15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рит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рии</w:t>
      </w:r>
      <w:r w:rsidRPr="007947F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7947FF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947FF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ика,</w:t>
      </w:r>
      <w:r w:rsidRPr="007947FF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оторым</w:t>
      </w:r>
      <w:r w:rsidRPr="007947FF">
        <w:rPr>
          <w:rFonts w:ascii="Times New Roman" w:eastAsia="Times New Roman" w:hAnsi="Times New Roman" w:cs="Times New Roman"/>
          <w:spacing w:val="15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ществляются сти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4D14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Symbol" w:eastAsia="Symbol" w:hAnsi="Symbol" w:cs="Symbol"/>
          <w:sz w:val="24"/>
          <w:szCs w:val="24"/>
        </w:rPr>
        <w:t></w:t>
      </w:r>
      <w:r w:rsidRPr="007947FF">
        <w:rPr>
          <w:rFonts w:ascii="Symbol" w:eastAsia="Symbol" w:hAnsi="Symbol" w:cs="Symbol"/>
          <w:spacing w:val="168"/>
          <w:sz w:val="24"/>
          <w:szCs w:val="24"/>
        </w:rPr>
        <w:t>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 долж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остные 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4D14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Symbol" w:eastAsia="Symbol" w:hAnsi="Symbol" w:cs="Symbol"/>
          <w:sz w:val="24"/>
          <w:szCs w:val="24"/>
        </w:rPr>
        <w:t></w:t>
      </w:r>
      <w:r w:rsidRPr="007947FF">
        <w:rPr>
          <w:rFonts w:ascii="Symbol" w:eastAsia="Symbol" w:hAnsi="Symbol" w:cs="Symbol"/>
          <w:spacing w:val="168"/>
          <w:sz w:val="24"/>
          <w:szCs w:val="24"/>
        </w:rPr>
        <w:t>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создаются</w:t>
      </w:r>
      <w:r w:rsidRPr="007947F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7947F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онстрац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тижен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тера</w:t>
      </w:r>
      <w:r w:rsidRPr="007947F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(от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рытые</w:t>
      </w:r>
      <w:r w:rsidRPr="007947F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анятия, вы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 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– кл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4D14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Symbol" w:eastAsia="Symbol" w:hAnsi="Symbol" w:cs="Symbol"/>
          <w:sz w:val="24"/>
          <w:szCs w:val="24"/>
        </w:rPr>
        <w:t></w:t>
      </w:r>
      <w:r w:rsidRPr="007947FF">
        <w:rPr>
          <w:rFonts w:ascii="Symbol" w:eastAsia="Symbol" w:hAnsi="Symbol" w:cs="Symbol"/>
          <w:spacing w:val="168"/>
          <w:sz w:val="24"/>
          <w:szCs w:val="24"/>
        </w:rPr>
        <w:t>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 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 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ытом;</w:t>
      </w:r>
    </w:p>
    <w:p w:rsidR="00F43388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Symbol" w:eastAsia="Symbol" w:hAnsi="Symbol" w:cs="Symbol"/>
          <w:sz w:val="24"/>
          <w:szCs w:val="24"/>
        </w:rPr>
        <w:t></w:t>
      </w:r>
      <w:r w:rsidRPr="007947FF">
        <w:rPr>
          <w:rFonts w:ascii="Symbol" w:eastAsia="Symbol" w:hAnsi="Symbol" w:cs="Symbol"/>
          <w:spacing w:val="168"/>
          <w:sz w:val="24"/>
          <w:szCs w:val="24"/>
        </w:rPr>
        <w:t>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оказыв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льта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вная, 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тодиче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кая помощь; </w:t>
      </w:r>
    </w:p>
    <w:p w:rsidR="00DA4D14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Symbol" w:eastAsia="Symbol" w:hAnsi="Symbol" w:cs="Symbol"/>
          <w:sz w:val="24"/>
          <w:szCs w:val="24"/>
        </w:rPr>
        <w:t></w:t>
      </w:r>
      <w:r w:rsidRPr="007947FF">
        <w:rPr>
          <w:rFonts w:ascii="Symbol" w:eastAsia="Symbol" w:hAnsi="Symbol" w:cs="Symbol"/>
          <w:spacing w:val="168"/>
          <w:sz w:val="24"/>
          <w:szCs w:val="24"/>
        </w:rPr>
        <w:t>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роводи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тте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др.</w:t>
      </w:r>
    </w:p>
    <w:p w:rsidR="00DA4D14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lastRenderedPageBreak/>
        <w:t>На</w:t>
      </w:r>
      <w:r w:rsidRPr="007947F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кого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аби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ета</w:t>
      </w:r>
      <w:r w:rsidRPr="007947F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анали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ются</w:t>
      </w:r>
      <w:r w:rsidRPr="007947F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роблемы</w:t>
      </w:r>
      <w:r w:rsidRPr="007947F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едеят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7947F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детского 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создаются</w:t>
      </w:r>
      <w:r w:rsidRPr="007947FF">
        <w:rPr>
          <w:rFonts w:ascii="Times New Roman" w:eastAsia="Times New Roman" w:hAnsi="Times New Roman" w:cs="Times New Roman"/>
          <w:spacing w:val="13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ы:</w:t>
      </w:r>
      <w:r w:rsidRPr="007947F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Прог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амма</w:t>
      </w:r>
      <w:r w:rsidRPr="007947FF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F43388" w:rsidRPr="007947FF">
        <w:rPr>
          <w:rFonts w:ascii="Times New Roman" w:eastAsia="Times New Roman" w:hAnsi="Times New Roman" w:cs="Times New Roman"/>
          <w:spacing w:val="36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7947F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F43388" w:rsidRPr="007947FF">
        <w:rPr>
          <w:rFonts w:ascii="Times New Roman" w:eastAsia="Times New Roman" w:hAnsi="Times New Roman" w:cs="Times New Roman"/>
          <w:spacing w:val="36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рабочие програм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 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дагогов.</w:t>
      </w:r>
    </w:p>
    <w:p w:rsidR="00DA4D14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лярно</w:t>
      </w:r>
      <w:r w:rsidRPr="007947F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яется</w:t>
      </w:r>
      <w:r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ческое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кое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са в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оотв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ствии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 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обра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мам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DA4D14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Обобща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ыт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едагогов</w:t>
      </w:r>
      <w:r w:rsidRPr="007947F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кого</w:t>
      </w:r>
      <w:r w:rsidRPr="007947FF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анали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пект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ые возможности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в обла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инн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овац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 преобр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зован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4D14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7947F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рава</w:t>
      </w:r>
      <w:r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едагога</w:t>
      </w:r>
      <w:r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рофесс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ный</w:t>
      </w:r>
      <w:r w:rsidRPr="007947FF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чнос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ный</w:t>
      </w:r>
      <w:r w:rsidRPr="007947FF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рост</w:t>
      </w:r>
      <w:r w:rsidRPr="007947F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разработан алгоритм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ообразо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вани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созданы</w:t>
      </w:r>
      <w:r w:rsidRPr="007947F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ловия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 в 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тере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4D14" w:rsidRPr="007947FF" w:rsidRDefault="00DA4D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7947F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молодых</w:t>
      </w:r>
      <w:r w:rsidRPr="007947F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спец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стов</w:t>
      </w:r>
      <w:r w:rsidRPr="007947FF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7947FF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ма</w:t>
      </w:r>
      <w:r w:rsidRPr="007947F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оказанию</w:t>
      </w:r>
      <w:r w:rsidRPr="007947F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кой помощи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 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нове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диагност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1F3024" w:rsidRPr="007947FF" w:rsidRDefault="00DA4D14" w:rsidP="00A85884">
      <w:pPr>
        <w:tabs>
          <w:tab w:val="left" w:pos="3646"/>
          <w:tab w:val="left" w:pos="4457"/>
          <w:tab w:val="left" w:pos="5731"/>
          <w:tab w:val="left" w:pos="6551"/>
          <w:tab w:val="left" w:pos="83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Материальн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-техн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кая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база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кого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 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еят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ность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яется с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четом 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лог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к.</w:t>
      </w:r>
    </w:p>
    <w:p w:rsidR="00575875" w:rsidRPr="007947FF" w:rsidRDefault="00575875" w:rsidP="00A85884">
      <w:pPr>
        <w:tabs>
          <w:tab w:val="left" w:pos="3646"/>
          <w:tab w:val="left" w:pos="4457"/>
          <w:tab w:val="left" w:pos="5731"/>
          <w:tab w:val="left" w:pos="6551"/>
          <w:tab w:val="left" w:pos="83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4D14" w:rsidRPr="007947FF" w:rsidRDefault="00A85884" w:rsidP="00AF3516">
      <w:pPr>
        <w:pStyle w:val="a6"/>
        <w:numPr>
          <w:ilvl w:val="1"/>
          <w:numId w:val="12"/>
        </w:numPr>
        <w:spacing w:after="89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A4D14" w:rsidRPr="007947FF">
        <w:rPr>
          <w:rFonts w:ascii="Times New Roman" w:eastAsia="Times New Roman" w:hAnsi="Times New Roman" w:cs="Times New Roman"/>
          <w:b/>
          <w:sz w:val="24"/>
          <w:szCs w:val="24"/>
        </w:rPr>
        <w:t>Оценка партнерства и взаимодействия с обществом</w:t>
      </w:r>
    </w:p>
    <w:p w:rsidR="00DA4D14" w:rsidRPr="007947FF" w:rsidRDefault="00DA4D14" w:rsidP="00DA4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4D14" w:rsidRPr="007947FF" w:rsidRDefault="00DA4D14" w:rsidP="00DA4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noProof/>
        </w:rPr>
        <w:drawing>
          <wp:inline distT="0" distB="0" distL="0" distR="0">
            <wp:extent cx="5048250" cy="3200400"/>
            <wp:effectExtent l="0" t="0" r="0" b="0"/>
            <wp:docPr id="1" name="Схема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DA4D14" w:rsidRPr="007947FF" w:rsidRDefault="00DA4D14" w:rsidP="00DA4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4D14" w:rsidRPr="007947FF" w:rsidRDefault="00DA4D14" w:rsidP="00DA4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создана</w:t>
      </w:r>
      <w:r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сист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ма</w:t>
      </w:r>
      <w:r w:rsidRPr="007947FF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вз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мод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йствия</w:t>
      </w:r>
      <w:r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ями</w:t>
      </w:r>
      <w:r w:rsidRPr="007947FF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рн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соци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рая</w:t>
      </w:r>
      <w:r w:rsidRPr="007947F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ропис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нах</w:t>
      </w:r>
      <w:r w:rsidRPr="007947F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ропр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й, что</w:t>
      </w:r>
      <w:r w:rsidRPr="007947F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способ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ечево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дожеств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о-э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тетиче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эмоц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чностно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азви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 детей.</w:t>
      </w:r>
    </w:p>
    <w:p w:rsidR="00575875" w:rsidRPr="007947FF" w:rsidRDefault="00DA4D14" w:rsidP="00DA4D14">
      <w:pPr>
        <w:spacing w:after="0" w:line="23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ДОУ</w:t>
      </w:r>
      <w:r w:rsidRPr="007947F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эф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ект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вно сот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 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ежд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ями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рн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-соц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 наз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я: </w:t>
      </w:r>
    </w:p>
    <w:p w:rsidR="00DA4D14" w:rsidRPr="007947FF" w:rsidRDefault="00DA4D14" w:rsidP="00575875">
      <w:pPr>
        <w:spacing w:after="0" w:line="2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Symbol" w:eastAsia="Symbol" w:hAnsi="Symbol" w:cs="Symbol"/>
          <w:sz w:val="24"/>
          <w:szCs w:val="24"/>
        </w:rPr>
        <w:t></w:t>
      </w:r>
      <w:r w:rsidRPr="007947FF">
        <w:rPr>
          <w:rFonts w:ascii="Symbol" w:eastAsia="Symbol" w:hAnsi="Symbol" w:cs="Symbol"/>
          <w:spacing w:val="168"/>
          <w:sz w:val="24"/>
          <w:szCs w:val="24"/>
        </w:rPr>
        <w:t>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Управ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 образов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я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города </w:t>
      </w:r>
      <w:r w:rsidR="00F43388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Избербаш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а;</w:t>
      </w:r>
    </w:p>
    <w:p w:rsidR="00DA4D14" w:rsidRPr="007947FF" w:rsidRDefault="00DA4D14" w:rsidP="00DA4D14">
      <w:pPr>
        <w:spacing w:after="0" w:line="23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Symbol" w:eastAsia="Symbol" w:hAnsi="Symbol" w:cs="Symbol"/>
          <w:sz w:val="24"/>
          <w:szCs w:val="24"/>
        </w:rPr>
        <w:t></w:t>
      </w:r>
      <w:r w:rsidRPr="007947FF">
        <w:rPr>
          <w:rFonts w:ascii="Symbol" w:eastAsia="Symbol" w:hAnsi="Symbol" w:cs="Symbol"/>
          <w:spacing w:val="168"/>
          <w:sz w:val="24"/>
          <w:szCs w:val="24"/>
        </w:rPr>
        <w:t>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Дошкол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ежде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ями города;</w:t>
      </w:r>
    </w:p>
    <w:p w:rsidR="00DA4D14" w:rsidRPr="007947FF" w:rsidRDefault="00DA4D14" w:rsidP="00F43388">
      <w:pPr>
        <w:spacing w:after="0" w:line="23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Symbol" w:eastAsia="Symbol" w:hAnsi="Symbol" w:cs="Symbol"/>
          <w:sz w:val="24"/>
          <w:szCs w:val="24"/>
        </w:rPr>
        <w:t></w:t>
      </w:r>
      <w:r w:rsidRPr="007947FF">
        <w:rPr>
          <w:rFonts w:ascii="Symbol" w:eastAsia="Symbol" w:hAnsi="Symbol" w:cs="Symbol"/>
          <w:spacing w:val="168"/>
          <w:sz w:val="24"/>
          <w:szCs w:val="24"/>
        </w:rPr>
        <w:t>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ОУ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 xml:space="preserve"> СОШ №2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>;</w:t>
      </w:r>
    </w:p>
    <w:p w:rsidR="00197ED7" w:rsidRPr="007947FF" w:rsidRDefault="00DA4D14" w:rsidP="00197ED7">
      <w:pPr>
        <w:spacing w:after="0" w:line="239" w:lineRule="auto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Symbol" w:eastAsia="Symbol" w:hAnsi="Symbol" w:cs="Symbol"/>
          <w:sz w:val="24"/>
          <w:szCs w:val="24"/>
        </w:rPr>
        <w:t></w:t>
      </w:r>
      <w:r w:rsidR="00575875" w:rsidRPr="007947FF">
        <w:rPr>
          <w:rFonts w:ascii="Symbol" w:eastAsia="Symbol" w:hAnsi="Symbol" w:cs="Symbol"/>
          <w:spacing w:val="168"/>
          <w:sz w:val="24"/>
          <w:szCs w:val="24"/>
        </w:rPr>
        <w:t>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Городской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двор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ц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</w:p>
    <w:p w:rsidR="00197ED7" w:rsidRPr="007947FF" w:rsidRDefault="00197ED7" w:rsidP="00197ED7">
      <w:pPr>
        <w:spacing w:after="0" w:line="239" w:lineRule="auto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7947FF">
        <w:rPr>
          <w:rFonts w:ascii="Symbol" w:eastAsia="Symbol" w:hAnsi="Symbol" w:cs="Symbol"/>
          <w:sz w:val="24"/>
          <w:szCs w:val="24"/>
        </w:rPr>
        <w:t></w:t>
      </w:r>
      <w:r w:rsidRPr="007947FF">
        <w:rPr>
          <w:rFonts w:ascii="Symbol" w:eastAsia="Symbol" w:hAnsi="Symbol" w:cs="Symbol"/>
          <w:sz w:val="24"/>
          <w:szCs w:val="24"/>
        </w:rPr>
        <w:t></w:t>
      </w:r>
      <w:r w:rsidRPr="007947FF">
        <w:rPr>
          <w:rFonts w:ascii="Symbol" w:eastAsia="Symbol" w:hAnsi="Symbol" w:cs="Symbol"/>
          <w:sz w:val="24"/>
          <w:szCs w:val="24"/>
        </w:rPr>
        <w:t>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Детская поликлиника</w:t>
      </w:r>
    </w:p>
    <w:p w:rsidR="00AF3516" w:rsidRPr="007947FF" w:rsidRDefault="00DA4D14" w:rsidP="00197ED7">
      <w:pPr>
        <w:spacing w:after="0" w:line="239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7947FF">
        <w:rPr>
          <w:rFonts w:ascii="Symbol" w:eastAsia="Symbol" w:hAnsi="Symbol" w:cs="Symbol"/>
          <w:sz w:val="24"/>
          <w:szCs w:val="24"/>
        </w:rPr>
        <w:t></w:t>
      </w:r>
      <w:r w:rsidRPr="007947FF">
        <w:rPr>
          <w:rFonts w:ascii="Symbol" w:eastAsia="Symbol" w:hAnsi="Symbol" w:cs="Symbol"/>
          <w:spacing w:val="168"/>
          <w:sz w:val="24"/>
          <w:szCs w:val="24"/>
        </w:rPr>
        <w:t>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другие.</w:t>
      </w:r>
      <w:r w:rsidRPr="007947FF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AF3516" w:rsidRPr="007947FF" w:rsidRDefault="00AF3516" w:rsidP="00DA4D1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DA4D14" w:rsidRPr="007947FF" w:rsidRDefault="00DA4D14" w:rsidP="00AF3516">
      <w:pPr>
        <w:pStyle w:val="a6"/>
        <w:numPr>
          <w:ilvl w:val="1"/>
          <w:numId w:val="12"/>
        </w:numPr>
        <w:spacing w:after="89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информационной открытости </w:t>
      </w:r>
      <w:r w:rsidR="00F43388" w:rsidRPr="007947FF">
        <w:rPr>
          <w:rFonts w:ascii="Times New Roman" w:eastAsia="Times New Roman" w:hAnsi="Times New Roman" w:cs="Times New Roman"/>
          <w:b/>
          <w:sz w:val="24"/>
          <w:szCs w:val="24"/>
        </w:rPr>
        <w:t>МКДОУ</w:t>
      </w:r>
    </w:p>
    <w:p w:rsidR="00DA4D14" w:rsidRPr="007947FF" w:rsidRDefault="00DA4D14" w:rsidP="00DA4D14">
      <w:pPr>
        <w:pStyle w:val="a6"/>
        <w:spacing w:after="89" w:line="240" w:lineRule="exact"/>
        <w:ind w:left="149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4D14" w:rsidRPr="007947FF" w:rsidRDefault="00197ED7" w:rsidP="00DA4D14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7947FF">
        <w:rPr>
          <w:sz w:val="24"/>
          <w:szCs w:val="24"/>
        </w:rPr>
        <w:t>https://dag-14.tvoysadik.ru/</w:t>
      </w:r>
      <w:r w:rsidR="00DA4D14" w:rsidRPr="007947FF">
        <w:rPr>
          <w:sz w:val="24"/>
          <w:szCs w:val="24"/>
        </w:rPr>
        <w:t xml:space="preserve"> -</w:t>
      </w:r>
      <w:r w:rsidR="00DA4D14" w:rsidRPr="007947FF">
        <w:rPr>
          <w:b w:val="0"/>
          <w:bCs w:val="0"/>
          <w:sz w:val="24"/>
          <w:szCs w:val="24"/>
        </w:rPr>
        <w:t>а</w:t>
      </w:r>
      <w:r w:rsidR="00DA4D14" w:rsidRPr="007947FF">
        <w:rPr>
          <w:b w:val="0"/>
          <w:bCs w:val="0"/>
          <w:spacing w:val="1"/>
          <w:sz w:val="24"/>
          <w:szCs w:val="24"/>
        </w:rPr>
        <w:t>д</w:t>
      </w:r>
      <w:r w:rsidR="00DA4D14" w:rsidRPr="007947FF">
        <w:rPr>
          <w:b w:val="0"/>
          <w:bCs w:val="0"/>
          <w:sz w:val="24"/>
          <w:szCs w:val="24"/>
        </w:rPr>
        <w:t>р</w:t>
      </w:r>
      <w:r w:rsidR="00DA4D14" w:rsidRPr="007947FF">
        <w:rPr>
          <w:b w:val="0"/>
          <w:bCs w:val="0"/>
          <w:spacing w:val="-3"/>
          <w:sz w:val="24"/>
          <w:szCs w:val="24"/>
        </w:rPr>
        <w:t>е</w:t>
      </w:r>
      <w:r w:rsidR="00DA4D14" w:rsidRPr="007947FF">
        <w:rPr>
          <w:b w:val="0"/>
          <w:bCs w:val="0"/>
          <w:sz w:val="24"/>
          <w:szCs w:val="24"/>
        </w:rPr>
        <w:t>с</w:t>
      </w:r>
      <w:r w:rsidR="00DA4D14" w:rsidRPr="007947FF">
        <w:rPr>
          <w:b w:val="0"/>
          <w:bCs w:val="0"/>
          <w:spacing w:val="80"/>
          <w:sz w:val="24"/>
          <w:szCs w:val="24"/>
        </w:rPr>
        <w:t xml:space="preserve"> </w:t>
      </w:r>
      <w:r w:rsidR="00DA4D14" w:rsidRPr="007947FF">
        <w:rPr>
          <w:b w:val="0"/>
          <w:bCs w:val="0"/>
          <w:spacing w:val="-3"/>
          <w:sz w:val="24"/>
          <w:szCs w:val="24"/>
        </w:rPr>
        <w:t>о</w:t>
      </w:r>
      <w:r w:rsidR="00DA4D14" w:rsidRPr="007947FF">
        <w:rPr>
          <w:b w:val="0"/>
          <w:bCs w:val="0"/>
          <w:spacing w:val="-1"/>
          <w:sz w:val="24"/>
          <w:szCs w:val="24"/>
        </w:rPr>
        <w:t>ф</w:t>
      </w:r>
      <w:r w:rsidR="00DA4D14" w:rsidRPr="007947FF">
        <w:rPr>
          <w:b w:val="0"/>
          <w:bCs w:val="0"/>
          <w:sz w:val="24"/>
          <w:szCs w:val="24"/>
        </w:rPr>
        <w:t>иц</w:t>
      </w:r>
      <w:r w:rsidR="00DA4D14" w:rsidRPr="007947FF">
        <w:rPr>
          <w:b w:val="0"/>
          <w:bCs w:val="0"/>
          <w:spacing w:val="-2"/>
          <w:sz w:val="24"/>
          <w:szCs w:val="24"/>
        </w:rPr>
        <w:t>и</w:t>
      </w:r>
      <w:r w:rsidR="00DA4D14" w:rsidRPr="007947FF">
        <w:rPr>
          <w:b w:val="0"/>
          <w:bCs w:val="0"/>
          <w:sz w:val="24"/>
          <w:szCs w:val="24"/>
        </w:rPr>
        <w:t>ал</w:t>
      </w:r>
      <w:r w:rsidR="00DA4D14" w:rsidRPr="007947FF">
        <w:rPr>
          <w:b w:val="0"/>
          <w:bCs w:val="0"/>
          <w:spacing w:val="3"/>
          <w:sz w:val="24"/>
          <w:szCs w:val="24"/>
        </w:rPr>
        <w:t>ь</w:t>
      </w:r>
      <w:r w:rsidR="00DA4D14" w:rsidRPr="007947FF">
        <w:rPr>
          <w:b w:val="0"/>
          <w:bCs w:val="0"/>
          <w:spacing w:val="-1"/>
          <w:sz w:val="24"/>
          <w:szCs w:val="24"/>
        </w:rPr>
        <w:t>н</w:t>
      </w:r>
      <w:r w:rsidR="00DA4D14" w:rsidRPr="007947FF">
        <w:rPr>
          <w:b w:val="0"/>
          <w:bCs w:val="0"/>
          <w:spacing w:val="-4"/>
          <w:sz w:val="24"/>
          <w:szCs w:val="24"/>
        </w:rPr>
        <w:t>о</w:t>
      </w:r>
      <w:r w:rsidR="00DA4D14" w:rsidRPr="007947FF">
        <w:rPr>
          <w:b w:val="0"/>
          <w:bCs w:val="0"/>
          <w:spacing w:val="4"/>
          <w:sz w:val="24"/>
          <w:szCs w:val="24"/>
        </w:rPr>
        <w:t>г</w:t>
      </w:r>
      <w:r w:rsidR="00DA4D14" w:rsidRPr="007947FF">
        <w:rPr>
          <w:b w:val="0"/>
          <w:bCs w:val="0"/>
          <w:sz w:val="24"/>
          <w:szCs w:val="24"/>
        </w:rPr>
        <w:t>о</w:t>
      </w:r>
      <w:r w:rsidR="00DA4D14" w:rsidRPr="007947FF">
        <w:rPr>
          <w:b w:val="0"/>
          <w:bCs w:val="0"/>
          <w:spacing w:val="70"/>
          <w:sz w:val="24"/>
          <w:szCs w:val="24"/>
        </w:rPr>
        <w:t xml:space="preserve"> </w:t>
      </w:r>
      <w:r w:rsidR="00DA4D14" w:rsidRPr="007947FF">
        <w:rPr>
          <w:b w:val="0"/>
          <w:bCs w:val="0"/>
          <w:spacing w:val="4"/>
          <w:sz w:val="24"/>
          <w:szCs w:val="24"/>
        </w:rPr>
        <w:t>с</w:t>
      </w:r>
      <w:r w:rsidR="00DA4D14" w:rsidRPr="007947FF">
        <w:rPr>
          <w:b w:val="0"/>
          <w:bCs w:val="0"/>
          <w:sz w:val="24"/>
          <w:szCs w:val="24"/>
        </w:rPr>
        <w:t>а</w:t>
      </w:r>
      <w:r w:rsidR="00DA4D14" w:rsidRPr="007947FF">
        <w:rPr>
          <w:b w:val="0"/>
          <w:bCs w:val="0"/>
          <w:spacing w:val="-2"/>
          <w:sz w:val="24"/>
          <w:szCs w:val="24"/>
        </w:rPr>
        <w:t>й</w:t>
      </w:r>
      <w:r w:rsidR="00DA4D14" w:rsidRPr="007947FF">
        <w:rPr>
          <w:b w:val="0"/>
          <w:bCs w:val="0"/>
          <w:spacing w:val="1"/>
          <w:sz w:val="24"/>
          <w:szCs w:val="24"/>
        </w:rPr>
        <w:t>т</w:t>
      </w:r>
      <w:r w:rsidR="00DA4D14" w:rsidRPr="007947FF">
        <w:rPr>
          <w:b w:val="0"/>
          <w:bCs w:val="0"/>
          <w:sz w:val="24"/>
          <w:szCs w:val="24"/>
        </w:rPr>
        <w:t xml:space="preserve">а </w:t>
      </w:r>
      <w:r w:rsidR="00F43388" w:rsidRPr="007947FF">
        <w:rPr>
          <w:b w:val="0"/>
          <w:bCs w:val="0"/>
          <w:sz w:val="24"/>
          <w:szCs w:val="24"/>
        </w:rPr>
        <w:t>МКДОУ</w:t>
      </w:r>
      <w:r w:rsidR="00DA4D14" w:rsidRPr="007947FF">
        <w:rPr>
          <w:b w:val="0"/>
          <w:bCs w:val="0"/>
          <w:sz w:val="24"/>
          <w:szCs w:val="24"/>
        </w:rPr>
        <w:t>.</w:t>
      </w:r>
      <w:r w:rsidR="00575875" w:rsidRPr="007947FF">
        <w:rPr>
          <w:b w:val="0"/>
          <w:bCs w:val="0"/>
          <w:sz w:val="24"/>
          <w:szCs w:val="24"/>
        </w:rPr>
        <w:t xml:space="preserve"> </w:t>
      </w:r>
    </w:p>
    <w:p w:rsidR="00DA4D14" w:rsidRPr="007947FF" w:rsidRDefault="00DA4D14" w:rsidP="00DA4D14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7947FF">
        <w:rPr>
          <w:b w:val="0"/>
          <w:bCs w:val="0"/>
          <w:sz w:val="24"/>
          <w:szCs w:val="24"/>
        </w:rPr>
        <w:lastRenderedPageBreak/>
        <w:t>С</w:t>
      </w:r>
      <w:r w:rsidRPr="007947FF">
        <w:rPr>
          <w:b w:val="0"/>
          <w:bCs w:val="0"/>
          <w:spacing w:val="2"/>
          <w:sz w:val="24"/>
          <w:szCs w:val="24"/>
        </w:rPr>
        <w:t>т</w:t>
      </w:r>
      <w:r w:rsidRPr="007947FF">
        <w:rPr>
          <w:b w:val="0"/>
          <w:bCs w:val="0"/>
          <w:sz w:val="24"/>
          <w:szCs w:val="24"/>
        </w:rPr>
        <w:t>р</w:t>
      </w:r>
      <w:r w:rsidRPr="007947FF">
        <w:rPr>
          <w:b w:val="0"/>
          <w:bCs w:val="0"/>
          <w:spacing w:val="-7"/>
          <w:sz w:val="24"/>
          <w:szCs w:val="24"/>
        </w:rPr>
        <w:t>у</w:t>
      </w:r>
      <w:r w:rsidRPr="007947FF">
        <w:rPr>
          <w:b w:val="0"/>
          <w:bCs w:val="0"/>
          <w:sz w:val="24"/>
          <w:szCs w:val="24"/>
        </w:rPr>
        <w:t>к</w:t>
      </w:r>
      <w:r w:rsidRPr="007947FF">
        <w:rPr>
          <w:b w:val="0"/>
          <w:bCs w:val="0"/>
          <w:spacing w:val="4"/>
          <w:sz w:val="24"/>
          <w:szCs w:val="24"/>
        </w:rPr>
        <w:t>т</w:t>
      </w:r>
      <w:r w:rsidRPr="007947FF">
        <w:rPr>
          <w:b w:val="0"/>
          <w:bCs w:val="0"/>
          <w:spacing w:val="-3"/>
          <w:sz w:val="24"/>
          <w:szCs w:val="24"/>
        </w:rPr>
        <w:t>у</w:t>
      </w:r>
      <w:r w:rsidRPr="007947FF">
        <w:rPr>
          <w:b w:val="0"/>
          <w:bCs w:val="0"/>
          <w:sz w:val="24"/>
          <w:szCs w:val="24"/>
        </w:rPr>
        <w:t>ра</w:t>
      </w:r>
      <w:r w:rsidRPr="007947FF">
        <w:rPr>
          <w:b w:val="0"/>
          <w:bCs w:val="0"/>
          <w:spacing w:val="76"/>
          <w:sz w:val="24"/>
          <w:szCs w:val="24"/>
        </w:rPr>
        <w:t xml:space="preserve"> </w:t>
      </w:r>
      <w:r w:rsidRPr="007947FF">
        <w:rPr>
          <w:b w:val="0"/>
          <w:bCs w:val="0"/>
          <w:sz w:val="24"/>
          <w:szCs w:val="24"/>
        </w:rPr>
        <w:t>оф</w:t>
      </w:r>
      <w:r w:rsidRPr="007947FF">
        <w:rPr>
          <w:b w:val="0"/>
          <w:bCs w:val="0"/>
          <w:spacing w:val="-2"/>
          <w:sz w:val="24"/>
          <w:szCs w:val="24"/>
        </w:rPr>
        <w:t>и</w:t>
      </w:r>
      <w:r w:rsidRPr="007947FF">
        <w:rPr>
          <w:b w:val="0"/>
          <w:bCs w:val="0"/>
          <w:spacing w:val="1"/>
          <w:sz w:val="24"/>
          <w:szCs w:val="24"/>
        </w:rPr>
        <w:t>ц</w:t>
      </w:r>
      <w:r w:rsidRPr="007947FF">
        <w:rPr>
          <w:b w:val="0"/>
          <w:bCs w:val="0"/>
          <w:spacing w:val="-1"/>
          <w:sz w:val="24"/>
          <w:szCs w:val="24"/>
        </w:rPr>
        <w:t>и</w:t>
      </w:r>
      <w:r w:rsidRPr="007947FF">
        <w:rPr>
          <w:b w:val="0"/>
          <w:bCs w:val="0"/>
          <w:sz w:val="24"/>
          <w:szCs w:val="24"/>
        </w:rPr>
        <w:t>аль</w:t>
      </w:r>
      <w:r w:rsidRPr="007947FF">
        <w:rPr>
          <w:b w:val="0"/>
          <w:bCs w:val="0"/>
          <w:spacing w:val="2"/>
          <w:sz w:val="24"/>
          <w:szCs w:val="24"/>
        </w:rPr>
        <w:t>н</w:t>
      </w:r>
      <w:r w:rsidRPr="007947FF">
        <w:rPr>
          <w:b w:val="0"/>
          <w:bCs w:val="0"/>
          <w:spacing w:val="-3"/>
          <w:sz w:val="24"/>
          <w:szCs w:val="24"/>
        </w:rPr>
        <w:t>о</w:t>
      </w:r>
      <w:r w:rsidRPr="007947FF">
        <w:rPr>
          <w:b w:val="0"/>
          <w:bCs w:val="0"/>
          <w:spacing w:val="4"/>
          <w:sz w:val="24"/>
          <w:szCs w:val="24"/>
        </w:rPr>
        <w:t>г</w:t>
      </w:r>
      <w:r w:rsidRPr="007947FF">
        <w:rPr>
          <w:b w:val="0"/>
          <w:bCs w:val="0"/>
          <w:sz w:val="24"/>
          <w:szCs w:val="24"/>
        </w:rPr>
        <w:t>о са</w:t>
      </w:r>
      <w:r w:rsidRPr="007947FF">
        <w:rPr>
          <w:b w:val="0"/>
          <w:bCs w:val="0"/>
          <w:spacing w:val="-2"/>
          <w:sz w:val="24"/>
          <w:szCs w:val="24"/>
        </w:rPr>
        <w:t>й</w:t>
      </w:r>
      <w:r w:rsidRPr="007947FF">
        <w:rPr>
          <w:b w:val="0"/>
          <w:bCs w:val="0"/>
          <w:sz w:val="24"/>
          <w:szCs w:val="24"/>
        </w:rPr>
        <w:t>та</w:t>
      </w:r>
      <w:r w:rsidRPr="007947FF">
        <w:rPr>
          <w:b w:val="0"/>
          <w:bCs w:val="0"/>
          <w:spacing w:val="26"/>
          <w:sz w:val="24"/>
          <w:szCs w:val="24"/>
        </w:rPr>
        <w:t xml:space="preserve"> </w:t>
      </w:r>
      <w:r w:rsidRPr="007947FF">
        <w:rPr>
          <w:b w:val="0"/>
          <w:bCs w:val="0"/>
          <w:spacing w:val="-1"/>
          <w:sz w:val="24"/>
          <w:szCs w:val="24"/>
        </w:rPr>
        <w:t>п</w:t>
      </w:r>
      <w:r w:rsidRPr="007947FF">
        <w:rPr>
          <w:b w:val="0"/>
          <w:bCs w:val="0"/>
          <w:sz w:val="24"/>
          <w:szCs w:val="24"/>
        </w:rPr>
        <w:t>р</w:t>
      </w:r>
      <w:r w:rsidRPr="007947FF">
        <w:rPr>
          <w:b w:val="0"/>
          <w:bCs w:val="0"/>
          <w:spacing w:val="-1"/>
          <w:sz w:val="24"/>
          <w:szCs w:val="24"/>
        </w:rPr>
        <w:t>и</w:t>
      </w:r>
      <w:r w:rsidRPr="007947FF">
        <w:rPr>
          <w:b w:val="0"/>
          <w:bCs w:val="0"/>
          <w:spacing w:val="2"/>
          <w:sz w:val="24"/>
          <w:szCs w:val="24"/>
        </w:rPr>
        <w:t>в</w:t>
      </w:r>
      <w:r w:rsidRPr="007947FF">
        <w:rPr>
          <w:b w:val="0"/>
          <w:bCs w:val="0"/>
          <w:spacing w:val="-3"/>
          <w:sz w:val="24"/>
          <w:szCs w:val="24"/>
        </w:rPr>
        <w:t>е</w:t>
      </w:r>
      <w:r w:rsidRPr="007947FF">
        <w:rPr>
          <w:b w:val="0"/>
          <w:bCs w:val="0"/>
          <w:spacing w:val="4"/>
          <w:sz w:val="24"/>
          <w:szCs w:val="24"/>
        </w:rPr>
        <w:t>д</w:t>
      </w:r>
      <w:r w:rsidRPr="007947FF">
        <w:rPr>
          <w:b w:val="0"/>
          <w:bCs w:val="0"/>
          <w:spacing w:val="-3"/>
          <w:sz w:val="24"/>
          <w:szCs w:val="24"/>
        </w:rPr>
        <w:t>е</w:t>
      </w:r>
      <w:r w:rsidRPr="007947FF">
        <w:rPr>
          <w:b w:val="0"/>
          <w:bCs w:val="0"/>
          <w:spacing w:val="-2"/>
          <w:sz w:val="24"/>
          <w:szCs w:val="24"/>
        </w:rPr>
        <w:t>н</w:t>
      </w:r>
      <w:r w:rsidRPr="007947FF">
        <w:rPr>
          <w:b w:val="0"/>
          <w:bCs w:val="0"/>
          <w:sz w:val="24"/>
          <w:szCs w:val="24"/>
        </w:rPr>
        <w:t>а</w:t>
      </w:r>
      <w:r w:rsidRPr="007947FF">
        <w:rPr>
          <w:b w:val="0"/>
          <w:bCs w:val="0"/>
          <w:spacing w:val="25"/>
          <w:sz w:val="24"/>
          <w:szCs w:val="24"/>
        </w:rPr>
        <w:t xml:space="preserve"> </w:t>
      </w:r>
      <w:r w:rsidRPr="007947FF">
        <w:rPr>
          <w:b w:val="0"/>
          <w:bCs w:val="0"/>
          <w:sz w:val="24"/>
          <w:szCs w:val="24"/>
        </w:rPr>
        <w:t>в</w:t>
      </w:r>
      <w:r w:rsidRPr="007947FF">
        <w:rPr>
          <w:b w:val="0"/>
          <w:bCs w:val="0"/>
          <w:spacing w:val="25"/>
          <w:sz w:val="24"/>
          <w:szCs w:val="24"/>
        </w:rPr>
        <w:t xml:space="preserve"> </w:t>
      </w:r>
      <w:r w:rsidRPr="007947FF">
        <w:rPr>
          <w:b w:val="0"/>
          <w:bCs w:val="0"/>
          <w:sz w:val="24"/>
          <w:szCs w:val="24"/>
        </w:rPr>
        <w:t>со</w:t>
      </w:r>
      <w:r w:rsidRPr="007947FF">
        <w:rPr>
          <w:b w:val="0"/>
          <w:bCs w:val="0"/>
          <w:spacing w:val="-3"/>
          <w:sz w:val="24"/>
          <w:szCs w:val="24"/>
        </w:rPr>
        <w:t>о</w:t>
      </w:r>
      <w:r w:rsidRPr="007947FF">
        <w:rPr>
          <w:b w:val="0"/>
          <w:bCs w:val="0"/>
          <w:spacing w:val="1"/>
          <w:sz w:val="24"/>
          <w:szCs w:val="24"/>
        </w:rPr>
        <w:t>т</w:t>
      </w:r>
      <w:r w:rsidRPr="007947FF">
        <w:rPr>
          <w:b w:val="0"/>
          <w:bCs w:val="0"/>
          <w:spacing w:val="3"/>
          <w:sz w:val="24"/>
          <w:szCs w:val="24"/>
        </w:rPr>
        <w:t>в</w:t>
      </w:r>
      <w:r w:rsidRPr="007947FF">
        <w:rPr>
          <w:b w:val="0"/>
          <w:bCs w:val="0"/>
          <w:spacing w:val="-3"/>
          <w:sz w:val="24"/>
          <w:szCs w:val="24"/>
        </w:rPr>
        <w:t>е</w:t>
      </w:r>
      <w:r w:rsidRPr="007947FF">
        <w:rPr>
          <w:b w:val="0"/>
          <w:bCs w:val="0"/>
          <w:sz w:val="24"/>
          <w:szCs w:val="24"/>
        </w:rPr>
        <w:t>тс</w:t>
      </w:r>
      <w:r w:rsidRPr="007947FF">
        <w:rPr>
          <w:b w:val="0"/>
          <w:bCs w:val="0"/>
          <w:spacing w:val="2"/>
          <w:sz w:val="24"/>
          <w:szCs w:val="24"/>
        </w:rPr>
        <w:t>т</w:t>
      </w:r>
      <w:r w:rsidRPr="007947FF">
        <w:rPr>
          <w:b w:val="0"/>
          <w:bCs w:val="0"/>
          <w:sz w:val="24"/>
          <w:szCs w:val="24"/>
        </w:rPr>
        <w:t>в</w:t>
      </w:r>
      <w:r w:rsidRPr="007947FF">
        <w:rPr>
          <w:b w:val="0"/>
          <w:bCs w:val="0"/>
          <w:spacing w:val="-1"/>
          <w:sz w:val="24"/>
          <w:szCs w:val="24"/>
        </w:rPr>
        <w:t>и</w:t>
      </w:r>
      <w:r w:rsidRPr="007947FF">
        <w:rPr>
          <w:b w:val="0"/>
          <w:bCs w:val="0"/>
          <w:sz w:val="24"/>
          <w:szCs w:val="24"/>
        </w:rPr>
        <w:t>и</w:t>
      </w:r>
      <w:r w:rsidRPr="007947FF">
        <w:rPr>
          <w:b w:val="0"/>
          <w:bCs w:val="0"/>
          <w:spacing w:val="27"/>
          <w:sz w:val="24"/>
          <w:szCs w:val="24"/>
        </w:rPr>
        <w:t xml:space="preserve"> </w:t>
      </w:r>
      <w:r w:rsidRPr="007947FF">
        <w:rPr>
          <w:b w:val="0"/>
          <w:bCs w:val="0"/>
          <w:sz w:val="24"/>
          <w:szCs w:val="24"/>
        </w:rPr>
        <w:t>с</w:t>
      </w:r>
      <w:r w:rsidRPr="007947FF">
        <w:rPr>
          <w:b w:val="0"/>
          <w:bCs w:val="0"/>
          <w:spacing w:val="25"/>
          <w:sz w:val="24"/>
          <w:szCs w:val="24"/>
        </w:rPr>
        <w:t xml:space="preserve"> </w:t>
      </w:r>
      <w:r w:rsidRPr="007947FF">
        <w:rPr>
          <w:b w:val="0"/>
          <w:bCs w:val="0"/>
          <w:spacing w:val="1"/>
          <w:sz w:val="24"/>
          <w:szCs w:val="24"/>
        </w:rPr>
        <w:t>т</w:t>
      </w:r>
      <w:r w:rsidRPr="007947FF">
        <w:rPr>
          <w:b w:val="0"/>
          <w:bCs w:val="0"/>
          <w:sz w:val="24"/>
          <w:szCs w:val="24"/>
        </w:rPr>
        <w:t>р</w:t>
      </w:r>
      <w:r w:rsidRPr="007947FF">
        <w:rPr>
          <w:b w:val="0"/>
          <w:bCs w:val="0"/>
          <w:spacing w:val="-3"/>
          <w:sz w:val="24"/>
          <w:szCs w:val="24"/>
        </w:rPr>
        <w:t>е</w:t>
      </w:r>
      <w:r w:rsidRPr="007947FF">
        <w:rPr>
          <w:b w:val="0"/>
          <w:bCs w:val="0"/>
          <w:sz w:val="24"/>
          <w:szCs w:val="24"/>
        </w:rPr>
        <w:t>б</w:t>
      </w:r>
      <w:r w:rsidRPr="007947FF">
        <w:rPr>
          <w:b w:val="0"/>
          <w:bCs w:val="0"/>
          <w:spacing w:val="-3"/>
          <w:sz w:val="24"/>
          <w:szCs w:val="24"/>
        </w:rPr>
        <w:t>о</w:t>
      </w:r>
      <w:r w:rsidRPr="007947FF">
        <w:rPr>
          <w:b w:val="0"/>
          <w:bCs w:val="0"/>
          <w:sz w:val="24"/>
          <w:szCs w:val="24"/>
        </w:rPr>
        <w:t>в</w:t>
      </w:r>
      <w:r w:rsidRPr="007947FF">
        <w:rPr>
          <w:b w:val="0"/>
          <w:bCs w:val="0"/>
          <w:spacing w:val="3"/>
          <w:sz w:val="24"/>
          <w:szCs w:val="24"/>
        </w:rPr>
        <w:t>а</w:t>
      </w:r>
      <w:r w:rsidRPr="007947FF">
        <w:rPr>
          <w:b w:val="0"/>
          <w:bCs w:val="0"/>
          <w:spacing w:val="-1"/>
          <w:sz w:val="24"/>
          <w:szCs w:val="24"/>
        </w:rPr>
        <w:t>н</w:t>
      </w:r>
      <w:r w:rsidRPr="007947FF">
        <w:rPr>
          <w:b w:val="0"/>
          <w:bCs w:val="0"/>
          <w:spacing w:val="-2"/>
          <w:sz w:val="24"/>
          <w:szCs w:val="24"/>
        </w:rPr>
        <w:t>и</w:t>
      </w:r>
      <w:r w:rsidRPr="007947FF">
        <w:rPr>
          <w:b w:val="0"/>
          <w:bCs w:val="0"/>
          <w:sz w:val="24"/>
          <w:szCs w:val="24"/>
        </w:rPr>
        <w:t>я</w:t>
      </w:r>
      <w:r w:rsidRPr="007947FF">
        <w:rPr>
          <w:b w:val="0"/>
          <w:bCs w:val="0"/>
          <w:spacing w:val="1"/>
          <w:sz w:val="24"/>
          <w:szCs w:val="24"/>
        </w:rPr>
        <w:t>м</w:t>
      </w:r>
      <w:r w:rsidRPr="007947FF">
        <w:rPr>
          <w:b w:val="0"/>
          <w:bCs w:val="0"/>
          <w:sz w:val="24"/>
          <w:szCs w:val="24"/>
        </w:rPr>
        <w:t>и</w:t>
      </w:r>
      <w:r w:rsidRPr="007947FF">
        <w:rPr>
          <w:b w:val="0"/>
          <w:bCs w:val="0"/>
          <w:spacing w:val="24"/>
          <w:sz w:val="24"/>
          <w:szCs w:val="24"/>
        </w:rPr>
        <w:t xml:space="preserve"> </w:t>
      </w:r>
      <w:r w:rsidRPr="007947FF">
        <w:rPr>
          <w:b w:val="0"/>
          <w:bCs w:val="0"/>
          <w:spacing w:val="1"/>
          <w:sz w:val="24"/>
          <w:szCs w:val="24"/>
        </w:rPr>
        <w:t>з</w:t>
      </w:r>
      <w:r w:rsidRPr="007947FF">
        <w:rPr>
          <w:b w:val="0"/>
          <w:bCs w:val="0"/>
          <w:sz w:val="24"/>
          <w:szCs w:val="24"/>
        </w:rPr>
        <w:t>ако</w:t>
      </w:r>
      <w:r w:rsidRPr="007947FF">
        <w:rPr>
          <w:b w:val="0"/>
          <w:bCs w:val="0"/>
          <w:spacing w:val="2"/>
          <w:sz w:val="24"/>
          <w:szCs w:val="24"/>
        </w:rPr>
        <w:t>н</w:t>
      </w:r>
      <w:r w:rsidRPr="007947FF">
        <w:rPr>
          <w:b w:val="0"/>
          <w:bCs w:val="0"/>
          <w:spacing w:val="-3"/>
          <w:sz w:val="24"/>
          <w:szCs w:val="24"/>
        </w:rPr>
        <w:t>о</w:t>
      </w:r>
      <w:r w:rsidRPr="007947FF">
        <w:rPr>
          <w:b w:val="0"/>
          <w:bCs w:val="0"/>
          <w:sz w:val="24"/>
          <w:szCs w:val="24"/>
        </w:rPr>
        <w:t>да</w:t>
      </w:r>
      <w:r w:rsidRPr="007947FF">
        <w:rPr>
          <w:b w:val="0"/>
          <w:bCs w:val="0"/>
          <w:spacing w:val="1"/>
          <w:sz w:val="24"/>
          <w:szCs w:val="24"/>
        </w:rPr>
        <w:t>т</w:t>
      </w:r>
      <w:r w:rsidRPr="007947FF">
        <w:rPr>
          <w:b w:val="0"/>
          <w:bCs w:val="0"/>
          <w:spacing w:val="-3"/>
          <w:sz w:val="24"/>
          <w:szCs w:val="24"/>
        </w:rPr>
        <w:t>е</w:t>
      </w:r>
      <w:r w:rsidRPr="007947FF">
        <w:rPr>
          <w:b w:val="0"/>
          <w:bCs w:val="0"/>
          <w:sz w:val="24"/>
          <w:szCs w:val="24"/>
        </w:rPr>
        <w:t>льства.</w:t>
      </w:r>
    </w:p>
    <w:p w:rsidR="00DA4D14" w:rsidRPr="007947FF" w:rsidRDefault="00DA4D14" w:rsidP="00DA4D14">
      <w:pPr>
        <w:spacing w:after="0" w:line="241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ачи са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а:</w:t>
      </w:r>
    </w:p>
    <w:p w:rsidR="00DA4D14" w:rsidRPr="007947FF" w:rsidRDefault="00DA4D14" w:rsidP="00DA4D14">
      <w:pPr>
        <w:spacing w:after="0" w:line="238" w:lineRule="auto"/>
        <w:ind w:left="708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 ф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зит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джа </w:t>
      </w:r>
      <w:r w:rsidR="00F43388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4D14" w:rsidRPr="007947FF" w:rsidRDefault="00DA4D14" w:rsidP="00DA4D14">
      <w:pPr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дан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стве</w:t>
      </w:r>
      <w:r w:rsidRPr="007947F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ставле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F43388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4D14" w:rsidRPr="007947FF" w:rsidRDefault="00DA4D14" w:rsidP="00DA4D14">
      <w:pPr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43388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4D14" w:rsidRPr="007947FF" w:rsidRDefault="00DA4D14" w:rsidP="00DA4D14">
      <w:pPr>
        <w:spacing w:after="0" w:line="241" w:lineRule="auto"/>
        <w:ind w:left="708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рг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и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бме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ским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4D14" w:rsidRPr="007947FF" w:rsidRDefault="00DA4D14" w:rsidP="00DA4D14">
      <w:pPr>
        <w:spacing w:after="0" w:line="238" w:lineRule="auto"/>
        <w:ind w:left="708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- 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 ак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сти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в.</w:t>
      </w:r>
    </w:p>
    <w:p w:rsidR="00DA4D14" w:rsidRPr="007947FF" w:rsidRDefault="00DA4D14" w:rsidP="00A85884">
      <w:pPr>
        <w:tabs>
          <w:tab w:val="left" w:pos="1338"/>
          <w:tab w:val="left" w:pos="3122"/>
          <w:tab w:val="left" w:pos="5201"/>
          <w:tab w:val="left" w:pos="5769"/>
          <w:tab w:val="left" w:pos="6900"/>
          <w:tab w:val="left" w:pos="839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7947F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7947F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ый </w:t>
      </w:r>
      <w:r w:rsidR="00197ED7" w:rsidRPr="007947FF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="00197ED7" w:rsidRPr="007947FF">
        <w:rPr>
          <w:rFonts w:ascii="Times New Roman" w:eastAsia="Times New Roman" w:hAnsi="Times New Roman" w:cs="Times New Roman"/>
          <w:sz w:val="24"/>
          <w:szCs w:val="24"/>
        </w:rPr>
        <w:t>делопроизводитель Магомедова Ш.У.</w:t>
      </w:r>
      <w:r w:rsidRPr="007947F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ет</w:t>
      </w:r>
      <w:r w:rsidRPr="007947F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харак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ра,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ты</w:t>
      </w:r>
      <w:r w:rsidRPr="007947F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7947F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ч.</w:t>
      </w:r>
      <w:r w:rsidRPr="007947F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ающ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7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влять</w:t>
      </w:r>
      <w:r w:rsidRPr="007947FF">
        <w:rPr>
          <w:rFonts w:ascii="Times New Roman" w:eastAsia="Times New Roman" w:hAnsi="Times New Roman" w:cs="Times New Roman"/>
          <w:spacing w:val="18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8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сть,</w:t>
      </w:r>
      <w:r w:rsidRPr="007947FF">
        <w:rPr>
          <w:rFonts w:ascii="Times New Roman" w:eastAsia="Times New Roman" w:hAnsi="Times New Roman" w:cs="Times New Roman"/>
          <w:spacing w:val="18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18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к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рга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вака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зрас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18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7947F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дящ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им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рова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разн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ые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ящ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к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в.</w:t>
      </w:r>
    </w:p>
    <w:p w:rsidR="00DA4D14" w:rsidRPr="007947FF" w:rsidRDefault="00DA4D14" w:rsidP="00DA4D14">
      <w:pPr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ты, что</w:t>
      </w:r>
      <w:r w:rsidRPr="007947F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ткры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7947F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ея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01014" w:rsidRPr="007947FF">
        <w:rPr>
          <w:rFonts w:ascii="Times New Roman" w:eastAsia="Times New Roman" w:hAnsi="Times New Roman" w:cs="Times New Roman"/>
          <w:sz w:val="24"/>
          <w:szCs w:val="24"/>
        </w:rPr>
        <w:t xml:space="preserve">ти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змо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сть разм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алы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ским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ытом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4D14" w:rsidRPr="007947FF" w:rsidRDefault="00DA4D14" w:rsidP="00DA4D14">
      <w:pPr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7947F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947F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ить</w:t>
      </w:r>
      <w:r w:rsidRPr="007947F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стра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 со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р.</w:t>
      </w:r>
    </w:p>
    <w:p w:rsidR="00DA4D14" w:rsidRPr="007947FF" w:rsidRDefault="00DA4D14" w:rsidP="00DA4D14">
      <w:pPr>
        <w:spacing w:after="0" w:line="238" w:lineRule="auto"/>
        <w:ind w:left="708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нф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мация,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ая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те,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60101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регулярно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овл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тся.</w:t>
      </w:r>
    </w:p>
    <w:p w:rsidR="00DA4D14" w:rsidRPr="007947FF" w:rsidRDefault="00DA4D14" w:rsidP="00601014">
      <w:pPr>
        <w:tabs>
          <w:tab w:val="left" w:pos="1203"/>
          <w:tab w:val="left" w:pos="1782"/>
          <w:tab w:val="left" w:pos="2907"/>
          <w:tab w:val="left" w:pos="3810"/>
          <w:tab w:val="left" w:pos="5781"/>
          <w:tab w:val="left" w:pos="6536"/>
          <w:tab w:val="left" w:pos="8790"/>
        </w:tabs>
        <w:spacing w:after="0" w:line="240" w:lineRule="auto"/>
        <w:ind w:right="-1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ика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м    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й    </w:t>
      </w:r>
      <w:r w:rsidRPr="007947F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кам рассыла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мат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алы,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щие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винки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еской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ры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 эл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ссылк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1014" w:rsidRPr="007947FF" w:rsidRDefault="00601014" w:rsidP="00601014">
      <w:pPr>
        <w:tabs>
          <w:tab w:val="left" w:pos="1203"/>
          <w:tab w:val="left" w:pos="1782"/>
          <w:tab w:val="left" w:pos="2907"/>
          <w:tab w:val="left" w:pos="3810"/>
          <w:tab w:val="left" w:pos="5781"/>
          <w:tab w:val="left" w:pos="6536"/>
          <w:tab w:val="left" w:pos="8790"/>
        </w:tabs>
        <w:spacing w:after="0" w:line="240" w:lineRule="auto"/>
        <w:ind w:right="-1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1014" w:rsidRPr="007947FF" w:rsidRDefault="00601014" w:rsidP="00601014">
      <w:pPr>
        <w:spacing w:after="89" w:line="240" w:lineRule="exact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2.8.Оценка результативности и эффективности действующей в </w:t>
      </w:r>
      <w:r w:rsidR="00F43388" w:rsidRPr="007947FF">
        <w:rPr>
          <w:rFonts w:ascii="Times New Roman" w:eastAsia="Times New Roman" w:hAnsi="Times New Roman" w:cs="Times New Roman"/>
          <w:b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 системы управления</w:t>
      </w:r>
    </w:p>
    <w:p w:rsidR="00601014" w:rsidRPr="007947FF" w:rsidRDefault="00601014" w:rsidP="00601014">
      <w:pPr>
        <w:tabs>
          <w:tab w:val="left" w:pos="6238"/>
        </w:tabs>
        <w:spacing w:after="0" w:line="240" w:lineRule="auto"/>
        <w:ind w:right="-1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7947FF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яния</w:t>
      </w:r>
      <w:r w:rsidRPr="007947FF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сти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ежде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7947FF">
        <w:rPr>
          <w:rFonts w:ascii="Times New Roman" w:eastAsia="Times New Roman" w:hAnsi="Times New Roman" w:cs="Times New Roman"/>
          <w:spacing w:val="1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7947FF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сса</w:t>
      </w:r>
      <w:r w:rsidRPr="007947F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явл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7947F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ль.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ъ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яния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 в 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льно</w:t>
      </w:r>
      <w:r w:rsidRPr="007947F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proofErr w:type="gramStart"/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gramEnd"/>
      <w:r w:rsidRPr="007947F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7947FF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</w:t>
      </w:r>
      <w:r w:rsidRPr="007947FF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в,</w:t>
      </w:r>
      <w:r w:rsidRPr="007947F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к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вклю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 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лан ра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ты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на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д.</w:t>
      </w:r>
    </w:p>
    <w:p w:rsidR="00601014" w:rsidRPr="007947FF" w:rsidRDefault="00601014" w:rsidP="00601014">
      <w:pPr>
        <w:tabs>
          <w:tab w:val="left" w:pos="1410"/>
          <w:tab w:val="left" w:pos="1772"/>
          <w:tab w:val="left" w:pos="2349"/>
          <w:tab w:val="left" w:pos="3600"/>
          <w:tab w:val="left" w:pos="5363"/>
          <w:tab w:val="left" w:pos="7006"/>
          <w:tab w:val="left" w:pos="8641"/>
        </w:tabs>
        <w:spacing w:after="0" w:line="239" w:lineRule="auto"/>
        <w:ind w:right="-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ись</w:t>
      </w:r>
      <w:r w:rsidRPr="007947F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св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8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ва,</w:t>
      </w:r>
      <w:r w:rsidRPr="007947FF">
        <w:rPr>
          <w:rFonts w:ascii="Times New Roman" w:eastAsia="Times New Roman" w:hAnsi="Times New Roman" w:cs="Times New Roman"/>
          <w:spacing w:val="18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7947FF">
        <w:rPr>
          <w:rFonts w:ascii="Times New Roman" w:eastAsia="Times New Roman" w:hAnsi="Times New Roman" w:cs="Times New Roman"/>
          <w:spacing w:val="18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18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8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947FF">
        <w:rPr>
          <w:rFonts w:ascii="Times New Roman" w:eastAsia="Times New Roman" w:hAnsi="Times New Roman" w:cs="Times New Roman"/>
          <w:spacing w:val="18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ам к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ыли</w:t>
      </w:r>
      <w:r w:rsidR="00AF3516" w:rsidRPr="007947F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казы</w:t>
      </w:r>
      <w:r w:rsidRPr="007947FF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</w:t>
      </w:r>
      <w:r w:rsidRPr="007947FF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AF3516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я.</w:t>
      </w:r>
    </w:p>
    <w:p w:rsidR="00A85884" w:rsidRPr="007947FF" w:rsidRDefault="00601014" w:rsidP="00A85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7947F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ятии</w:t>
      </w:r>
      <w:r w:rsidRPr="007947F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 «Детский сад № 1</w:t>
      </w:r>
      <w:r w:rsidR="00197ED7" w:rsidRPr="007947FF">
        <w:rPr>
          <w:rFonts w:ascii="Times New Roman" w:eastAsia="Times New Roman" w:hAnsi="Times New Roman" w:cs="Times New Roman"/>
          <w:sz w:val="24"/>
          <w:szCs w:val="24"/>
        </w:rPr>
        <w:t>4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947F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кая</w:t>
      </w:r>
      <w:r w:rsidRPr="007947F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7947F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 адр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сть,</w:t>
      </w:r>
      <w:r w:rsidR="00A85884" w:rsidRPr="007947FF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A85884" w:rsidRPr="007947FF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исп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лн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85884" w:rsidRPr="007947FF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ко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A85884" w:rsidRPr="007947FF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ее</w:t>
      </w:r>
      <w:r w:rsidR="00A85884" w:rsidRPr="007947FF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ятых</w:t>
      </w:r>
      <w:r w:rsidR="00A85884" w:rsidRPr="007947FF">
        <w:rPr>
          <w:rFonts w:ascii="Times New Roman" w:eastAsia="Times New Roman" w:hAnsi="Times New Roman" w:cs="Times New Roman"/>
          <w:spacing w:val="130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A85884" w:rsidRPr="007947FF">
        <w:rPr>
          <w:rFonts w:ascii="Times New Roman" w:eastAsia="Times New Roman" w:hAnsi="Times New Roman" w:cs="Times New Roman"/>
          <w:spacing w:val="131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сть,</w:t>
      </w:r>
      <w:r w:rsidR="00A85884" w:rsidRPr="007947FF">
        <w:rPr>
          <w:rFonts w:ascii="Times New Roman" w:eastAsia="Times New Roman" w:hAnsi="Times New Roman" w:cs="Times New Roman"/>
          <w:spacing w:val="160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зм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="00A85884" w:rsidRPr="007947FF">
        <w:rPr>
          <w:rFonts w:ascii="Times New Roman" w:eastAsia="Times New Roman" w:hAnsi="Times New Roman" w:cs="Times New Roman"/>
          <w:spacing w:val="156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85884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A85884" w:rsidRPr="007947FF">
        <w:rPr>
          <w:rFonts w:ascii="Times New Roman" w:eastAsia="Times New Roman" w:hAnsi="Times New Roman" w:cs="Times New Roman"/>
          <w:spacing w:val="157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дс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A85884" w:rsidRPr="007947FF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вл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я в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ш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ак</w:t>
      </w:r>
      <w:r w:rsidR="00A85884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в,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ак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рс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ктив ра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85884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учреждения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5884" w:rsidRPr="007947FF" w:rsidRDefault="00A85884" w:rsidP="00A85884">
      <w:pPr>
        <w:spacing w:after="2" w:line="1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516" w:rsidRPr="007947FF" w:rsidRDefault="00275E00" w:rsidP="00AF3516">
      <w:pPr>
        <w:spacing w:after="89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Выводы и рекомендации по разделу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A85884" w:rsidRPr="007947FF" w:rsidRDefault="00A85884" w:rsidP="00AF3516">
      <w:pPr>
        <w:spacing w:after="89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7947F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«Детский сад № 1</w:t>
      </w:r>
      <w:r w:rsidR="00197ED7" w:rsidRPr="007947F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947F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5884" w:rsidRPr="007947FF" w:rsidRDefault="00A85884" w:rsidP="00275E00">
      <w:p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7947F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зм</w:t>
      </w:r>
      <w:r w:rsidRPr="007947F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ци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е.</w:t>
      </w:r>
    </w:p>
    <w:p w:rsidR="00A85884" w:rsidRPr="007947FF" w:rsidRDefault="00A85884" w:rsidP="00275E00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7947F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тию</w:t>
      </w:r>
      <w:r w:rsidRPr="007947F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сада,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рга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еят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7947F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вляе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7947F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лл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гиал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рга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5884" w:rsidRPr="007947FF" w:rsidRDefault="00A85884" w:rsidP="00275E00">
      <w:p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lastRenderedPageBreak/>
        <w:t>4</w:t>
      </w:r>
      <w:r w:rsidR="00275E00" w:rsidRPr="007947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ако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тч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в.</w:t>
      </w:r>
      <w:r w:rsidR="00275E00" w:rsidRPr="007947F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гла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7947FF">
        <w:rPr>
          <w:rFonts w:ascii="Times New Roman" w:eastAsia="Times New Roman" w:hAnsi="Times New Roman" w:cs="Times New Roman"/>
          <w:spacing w:val="11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7947F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947F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275E00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иё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2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части 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льс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ы.</w:t>
      </w:r>
    </w:p>
    <w:p w:rsidR="00A85884" w:rsidRPr="007947FF" w:rsidRDefault="00275E00" w:rsidP="00275E00">
      <w:pPr>
        <w:spacing w:after="0" w:line="254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та</w:t>
      </w:r>
      <w:r w:rsidR="00A85884"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ес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A85884" w:rsidRPr="007947F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ктив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="00A85884" w:rsidRPr="007947F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85884" w:rsidRPr="007947F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ми</w:t>
      </w:r>
      <w:r w:rsidR="00A85884" w:rsidRPr="007947F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рга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85884" w:rsidRPr="007947F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в ра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ках</w:t>
      </w:r>
      <w:r w:rsidR="00A85884" w:rsidRPr="007947F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рав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ар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1267AA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рс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5884" w:rsidRPr="007947FF" w:rsidRDefault="00275E00" w:rsidP="00275E00">
      <w:pPr>
        <w:tabs>
          <w:tab w:val="left" w:pos="3658"/>
          <w:tab w:val="left" w:pos="4966"/>
          <w:tab w:val="left" w:pos="5557"/>
          <w:tab w:val="left" w:pos="7433"/>
          <w:tab w:val="left" w:pos="8669"/>
        </w:tabs>
        <w:spacing w:after="0" w:line="240" w:lineRule="auto"/>
        <w:ind w:right="-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еск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кл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мат в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="00A85884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="00A85884"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бра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ых         </w:t>
      </w:r>
      <w:r w:rsidR="00A85884" w:rsidRPr="007947FF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65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ста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иль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A85884" w:rsidRPr="007947FF"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ф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ртн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й, 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бро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лат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ный.</w:t>
      </w:r>
    </w:p>
    <w:p w:rsidR="00A85884" w:rsidRPr="007947FF" w:rsidRDefault="00275E00" w:rsidP="00275E00">
      <w:pPr>
        <w:tabs>
          <w:tab w:val="left" w:pos="7924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7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A85884" w:rsidRPr="007947F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дн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130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85884" w:rsidRPr="007947F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де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131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бра</w:t>
      </w:r>
      <w:r w:rsidR="00A85884"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з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A85884" w:rsidRPr="007947FF">
        <w:rPr>
          <w:rFonts w:ascii="Times New Roman" w:eastAsia="Times New Roman" w:hAnsi="Times New Roman" w:cs="Times New Roman"/>
          <w:spacing w:val="131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A85884"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ры,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медицины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р.</w:t>
      </w:r>
    </w:p>
    <w:p w:rsidR="00A85884" w:rsidRPr="007947FF" w:rsidRDefault="00275E00" w:rsidP="00275E00">
      <w:pPr>
        <w:spacing w:after="0" w:line="254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8</w:t>
      </w:r>
      <w:r w:rsidR="00A85884"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>.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У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чр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="00A85884"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ры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то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A85884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="00A85884"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он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="00A85884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ет</w:t>
      </w:r>
      <w:r w:rsidR="00A85884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85884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="00A85884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="00A85884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ый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са</w:t>
      </w:r>
      <w:r w:rsidR="00A85884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="00A85884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85884"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5884" w:rsidRPr="007947FF" w:rsidRDefault="00A85884" w:rsidP="00A85884">
      <w:pPr>
        <w:spacing w:after="6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5884" w:rsidRPr="007947FF" w:rsidRDefault="00275E00" w:rsidP="00A85884">
      <w:pPr>
        <w:spacing w:after="0" w:line="238" w:lineRule="auto"/>
        <w:ind w:left="1079" w:right="-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Рекомендации:</w:t>
      </w:r>
    </w:p>
    <w:p w:rsidR="00275E00" w:rsidRPr="007947FF" w:rsidRDefault="00275E00" w:rsidP="00275E00">
      <w:pPr>
        <w:pStyle w:val="a6"/>
        <w:numPr>
          <w:ilvl w:val="0"/>
          <w:numId w:val="11"/>
        </w:numPr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вза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е.</w:t>
      </w:r>
    </w:p>
    <w:p w:rsidR="00275E00" w:rsidRPr="007947FF" w:rsidRDefault="00A85884" w:rsidP="00275E00">
      <w:pPr>
        <w:pStyle w:val="a6"/>
        <w:numPr>
          <w:ilvl w:val="0"/>
          <w:numId w:val="11"/>
        </w:numPr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дрять</w:t>
      </w:r>
      <w:r w:rsidRPr="007947F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F43388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="00197ED7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ее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кать</w:t>
      </w:r>
      <w:r w:rsidRPr="007947FF">
        <w:rPr>
          <w:rFonts w:ascii="Times New Roman" w:eastAsia="Times New Roman" w:hAnsi="Times New Roman" w:cs="Times New Roman"/>
          <w:spacing w:val="12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7947FF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бра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роектах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ня.</w:t>
      </w:r>
    </w:p>
    <w:p w:rsidR="00275E00" w:rsidRPr="007947FF" w:rsidRDefault="00A85884" w:rsidP="00275E00">
      <w:pPr>
        <w:pStyle w:val="a6"/>
        <w:numPr>
          <w:ilvl w:val="0"/>
          <w:numId w:val="11"/>
        </w:numPr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дить</w:t>
      </w:r>
      <w:r w:rsidRPr="007947F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7947F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ты</w:t>
      </w:r>
      <w:r w:rsidRPr="007947F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лью</w:t>
      </w:r>
      <w:r w:rsidRPr="007947F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Pr="007947F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овыс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275E00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275E00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75E00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сти и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ься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ой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ики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абиль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 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5884" w:rsidRPr="007947FF" w:rsidRDefault="00A85884" w:rsidP="00275E00">
      <w:pPr>
        <w:tabs>
          <w:tab w:val="left" w:pos="2703"/>
          <w:tab w:val="left" w:pos="3131"/>
          <w:tab w:val="left" w:pos="4200"/>
          <w:tab w:val="left" w:pos="8768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85884" w:rsidRPr="007947FF" w:rsidRDefault="00AF3516" w:rsidP="00AF351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3. Содержание  и качество </w:t>
      </w:r>
      <w:proofErr w:type="spellStart"/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во</w:t>
      </w:r>
      <w:r w:rsidR="00F5620B" w:rsidRPr="007947FF">
        <w:rPr>
          <w:rFonts w:ascii="Times New Roman" w:eastAsia="Times New Roman" w:hAnsi="Times New Roman" w:cs="Times New Roman"/>
          <w:b/>
          <w:sz w:val="28"/>
          <w:szCs w:val="28"/>
        </w:rPr>
        <w:t>спитательно</w:t>
      </w:r>
      <w:proofErr w:type="spellEnd"/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–образовательного процесса</w:t>
      </w:r>
    </w:p>
    <w:p w:rsidR="00AF3516" w:rsidRPr="007947FF" w:rsidRDefault="00AF3516" w:rsidP="00AF3516">
      <w:pPr>
        <w:pStyle w:val="a6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Программа развития </w:t>
      </w:r>
      <w:r w:rsidR="00F43388" w:rsidRPr="007947FF">
        <w:rPr>
          <w:rFonts w:ascii="Times New Roman" w:eastAsia="Times New Roman" w:hAnsi="Times New Roman" w:cs="Times New Roman"/>
          <w:b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 «Детский сад №1</w:t>
      </w:r>
      <w:r w:rsidR="004A5C97" w:rsidRPr="007947FF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01014" w:rsidRPr="007947FF" w:rsidRDefault="00601014" w:rsidP="00A85884">
      <w:pPr>
        <w:spacing w:after="0" w:line="240" w:lineRule="auto"/>
        <w:ind w:right="-20"/>
        <w:jc w:val="both"/>
        <w:rPr>
          <w:rFonts w:ascii="Calibri" w:eastAsia="Calibri" w:hAnsi="Calibri" w:cs="Calibri"/>
          <w:sz w:val="24"/>
          <w:szCs w:val="24"/>
        </w:rPr>
      </w:pPr>
    </w:p>
    <w:p w:rsidR="00197ED7" w:rsidRPr="007947FF" w:rsidRDefault="00AF3516" w:rsidP="009E37A3">
      <w:pPr>
        <w:tabs>
          <w:tab w:val="left" w:pos="1118"/>
          <w:tab w:val="left" w:pos="1641"/>
          <w:tab w:val="left" w:pos="2156"/>
          <w:tab w:val="left" w:pos="3485"/>
          <w:tab w:val="left" w:pos="5127"/>
          <w:tab w:val="left" w:pos="5788"/>
        </w:tabs>
        <w:spacing w:after="0" w:line="240" w:lineRule="auto"/>
        <w:ind w:firstLine="249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выв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D3478B" w:rsidRPr="007947FF">
        <w:rPr>
          <w:rFonts w:ascii="Times New Roman" w:eastAsia="Times New Roman" w:hAnsi="Times New Roman" w:cs="Times New Roman"/>
          <w:sz w:val="24"/>
          <w:szCs w:val="24"/>
        </w:rPr>
        <w:t xml:space="preserve"> 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D3478B" w:rsidRPr="007947F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D3478B" w:rsidRPr="007947FF" w:rsidRDefault="00D3478B" w:rsidP="009E37A3">
      <w:pPr>
        <w:tabs>
          <w:tab w:val="left" w:pos="1118"/>
          <w:tab w:val="left" w:pos="1641"/>
          <w:tab w:val="left" w:pos="2156"/>
          <w:tab w:val="left" w:pos="3485"/>
          <w:tab w:val="left" w:pos="5127"/>
          <w:tab w:val="left" w:pos="5788"/>
        </w:tabs>
        <w:spacing w:after="0" w:line="240" w:lineRule="auto"/>
        <w:ind w:firstLine="249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Цель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ние воспитател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зовател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ых,     </w:t>
      </w:r>
      <w:r w:rsidRPr="007947FF">
        <w:rPr>
          <w:rFonts w:ascii="Times New Roman" w:eastAsia="Times New Roman" w:hAnsi="Times New Roman" w:cs="Times New Roman"/>
          <w:spacing w:val="-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-развиваю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proofErr w:type="spellStart"/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щих</w:t>
      </w:r>
      <w:proofErr w:type="spellEnd"/>
      <w:r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словий</w:t>
      </w:r>
      <w:r w:rsidRPr="007947F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 ДОУ в 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х     </w:t>
      </w:r>
      <w:r w:rsidRPr="007947FF"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реализ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ии     </w:t>
      </w:r>
      <w:r w:rsidRPr="007947FF"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ГОС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 спос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бств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щих    </w:t>
      </w:r>
      <w:r w:rsidRPr="007947F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ноц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ому    </w:t>
      </w:r>
      <w:r w:rsidRPr="007947F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итию    </w:t>
      </w:r>
      <w:r w:rsidRPr="007947F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иза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школ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ика,     </w:t>
      </w:r>
      <w:r w:rsidRPr="007947FF">
        <w:rPr>
          <w:rFonts w:ascii="Times New Roman" w:eastAsia="Times New Roman" w:hAnsi="Times New Roman" w:cs="Times New Roman"/>
          <w:spacing w:val="-6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ечиваю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их рав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19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рто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19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воз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9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9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спешный пере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хо</w:t>
      </w:r>
      <w:r w:rsidR="006918F1" w:rsidRPr="007947FF">
        <w:rPr>
          <w:rFonts w:ascii="Times New Roman" w:eastAsia="Times New Roman" w:hAnsi="Times New Roman" w:cs="Times New Roman"/>
          <w:sz w:val="24"/>
          <w:szCs w:val="24"/>
        </w:rPr>
        <w:t xml:space="preserve">д  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6918F1" w:rsidRPr="007947FF">
        <w:rPr>
          <w:rFonts w:ascii="Times New Roman" w:eastAsia="Times New Roman" w:hAnsi="Times New Roman" w:cs="Times New Roman"/>
          <w:sz w:val="24"/>
          <w:szCs w:val="24"/>
        </w:rPr>
        <w:t xml:space="preserve">ка    </w:t>
      </w:r>
      <w:r w:rsidRPr="007947F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6918F1" w:rsidRPr="007947FF">
        <w:rPr>
          <w:rFonts w:ascii="Times New Roman" w:eastAsia="Times New Roman" w:hAnsi="Times New Roman" w:cs="Times New Roman"/>
          <w:sz w:val="24"/>
          <w:szCs w:val="24"/>
        </w:rPr>
        <w:t xml:space="preserve">к  </w:t>
      </w:r>
      <w:r w:rsidRPr="007947F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918F1" w:rsidRPr="007947FF">
        <w:rPr>
          <w:rFonts w:ascii="Times New Roman" w:eastAsia="Times New Roman" w:hAnsi="Times New Roman" w:cs="Times New Roman"/>
          <w:sz w:val="24"/>
          <w:szCs w:val="24"/>
        </w:rPr>
        <w:t xml:space="preserve">ю  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 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ниях.</w:t>
      </w:r>
      <w:proofErr w:type="gramEnd"/>
    </w:p>
    <w:p w:rsidR="009E37A3" w:rsidRPr="007947FF" w:rsidRDefault="009E37A3" w:rsidP="009E37A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Основные концептуальные подходы, приоритеты, задачи.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1. Обновление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здоровьеформирующей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модели образовательного процесса.                                       2. Совершенствование нормативной базы ДОУ в соответствии с изменениями федеральной образовательной политики.                                                                                                                         3. Корректировка содержания образовательного процесса в соответствии с ФГОС ДО.      4.Пополнение и обновление информационных и материально-технических ресурсов.             5.Развитие кадрового потенциала</w:t>
      </w:r>
      <w:r w:rsidR="00596042" w:rsidRPr="007947FF">
        <w:rPr>
          <w:rFonts w:ascii="Times New Roman" w:eastAsia="Times New Roman" w:hAnsi="Times New Roman" w:cs="Times New Roman"/>
          <w:sz w:val="24"/>
          <w:szCs w:val="24"/>
        </w:rPr>
        <w:t>, в соответствии с профессиональным стандартом «Педагог».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6.Налаживание сотрудничества с семьями воспитанников – непосредственными участниками образовательного процесса ДОУ.                                                                                                               7. Совершенствование системы общественного самоуправления ДОУ</w:t>
      </w:r>
      <w:r w:rsidRPr="007947FF">
        <w:rPr>
          <w:rFonts w:ascii="Arial" w:eastAsia="Times New Roman" w:hAnsi="Arial" w:cs="Arial"/>
          <w:sz w:val="30"/>
          <w:szCs w:val="30"/>
        </w:rPr>
        <w:t>.</w:t>
      </w:r>
    </w:p>
    <w:p w:rsidR="009E37A3" w:rsidRPr="007947FF" w:rsidRDefault="009E37A3" w:rsidP="009E37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эффективности реализации программы:</w:t>
      </w:r>
    </w:p>
    <w:p w:rsidR="009E37A3" w:rsidRPr="007947FF" w:rsidRDefault="009E37A3" w:rsidP="009E3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1. Мониторинг здоровья воспитанников ДОУ.</w:t>
      </w:r>
    </w:p>
    <w:p w:rsidR="009E37A3" w:rsidRPr="007947FF" w:rsidRDefault="009E37A3" w:rsidP="009E3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2. Педагогическая диагностика детского развития</w:t>
      </w:r>
    </w:p>
    <w:p w:rsidR="009E37A3" w:rsidRPr="007947FF" w:rsidRDefault="009E37A3" w:rsidP="009E3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3.Активность участия педагогов </w:t>
      </w: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муниципальных,  региональных,  федеральных методических</w:t>
      </w:r>
    </w:p>
    <w:p w:rsidR="009E37A3" w:rsidRPr="007947FF" w:rsidRDefault="009E37A3" w:rsidP="009E3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>мероприятиях</w:t>
      </w:r>
      <w:proofErr w:type="gram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профессиональных конкурсах; рост профессиональной активности </w:t>
      </w:r>
      <w:r w:rsidR="006918F1" w:rsidRPr="007947FF">
        <w:rPr>
          <w:rFonts w:ascii="Times New Roman" w:eastAsia="Times New Roman" w:hAnsi="Times New Roman" w:cs="Times New Roman"/>
          <w:sz w:val="24"/>
          <w:szCs w:val="24"/>
        </w:rPr>
        <w:t xml:space="preserve">воспитателей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ДОУ по обобщению и транслированию положительного педагогического опыта.</w:t>
      </w:r>
    </w:p>
    <w:p w:rsidR="009E37A3" w:rsidRPr="007947FF" w:rsidRDefault="006918F1" w:rsidP="009E3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4.</w:t>
      </w:r>
      <w:r w:rsidR="009E37A3" w:rsidRPr="007947FF">
        <w:rPr>
          <w:rFonts w:ascii="Times New Roman" w:eastAsia="Times New Roman" w:hAnsi="Times New Roman" w:cs="Times New Roman"/>
          <w:sz w:val="24"/>
          <w:szCs w:val="24"/>
        </w:rPr>
        <w:t>Деятельность педагогического коллектива в инновационном режиме (освоение оздоровительных,  образовательных и ИКТ технологий).</w:t>
      </w:r>
    </w:p>
    <w:p w:rsidR="009E37A3" w:rsidRPr="007947FF" w:rsidRDefault="009E37A3" w:rsidP="009E3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5. Подготовка и организация участия детей в конкурсах, выставках, фестивалях детского</w:t>
      </w:r>
    </w:p>
    <w:p w:rsidR="009E37A3" w:rsidRPr="007947FF" w:rsidRDefault="009E37A3" w:rsidP="009E3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творчества разного уровня.</w:t>
      </w:r>
    </w:p>
    <w:p w:rsidR="009E37A3" w:rsidRPr="007947FF" w:rsidRDefault="009E37A3" w:rsidP="009E3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6. Удовлетворенность родителей процессом и результатом образовательного процесса в ДОУ.</w:t>
      </w:r>
    </w:p>
    <w:p w:rsidR="009E37A3" w:rsidRPr="007947FF" w:rsidRDefault="009E37A3" w:rsidP="009E3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7. Аттестация и повышение квалификации педагогов</w:t>
      </w:r>
      <w:r w:rsidRPr="007947FF">
        <w:rPr>
          <w:rFonts w:ascii="Arial" w:eastAsia="Times New Roman" w:hAnsi="Arial" w:cs="Arial"/>
          <w:sz w:val="30"/>
          <w:szCs w:val="30"/>
        </w:rPr>
        <w:t>.</w:t>
      </w:r>
    </w:p>
    <w:p w:rsidR="00AF3516" w:rsidRPr="007947FF" w:rsidRDefault="00AF3516" w:rsidP="00AF3516">
      <w:pPr>
        <w:tabs>
          <w:tab w:val="left" w:pos="22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lastRenderedPageBreak/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рга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ую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7947FF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7947F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ют 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выс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ое ка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 ра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еѐ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льта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3516" w:rsidRPr="007947FF" w:rsidRDefault="00AF3516" w:rsidP="00AF3516">
      <w:pPr>
        <w:tabs>
          <w:tab w:val="left" w:pos="2158"/>
          <w:tab w:val="left" w:pos="3817"/>
          <w:tab w:val="left" w:pos="5380"/>
          <w:tab w:val="left" w:pos="7487"/>
          <w:tab w:val="left" w:pos="8850"/>
        </w:tabs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тных</w:t>
      </w:r>
      <w:r w:rsidRPr="007947F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к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склю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ать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ящ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оек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ы,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ить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 на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 ср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к.</w:t>
      </w:r>
    </w:p>
    <w:p w:rsidR="00AF3516" w:rsidRPr="007947FF" w:rsidRDefault="00AF3516" w:rsidP="00AF3516">
      <w:pPr>
        <w:tabs>
          <w:tab w:val="left" w:pos="2063"/>
          <w:tab w:val="left" w:pos="3990"/>
          <w:tab w:val="left" w:pos="5913"/>
          <w:tab w:val="left" w:pos="7724"/>
          <w:tab w:val="left" w:pos="100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адм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стве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стью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выс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3516" w:rsidRPr="007947FF" w:rsidRDefault="00AF3516" w:rsidP="00AF3516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66FA" w:rsidRPr="007947FF" w:rsidRDefault="006666FA" w:rsidP="006666FA">
      <w:pPr>
        <w:suppressAutoHyphens/>
        <w:spacing w:after="0" w:line="36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947F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3.2. Образовательная программа </w:t>
      </w:r>
      <w:r w:rsidR="00F43388" w:rsidRPr="007947FF">
        <w:rPr>
          <w:rFonts w:ascii="Times New Roman" w:eastAsia="Times New Roman" w:hAnsi="Times New Roman"/>
          <w:b/>
          <w:sz w:val="24"/>
          <w:szCs w:val="24"/>
          <w:lang w:eastAsia="ar-SA"/>
        </w:rPr>
        <w:t>МКДОУ</w:t>
      </w:r>
      <w:r w:rsidRPr="007947F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«Детский сад №1</w:t>
      </w:r>
      <w:r w:rsidR="009C5E38" w:rsidRPr="007947FF">
        <w:rPr>
          <w:rFonts w:ascii="Times New Roman" w:eastAsia="Times New Roman" w:hAnsi="Times New Roman"/>
          <w:b/>
          <w:sz w:val="24"/>
          <w:szCs w:val="24"/>
          <w:lang w:eastAsia="ar-SA"/>
        </w:rPr>
        <w:t>4</w:t>
      </w:r>
      <w:r w:rsidRPr="007947F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» </w:t>
      </w:r>
    </w:p>
    <w:p w:rsidR="006666FA" w:rsidRPr="007947FF" w:rsidRDefault="006666FA" w:rsidP="00631A39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947FF">
        <w:rPr>
          <w:rFonts w:ascii="Times New Roman" w:eastAsia="Times New Roman" w:hAnsi="Times New Roman"/>
          <w:sz w:val="24"/>
          <w:szCs w:val="24"/>
          <w:lang w:eastAsia="ar-SA"/>
        </w:rPr>
        <w:t xml:space="preserve">Содержание образовательного процесса в ДОУ определяется образовательной программой ДОУ, которая разработана  в соответствии с Конституцией Российской Федерации, Законом Российской Федерации «Об образовании», Порядком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образования. </w:t>
      </w:r>
    </w:p>
    <w:p w:rsidR="00631A39" w:rsidRPr="007947FF" w:rsidRDefault="006666FA" w:rsidP="00631A39">
      <w:pPr>
        <w:spacing w:after="0" w:line="240" w:lineRule="auto"/>
        <w:ind w:right="-18"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proofErr w:type="gramStart"/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Орг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ац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631A39" w:rsidRPr="007947F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во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ат</w:t>
      </w:r>
      <w:r w:rsidR="00631A39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348EB" w:rsidRPr="007947FF">
        <w:rPr>
          <w:rFonts w:ascii="Times New Roman" w:eastAsia="Times New Roman" w:hAnsi="Times New Roman" w:cs="Times New Roman"/>
          <w:sz w:val="24"/>
          <w:szCs w:val="24"/>
        </w:rPr>
        <w:t>-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6918F1" w:rsidRPr="007947F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ро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са</w:t>
      </w:r>
      <w:r w:rsidR="00631A39" w:rsidRPr="007947F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918F1" w:rsidRPr="007947F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="00631A39" w:rsidRPr="007947F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31A39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="00631A39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ществлялась</w:t>
      </w:r>
      <w:r w:rsidR="00631A39" w:rsidRPr="007947F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631A39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сл</w:t>
      </w:r>
      <w:r w:rsidR="00631A39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ях</w:t>
      </w:r>
      <w:r w:rsidR="00631A39" w:rsidRPr="007947FF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ре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631A39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нов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631A39" w:rsidRPr="007947FF">
        <w:rPr>
          <w:rFonts w:ascii="Times New Roman" w:eastAsia="Times New Roman" w:hAnsi="Times New Roman" w:cs="Times New Roman"/>
          <w:spacing w:val="149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образова</w:t>
      </w:r>
      <w:r w:rsidR="00631A39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631A39" w:rsidRPr="007947F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рограм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="00631A39" w:rsidRPr="007947F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631A39"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>ш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оль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631A39" w:rsidRPr="007947F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образов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 xml:space="preserve">ния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631A39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ицип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ного</w:t>
      </w:r>
      <w:r w:rsidR="00631A39" w:rsidRPr="007947F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DF6EFF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казённого</w:t>
      </w:r>
      <w:r w:rsidR="00631A39" w:rsidRPr="007947F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дош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631A39"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бр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зоват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631A39" w:rsidRPr="007947F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="00631A39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ден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631A39" w:rsidRPr="007947F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«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="00631A39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631A39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ск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631A39" w:rsidRPr="007947F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д №</w:t>
      </w:r>
      <w:r w:rsidR="00DF6EFF" w:rsidRPr="007947FF">
        <w:rPr>
          <w:rFonts w:ascii="Times New Roman" w:eastAsia="Times New Roman" w:hAnsi="Times New Roman" w:cs="Times New Roman"/>
          <w:sz w:val="24"/>
          <w:szCs w:val="24"/>
        </w:rPr>
        <w:t>14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31A39" w:rsidRPr="007947F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631A39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вержде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631A39" w:rsidRPr="007947F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азом</w:t>
      </w:r>
      <w:r w:rsidR="00631A39" w:rsidRPr="007947F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зав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ющего,</w:t>
      </w:r>
      <w:r w:rsidR="00631A39" w:rsidRPr="007947F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разработан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631A39" w:rsidRPr="007947F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а основе</w:t>
      </w:r>
      <w:r w:rsidR="00631A39" w:rsidRPr="007947FF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Пр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рной</w:t>
      </w:r>
      <w:r w:rsidR="00631A39" w:rsidRPr="007947F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образов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631A39" w:rsidRPr="007947FF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="00631A39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мм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ы</w:t>
      </w:r>
      <w:r w:rsidR="00631A39" w:rsidRPr="007947FF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дош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631A39" w:rsidRPr="007947F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зован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DF6EFF" w:rsidRPr="007947FF">
        <w:rPr>
          <w:rFonts w:ascii="Times New Roman" w:eastAsia="Times New Roman" w:hAnsi="Times New Roman" w:cs="Times New Roman"/>
          <w:sz w:val="24"/>
          <w:szCs w:val="24"/>
        </w:rPr>
        <w:t xml:space="preserve"> «От рождения до школы»</w:t>
      </w:r>
      <w:r w:rsidR="00631A39" w:rsidRPr="007947F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631A39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д ред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ией</w:t>
      </w:r>
      <w:r w:rsidR="00DF6EFF" w:rsidRPr="007947FF">
        <w:rPr>
          <w:rFonts w:ascii="Times New Roman" w:eastAsia="Times New Roman" w:hAnsi="Times New Roman" w:cs="Times New Roman"/>
          <w:sz w:val="24"/>
          <w:szCs w:val="24"/>
        </w:rPr>
        <w:t xml:space="preserve"> Т.С.Комаровой, М.А.Васильевой, </w:t>
      </w:r>
      <w:proofErr w:type="spellStart"/>
      <w:r w:rsidR="00DF6EFF" w:rsidRPr="007947FF">
        <w:rPr>
          <w:rFonts w:ascii="Times New Roman" w:eastAsia="Times New Roman" w:hAnsi="Times New Roman" w:cs="Times New Roman"/>
          <w:sz w:val="24"/>
          <w:szCs w:val="24"/>
        </w:rPr>
        <w:t>Н.Е.Вераксы</w:t>
      </w:r>
      <w:proofErr w:type="spellEnd"/>
      <w:r w:rsidR="00DF6EFF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="00631A39" w:rsidRPr="007947FF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Фед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631A39"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="00631A39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дар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631A39" w:rsidRPr="007947FF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="00631A39"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="00631A39" w:rsidRPr="007947FF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дош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ного образов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я,</w:t>
      </w:r>
      <w:r w:rsidR="00631A39" w:rsidRPr="007947F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тв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рж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631A39"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631A39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азом</w:t>
      </w:r>
      <w:r w:rsidR="00631A39"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Мин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стер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тва</w:t>
      </w:r>
      <w:proofErr w:type="gramEnd"/>
      <w:r w:rsidR="00631A39" w:rsidRPr="007947FF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образов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631A39"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на</w:t>
      </w:r>
      <w:r w:rsidR="00631A39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ки</w:t>
      </w:r>
      <w:r w:rsidR="00631A39"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ос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ск</w:t>
      </w:r>
      <w:r w:rsidR="00631A39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й Фед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pacing w:val="144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от17ок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ября2013г</w:t>
      </w:r>
      <w:r w:rsidR="00C965EB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.№</w:t>
      </w:r>
      <w:r w:rsidR="00631A39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1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155.</w:t>
      </w:r>
      <w:r w:rsidR="00C965EB" w:rsidRPr="007947FF">
        <w:rPr>
          <w:rFonts w:ascii="Times New Roman" w:eastAsia="Times New Roman" w:hAnsi="Times New Roman" w:cs="Times New Roman"/>
          <w:spacing w:val="144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Парц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965EB" w:rsidRPr="007947FF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оль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овались:</w:t>
      </w:r>
      <w:r w:rsidR="00C965EB" w:rsidRPr="007947FF">
        <w:rPr>
          <w:rFonts w:ascii="Times New Roman" w:eastAsia="Times New Roman" w:hAnsi="Times New Roman" w:cs="Times New Roman"/>
          <w:spacing w:val="144"/>
          <w:sz w:val="24"/>
          <w:szCs w:val="24"/>
        </w:rPr>
        <w:t xml:space="preserve"> </w:t>
      </w:r>
      <w:r w:rsidR="00C965EB" w:rsidRPr="007947FF">
        <w:rPr>
          <w:rFonts w:ascii="Times New Roman" w:eastAsia="Times New Roman" w:hAnsi="Times New Roman" w:cs="Times New Roman"/>
          <w:sz w:val="24"/>
          <w:szCs w:val="24"/>
        </w:rPr>
        <w:t>реги</w:t>
      </w:r>
      <w:r w:rsidR="0030650C" w:rsidRPr="007947FF">
        <w:rPr>
          <w:rFonts w:ascii="Times New Roman" w:eastAsia="Times New Roman" w:hAnsi="Times New Roman" w:cs="Times New Roman"/>
          <w:sz w:val="24"/>
          <w:szCs w:val="24"/>
        </w:rPr>
        <w:t xml:space="preserve">ональная </w:t>
      </w:r>
      <w:proofErr w:type="spellStart"/>
      <w:r w:rsidR="0030650C" w:rsidRPr="007947FF">
        <w:rPr>
          <w:rFonts w:ascii="Times New Roman" w:eastAsia="Times New Roman" w:hAnsi="Times New Roman" w:cs="Times New Roman"/>
          <w:sz w:val="24"/>
          <w:szCs w:val="24"/>
        </w:rPr>
        <w:t>оброзовательная</w:t>
      </w:r>
      <w:proofErr w:type="spellEnd"/>
      <w:r w:rsidR="0030650C" w:rsidRPr="007947FF">
        <w:rPr>
          <w:rFonts w:ascii="Times New Roman" w:eastAsia="Times New Roman" w:hAnsi="Times New Roman" w:cs="Times New Roman"/>
          <w:sz w:val="24"/>
          <w:szCs w:val="24"/>
        </w:rPr>
        <w:t xml:space="preserve"> программа дошкольного образования Р.Д.</w:t>
      </w:r>
      <w:r w:rsidR="0030650C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М..И. </w:t>
      </w:r>
      <w:proofErr w:type="spellStart"/>
      <w:r w:rsidR="0030650C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Шурпаева</w:t>
      </w:r>
      <w:proofErr w:type="spellEnd"/>
      <w:r w:rsidR="0030650C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. М..М..</w:t>
      </w:r>
      <w:proofErr w:type="spellStart"/>
      <w:r w:rsidR="0030650C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Байрамбеков</w:t>
      </w:r>
      <w:proofErr w:type="spellEnd"/>
      <w:r w:rsidR="0030650C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. У.А. Исмаилов</w:t>
      </w:r>
      <w:proofErr w:type="gramStart"/>
      <w:r w:rsidR="0030650C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.</w:t>
      </w:r>
      <w:proofErr w:type="gramEnd"/>
      <w:r w:rsidR="0030650C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А.В.Гришина</w:t>
      </w:r>
      <w:r w:rsidR="00631A39" w:rsidRPr="007947F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="00C965EB" w:rsidRPr="007947F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рогра</w:t>
      </w:r>
      <w:r w:rsidR="00631A39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мм</w:t>
      </w:r>
      <w:r w:rsidR="00631A39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31A39" w:rsidRPr="007947F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="00631A39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«</w:t>
      </w:r>
      <w:r w:rsidR="0030650C" w:rsidRPr="007947FF">
        <w:rPr>
          <w:rFonts w:ascii="Times New Roman" w:eastAsia="Times New Roman" w:hAnsi="Times New Roman" w:cs="Times New Roman"/>
          <w:sz w:val="24"/>
          <w:szCs w:val="24"/>
        </w:rPr>
        <w:t>Цветные ладошки» И.А. Лыковой.</w:t>
      </w:r>
    </w:p>
    <w:p w:rsidR="00FE756D" w:rsidRPr="007947FF" w:rsidRDefault="00FE756D" w:rsidP="00FE756D">
      <w:pPr>
        <w:shd w:val="clear" w:color="auto" w:fill="FFFFFF"/>
        <w:spacing w:before="8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>Цели  Программы:</w:t>
      </w:r>
    </w:p>
    <w:p w:rsidR="00FE756D" w:rsidRPr="007947FF" w:rsidRDefault="00FE756D" w:rsidP="00FE756D">
      <w:pPr>
        <w:spacing w:after="0" w:line="240" w:lineRule="auto"/>
        <w:ind w:right="-2" w:hanging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7947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="00575875" w:rsidRPr="007947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7947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Создание благоприятных условий для полноценного проживания ребёнком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обеспечение безопасности жизнедеятельности дошкольника.</w:t>
      </w:r>
    </w:p>
    <w:p w:rsidR="00FE756D" w:rsidRPr="007947FF" w:rsidRDefault="00FE756D" w:rsidP="00FE756D">
      <w:pPr>
        <w:spacing w:before="80"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>Структура образовательной  Программы включает в себя:</w:t>
      </w:r>
    </w:p>
    <w:p w:rsidR="00FE756D" w:rsidRPr="007947FF" w:rsidRDefault="00FE756D" w:rsidP="00FE756D">
      <w:pPr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1. Целевой раздел.</w:t>
      </w:r>
    </w:p>
    <w:p w:rsidR="00FE756D" w:rsidRPr="007947FF" w:rsidRDefault="00FE756D" w:rsidP="00FE756D">
      <w:pPr>
        <w:spacing w:after="0" w:line="240" w:lineRule="auto"/>
        <w:ind w:left="284"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1.1. Пояснительная записка.</w:t>
      </w:r>
    </w:p>
    <w:p w:rsidR="00FE756D" w:rsidRPr="007947FF" w:rsidRDefault="00FE756D" w:rsidP="00FE756D">
      <w:pPr>
        <w:spacing w:after="0" w:line="240" w:lineRule="auto"/>
        <w:ind w:left="284"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1.2. Планируемые результаты освоения ООП </w:t>
      </w:r>
      <w:proofErr w:type="gramStart"/>
      <w:r w:rsidRPr="007947F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7947FF">
        <w:rPr>
          <w:rFonts w:ascii="Times New Roman" w:hAnsi="Times New Roman" w:cs="Times New Roman"/>
          <w:sz w:val="24"/>
          <w:szCs w:val="24"/>
        </w:rPr>
        <w:t>.</w:t>
      </w:r>
    </w:p>
    <w:p w:rsidR="00FE756D" w:rsidRPr="007947FF" w:rsidRDefault="00FE756D" w:rsidP="00FE756D">
      <w:pPr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2. Содержательный раздел.</w:t>
      </w:r>
    </w:p>
    <w:p w:rsidR="00FE756D" w:rsidRPr="007947FF" w:rsidRDefault="00FE756D" w:rsidP="00FE756D">
      <w:pPr>
        <w:spacing w:after="0" w:line="240" w:lineRule="auto"/>
        <w:ind w:left="284"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2.1. Содержание образовательной деятельности по пяти образовательным областям.</w:t>
      </w:r>
    </w:p>
    <w:p w:rsidR="00FE756D" w:rsidRPr="007947FF" w:rsidRDefault="00FE756D" w:rsidP="00FE756D">
      <w:pPr>
        <w:spacing w:after="0" w:line="240" w:lineRule="auto"/>
        <w:ind w:left="284" w:right="-2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2.2. Формы способов, методов и средства реализации ООП </w:t>
      </w:r>
      <w:proofErr w:type="gramStart"/>
      <w:r w:rsidRPr="007947F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7947FF">
        <w:rPr>
          <w:rFonts w:ascii="Times New Roman" w:hAnsi="Times New Roman" w:cs="Times New Roman"/>
          <w:sz w:val="24"/>
          <w:szCs w:val="24"/>
        </w:rPr>
        <w:t>.</w:t>
      </w:r>
    </w:p>
    <w:p w:rsidR="00FE756D" w:rsidRPr="007947FF" w:rsidRDefault="00FE756D" w:rsidP="00FE756D">
      <w:pPr>
        <w:spacing w:after="0" w:line="240" w:lineRule="auto"/>
        <w:ind w:left="284" w:right="-2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2.3. Содержание образовательной деятельности по профессиональной коррекции нарушений развития детей.</w:t>
      </w:r>
      <w:r w:rsidRPr="007947F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FE756D" w:rsidRPr="007947FF" w:rsidRDefault="00FE756D" w:rsidP="00FE756D">
      <w:pPr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947FF">
        <w:rPr>
          <w:rFonts w:ascii="Times New Roman" w:hAnsi="Times New Roman" w:cs="Times New Roman"/>
          <w:sz w:val="24"/>
          <w:szCs w:val="24"/>
        </w:rPr>
        <w:t>Организационный раздел.</w:t>
      </w:r>
      <w:proofErr w:type="gramEnd"/>
      <w:r w:rsidRPr="007947F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756D" w:rsidRPr="007947FF" w:rsidRDefault="00FE756D" w:rsidP="00FE756D">
      <w:pPr>
        <w:spacing w:before="8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47FF">
        <w:rPr>
          <w:rFonts w:ascii="Times New Roman" w:hAnsi="Times New Roman" w:cs="Times New Roman"/>
          <w:b/>
          <w:bCs/>
          <w:sz w:val="24"/>
          <w:szCs w:val="24"/>
        </w:rPr>
        <w:t>Аналитическое обоснование Программы</w:t>
      </w:r>
    </w:p>
    <w:p w:rsidR="00FE756D" w:rsidRPr="007947FF" w:rsidRDefault="00FE756D" w:rsidP="00FE756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947F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</w:t>
      </w:r>
      <w:r w:rsidRPr="007947FF">
        <w:rPr>
          <w:rFonts w:ascii="Times New Roman" w:hAnsi="Times New Roman" w:cs="Times New Roman"/>
          <w:bCs/>
          <w:sz w:val="24"/>
          <w:szCs w:val="24"/>
        </w:rPr>
        <w:t xml:space="preserve">ДОУ </w:t>
      </w:r>
      <w:r w:rsidRPr="007947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ориентировано </w:t>
      </w:r>
      <w:r w:rsidRPr="007947FF">
        <w:rPr>
          <w:rFonts w:ascii="Times New Roman" w:hAnsi="Times New Roman" w:cs="Times New Roman"/>
          <w:bCs/>
          <w:sz w:val="24"/>
          <w:szCs w:val="24"/>
        </w:rPr>
        <w:t> </w:t>
      </w:r>
      <w:r w:rsidRPr="007947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  создание благоприятных условий  для полноценного проживания ребенком дошкольного   детства, формирование основ базовой культуры личности,  всестороннее  развитие психических и физических качеств,  в соответствии с возрастными и индивидуальными особенностями, подготовку ребенка к жизни в современном обществе.</w:t>
      </w:r>
    </w:p>
    <w:p w:rsidR="00FE756D" w:rsidRPr="007947FF" w:rsidRDefault="00FE756D" w:rsidP="00FE756D">
      <w:pPr>
        <w:spacing w:after="0" w:line="240" w:lineRule="auto"/>
        <w:ind w:right="-2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При организации воспитательно-образовательного процесса коллектив обеспечивает единство воспитательных, развивающих и обучающих целей и задач, при этом решает поставленные цели и задачи, избегая перегрузки детей, на необходимом и достаточном материале, максимально приближаясь к разумному «минимуму». Построение образовательного процесса на комплексно-тематическом принципе с учетом интеграции образовательных областей дает возможность достичь этой цели.</w:t>
      </w:r>
    </w:p>
    <w:p w:rsidR="00FE756D" w:rsidRPr="007947FF" w:rsidRDefault="00FE756D" w:rsidP="00FE756D">
      <w:pPr>
        <w:spacing w:before="8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 xml:space="preserve">Основные концептуальные подходы                                               </w:t>
      </w:r>
    </w:p>
    <w:p w:rsidR="00FE756D" w:rsidRPr="007947FF" w:rsidRDefault="00FE756D" w:rsidP="00FE756D">
      <w:pPr>
        <w:spacing w:after="0" w:line="240" w:lineRule="auto"/>
        <w:ind w:right="-2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7947FF">
        <w:rPr>
          <w:rStyle w:val="c2"/>
          <w:rFonts w:ascii="Times New Roman" w:hAnsi="Times New Roman" w:cs="Times New Roman"/>
          <w:sz w:val="24"/>
          <w:szCs w:val="24"/>
        </w:rPr>
        <w:lastRenderedPageBreak/>
        <w:t xml:space="preserve">1.Образовательная Программа ДОУ рассматривается (в нормативно-правовом и  научно-методическом аспектах)  как многофункциональный  обобщенный нормативный документ, обязательный  к использованию.                                                                                 </w:t>
      </w:r>
    </w:p>
    <w:p w:rsidR="00FE756D" w:rsidRPr="007947FF" w:rsidRDefault="00FE756D" w:rsidP="00FE756D">
      <w:pPr>
        <w:spacing w:after="0" w:line="240" w:lineRule="auto"/>
        <w:ind w:right="-2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7947FF">
        <w:rPr>
          <w:rStyle w:val="c2"/>
          <w:rFonts w:ascii="Times New Roman" w:hAnsi="Times New Roman" w:cs="Times New Roman"/>
          <w:sz w:val="24"/>
          <w:szCs w:val="24"/>
        </w:rPr>
        <w:t xml:space="preserve">2. Образовательная Программа, есть  внутренний образовательный стандарт, определяющий эффективность образовательной деятельности на основе реализуемого содержания и  средств организации работы с детьми.                     </w:t>
      </w:r>
    </w:p>
    <w:p w:rsidR="00FE756D" w:rsidRPr="007947FF" w:rsidRDefault="00FE756D" w:rsidP="00FE756D">
      <w:pPr>
        <w:spacing w:after="0" w:line="240" w:lineRule="auto"/>
        <w:ind w:right="-2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7947FF">
        <w:rPr>
          <w:rStyle w:val="c2"/>
          <w:rFonts w:ascii="Times New Roman" w:hAnsi="Times New Roman" w:cs="Times New Roman"/>
          <w:sz w:val="24"/>
          <w:szCs w:val="24"/>
        </w:rPr>
        <w:t xml:space="preserve">3. Содержание образования  не  может сводиться  только к  знаниям, умениям, навыкам, оно должно иметь развивающую  направленность и  включать различные компоненты, количество которых при необходимости увеличивается или сокращается: </w:t>
      </w:r>
    </w:p>
    <w:p w:rsidR="00FE756D" w:rsidRPr="007947FF" w:rsidRDefault="00FE756D" w:rsidP="00FE756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Style w:val="c2"/>
          <w:rFonts w:ascii="Times New Roman" w:hAnsi="Times New Roman" w:cs="Times New Roman"/>
          <w:sz w:val="24"/>
          <w:szCs w:val="24"/>
        </w:rPr>
        <w:t xml:space="preserve">  - содержание образования, разрабатывается  на основе федеральных, региональных стандартов, особенностей развития воспитанников, а также с учетом требований основного потребителя образовательных услуг – семьи,</w:t>
      </w:r>
    </w:p>
    <w:p w:rsidR="00FE756D" w:rsidRPr="007947FF" w:rsidRDefault="00FE756D" w:rsidP="00FE756D">
      <w:pPr>
        <w:pStyle w:val="c5"/>
        <w:shd w:val="clear" w:color="auto" w:fill="FFFFFF"/>
        <w:spacing w:before="0" w:after="0"/>
        <w:ind w:right="-2"/>
        <w:jc w:val="both"/>
      </w:pPr>
      <w:r w:rsidRPr="007947FF">
        <w:rPr>
          <w:rStyle w:val="c2"/>
        </w:rPr>
        <w:t xml:space="preserve">  - образовательная программа  есть  также инструмент  управления качеством образования, основание для  лицензирования, аттестации, изменения параметров  бюджетного финансирования и введения, при необходимости, платных образовательных услуг в соответствии с  социальным заказом родителей.</w:t>
      </w:r>
    </w:p>
    <w:p w:rsidR="00FE756D" w:rsidRPr="007947FF" w:rsidRDefault="00FE756D" w:rsidP="00FE756D">
      <w:pPr>
        <w:pStyle w:val="c5"/>
        <w:shd w:val="clear" w:color="auto" w:fill="FFFFFF"/>
        <w:spacing w:before="0" w:after="0"/>
        <w:ind w:right="-2" w:firstLine="708"/>
        <w:jc w:val="both"/>
      </w:pPr>
      <w:r w:rsidRPr="007947FF">
        <w:rPr>
          <w:rStyle w:val="c2"/>
        </w:rPr>
        <w:t>Отбор содержания образования производиться по основным направлениям развития детей, как того требует Концепция содержания непрерывного образования. Учитывая специфику стандарта дошкольного образования, важными  компонентами  образовательной программы является содержание предметно – пространственной развивающей среды и личностно-ориентированного взаимодействия педагогов с воспитанниками.</w:t>
      </w:r>
    </w:p>
    <w:p w:rsidR="00601014" w:rsidRPr="007947FF" w:rsidRDefault="00FE756D" w:rsidP="00FE756D">
      <w:pPr>
        <w:spacing w:after="0" w:line="240" w:lineRule="auto"/>
        <w:ind w:left="511" w:right="-19" w:hanging="359"/>
        <w:jc w:val="both"/>
        <w:rPr>
          <w:rStyle w:val="c2"/>
          <w:rFonts w:ascii="Times New Roman" w:hAnsi="Times New Roman" w:cs="Times New Roman"/>
        </w:rPr>
      </w:pPr>
      <w:r w:rsidRPr="007947FF">
        <w:rPr>
          <w:rStyle w:val="c2"/>
          <w:rFonts w:ascii="Times New Roman" w:hAnsi="Times New Roman" w:cs="Times New Roman"/>
        </w:rPr>
        <w:t>Специфика стандарта дошкольного образования  заключается также в отсутствии итоговой  аттестации  детей  при выпуске  из образовательного учреждения.</w:t>
      </w:r>
    </w:p>
    <w:p w:rsidR="00FE756D" w:rsidRPr="007947FF" w:rsidRDefault="00FE756D" w:rsidP="00FE756D">
      <w:pPr>
        <w:spacing w:before="8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>Принципы построения образовательного процесса</w:t>
      </w:r>
    </w:p>
    <w:p w:rsidR="00FE756D" w:rsidRPr="007947FF" w:rsidRDefault="00FE756D" w:rsidP="00FE756D">
      <w:pPr>
        <w:pStyle w:val="a6"/>
        <w:numPr>
          <w:ilvl w:val="0"/>
          <w:numId w:val="15"/>
        </w:numPr>
        <w:spacing w:after="0" w:line="240" w:lineRule="auto"/>
        <w:ind w:right="-2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 xml:space="preserve">Принцип нормативности. </w:t>
      </w:r>
      <w:r w:rsidRPr="007947FF">
        <w:rPr>
          <w:rFonts w:ascii="Times New Roman" w:hAnsi="Times New Roman" w:cs="Times New Roman"/>
          <w:sz w:val="24"/>
          <w:szCs w:val="24"/>
        </w:rPr>
        <w:t>Соответствие образовательной программы ДОУ «Федеральным государственным  образовательным стандартам     дошкольного образования»,   Федеральному закону «Об образовании в Российской Федерации».</w:t>
      </w:r>
    </w:p>
    <w:p w:rsidR="00FE756D" w:rsidRPr="007947FF" w:rsidRDefault="00FE756D" w:rsidP="00FE756D">
      <w:pPr>
        <w:pStyle w:val="a6"/>
        <w:numPr>
          <w:ilvl w:val="0"/>
          <w:numId w:val="15"/>
        </w:numPr>
        <w:spacing w:after="0" w:line="240" w:lineRule="auto"/>
        <w:ind w:right="-2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>Принципы корректирующего контроля</w:t>
      </w:r>
      <w:r w:rsidRPr="007947FF">
        <w:rPr>
          <w:rFonts w:ascii="Times New Roman" w:hAnsi="Times New Roman" w:cs="Times New Roman"/>
          <w:sz w:val="24"/>
          <w:szCs w:val="24"/>
        </w:rPr>
        <w:t xml:space="preserve"> и мониторинга качества взаимодействия всех субъектов воспитательно-образовательного процесса.</w:t>
      </w:r>
    </w:p>
    <w:p w:rsidR="00FE756D" w:rsidRPr="007947FF" w:rsidRDefault="00FE756D" w:rsidP="00FE756D">
      <w:pPr>
        <w:pStyle w:val="a6"/>
        <w:numPr>
          <w:ilvl w:val="0"/>
          <w:numId w:val="15"/>
        </w:numPr>
        <w:spacing w:after="0" w:line="240" w:lineRule="auto"/>
        <w:ind w:right="-2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7947FF">
        <w:rPr>
          <w:rFonts w:ascii="Times New Roman" w:hAnsi="Times New Roman"/>
          <w:b/>
          <w:sz w:val="24"/>
          <w:szCs w:val="24"/>
        </w:rPr>
        <w:t>Принцип интеграции.</w:t>
      </w:r>
      <w:r w:rsidRPr="007947FF">
        <w:rPr>
          <w:rFonts w:ascii="Times New Roman" w:hAnsi="Times New Roman"/>
          <w:sz w:val="24"/>
          <w:szCs w:val="24"/>
        </w:rPr>
        <w:t xml:space="preserve"> Воспитательно-образовательный процесс,  строится на основе взаимодействия образовательных областей «Социально–коммуникативное развитие», «Познавательное развитие», «Речевое развитие», «Художественно-эстетическое развитие», «Физическое  развитие»</w:t>
      </w:r>
      <w:r w:rsidRPr="007947FF">
        <w:rPr>
          <w:rFonts w:ascii="Times New Roman" w:hAnsi="Times New Roman"/>
          <w:b/>
          <w:sz w:val="24"/>
          <w:szCs w:val="24"/>
        </w:rPr>
        <w:t xml:space="preserve"> -</w:t>
      </w:r>
      <w:r w:rsidRPr="007947FF">
        <w:rPr>
          <w:rFonts w:ascii="Times New Roman" w:hAnsi="Times New Roman"/>
          <w:sz w:val="24"/>
          <w:szCs w:val="24"/>
        </w:rPr>
        <w:t xml:space="preserve"> взаимопроникновения в разных видах деятельности.</w:t>
      </w:r>
    </w:p>
    <w:p w:rsidR="00FE756D" w:rsidRPr="007947FF" w:rsidRDefault="00FE756D" w:rsidP="00FE756D">
      <w:pPr>
        <w:pStyle w:val="a6"/>
        <w:numPr>
          <w:ilvl w:val="0"/>
          <w:numId w:val="15"/>
        </w:numPr>
        <w:spacing w:after="0" w:line="240" w:lineRule="auto"/>
        <w:ind w:right="-2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Игровой принцип</w:t>
      </w:r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>. Занятия с детьми, в основе которых доминирует игровая деятельность, в зависимости от программного содержания, проводятся фронтально, подгруппами, индивидуально. Планируются комплексные и</w:t>
      </w:r>
      <w:r w:rsidRPr="007947FF">
        <w:rPr>
          <w:rFonts w:ascii="Times New Roman" w:hAnsi="Times New Roman"/>
          <w:bCs/>
          <w:sz w:val="24"/>
          <w:szCs w:val="24"/>
        </w:rPr>
        <w:t> </w:t>
      </w:r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>интегрированные игровые занятия.</w:t>
      </w:r>
    </w:p>
    <w:p w:rsidR="00FE756D" w:rsidRPr="007947FF" w:rsidRDefault="00FE756D" w:rsidP="00FE756D">
      <w:pPr>
        <w:pStyle w:val="a6"/>
        <w:numPr>
          <w:ilvl w:val="0"/>
          <w:numId w:val="15"/>
        </w:numPr>
        <w:spacing w:after="0" w:line="240" w:lineRule="auto"/>
        <w:ind w:right="-2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Принцип комплексно–тематического построения </w:t>
      </w:r>
      <w:proofErr w:type="spellStart"/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воспитательно</w:t>
      </w:r>
      <w:proofErr w:type="spellEnd"/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–образовательного процесса. </w:t>
      </w:r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>Осуществляется через реализацию совместных проектов, тематических, событийных праздников, развлечений и утренников.</w:t>
      </w:r>
    </w:p>
    <w:p w:rsidR="00FE756D" w:rsidRPr="007947FF" w:rsidRDefault="00FE756D" w:rsidP="00FE756D">
      <w:pPr>
        <w:pStyle w:val="a6"/>
        <w:numPr>
          <w:ilvl w:val="0"/>
          <w:numId w:val="15"/>
        </w:numPr>
        <w:spacing w:after="0" w:line="240" w:lineRule="auto"/>
        <w:ind w:right="-2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Принцип системности.</w:t>
      </w:r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Программа предусматривает решение программных образовательных задач в совместной деятельности  взрослого и детей и самостоятельной деятельности детей не только в рамках </w:t>
      </w:r>
      <w:proofErr w:type="spellStart"/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>занятийной</w:t>
      </w:r>
      <w:proofErr w:type="spellEnd"/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деятельности, но и при проведении режимных моментов.</w:t>
      </w:r>
    </w:p>
    <w:p w:rsidR="00FE756D" w:rsidRPr="007947FF" w:rsidRDefault="00FE756D" w:rsidP="00FE756D">
      <w:pPr>
        <w:pStyle w:val="a6"/>
        <w:numPr>
          <w:ilvl w:val="0"/>
          <w:numId w:val="15"/>
        </w:numPr>
        <w:spacing w:after="0" w:line="240" w:lineRule="auto"/>
        <w:ind w:right="-2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Принцип личностно–ориентированного подхода.</w:t>
      </w:r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Предусматривает реализацию идей развивающего обучения, целью которого является развитие ребёнка в соответствии с его возрастными, психофизиологическими и индивидуальными особенностями.</w:t>
      </w:r>
    </w:p>
    <w:p w:rsidR="00FE756D" w:rsidRPr="007947FF" w:rsidRDefault="00FE756D" w:rsidP="00FE756D">
      <w:pPr>
        <w:pStyle w:val="a6"/>
        <w:numPr>
          <w:ilvl w:val="0"/>
          <w:numId w:val="15"/>
        </w:numPr>
        <w:spacing w:after="0" w:line="240" w:lineRule="auto"/>
        <w:ind w:right="-2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Принцип </w:t>
      </w:r>
      <w:proofErr w:type="spellStart"/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компетентностного</w:t>
      </w:r>
      <w:proofErr w:type="spellEnd"/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подхода.</w:t>
      </w:r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Предполагает, что достижения детей дошкольного возраста определяется совокупностью личностных качеств и компетенций ребёнка, обеспечивающих психологическую готовность ребенка к школе.</w:t>
      </w:r>
    </w:p>
    <w:p w:rsidR="00FE756D" w:rsidRPr="007947FF" w:rsidRDefault="00FE756D" w:rsidP="00FE756D">
      <w:pPr>
        <w:pStyle w:val="a6"/>
        <w:numPr>
          <w:ilvl w:val="0"/>
          <w:numId w:val="15"/>
        </w:numPr>
        <w:spacing w:after="0" w:line="240" w:lineRule="auto"/>
        <w:ind w:right="-2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Принцип мобильности</w:t>
      </w:r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>. Изучение, исследование, анализ ситуаций в ДОУ и своевременное внесение корректив в структуру и содержание образовательной программы.</w:t>
      </w:r>
    </w:p>
    <w:p w:rsidR="00FE756D" w:rsidRPr="007947FF" w:rsidRDefault="00FE756D" w:rsidP="00FE756D">
      <w:pPr>
        <w:pStyle w:val="a6"/>
        <w:numPr>
          <w:ilvl w:val="0"/>
          <w:numId w:val="15"/>
        </w:numPr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Принцип </w:t>
      </w:r>
      <w:proofErr w:type="spellStart"/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этнопедагогического</w:t>
      </w:r>
      <w:proofErr w:type="spellEnd"/>
      <w:r w:rsidRPr="007947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подхода.</w:t>
      </w:r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Учитывает специфику национальных и </w:t>
      </w:r>
      <w:proofErr w:type="spellStart"/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>социокультурных</w:t>
      </w:r>
      <w:proofErr w:type="spellEnd"/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условий </w:t>
      </w:r>
      <w:r w:rsidR="00ED576D"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>Республики Дагестан</w:t>
      </w:r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 </w:t>
      </w:r>
      <w:r w:rsidR="00ED576D"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>г</w:t>
      </w:r>
      <w:proofErr w:type="gramStart"/>
      <w:r w:rsidR="00ED576D"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>.И</w:t>
      </w:r>
      <w:proofErr w:type="gramEnd"/>
      <w:r w:rsidR="00ED576D"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>збербаша РД</w:t>
      </w:r>
      <w:r w:rsidRPr="007947FF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FE756D" w:rsidRPr="007947FF" w:rsidRDefault="00FE756D" w:rsidP="00FE756D">
      <w:pPr>
        <w:pStyle w:val="a6"/>
        <w:numPr>
          <w:ilvl w:val="0"/>
          <w:numId w:val="15"/>
        </w:numPr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7947FF">
        <w:rPr>
          <w:rFonts w:ascii="Times New Roman" w:hAnsi="Times New Roman"/>
          <w:b/>
          <w:sz w:val="24"/>
          <w:szCs w:val="24"/>
        </w:rPr>
        <w:t xml:space="preserve">Принцип </w:t>
      </w:r>
      <w:r w:rsidRPr="007947FF">
        <w:rPr>
          <w:rFonts w:ascii="Times New Roman" w:hAnsi="Times New Roman"/>
          <w:sz w:val="24"/>
          <w:szCs w:val="24"/>
        </w:rPr>
        <w:t>функционирования детского сада как «открытой системы».</w:t>
      </w:r>
    </w:p>
    <w:p w:rsidR="00FE756D" w:rsidRPr="007947FF" w:rsidRDefault="00FE756D" w:rsidP="00FE756D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947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 xml:space="preserve">                Прогнозируемый педагогический результат </w:t>
      </w:r>
      <w:r w:rsidRPr="007947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представлен в виде целевых ориентиров.</w:t>
      </w:r>
      <w:r w:rsidR="00643EEB" w:rsidRPr="007947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На основе ООП </w:t>
      </w:r>
      <w:proofErr w:type="gramStart"/>
      <w:r w:rsidR="00643EEB" w:rsidRPr="007947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</w:t>
      </w:r>
      <w:proofErr w:type="gramEnd"/>
      <w:r w:rsidR="00643EEB" w:rsidRPr="007947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gramStart"/>
      <w:r w:rsidR="00643EEB" w:rsidRPr="007947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разработаны</w:t>
      </w:r>
      <w:proofErr w:type="gramEnd"/>
      <w:r w:rsidR="00643EEB" w:rsidRPr="007947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рабочие программы воспитателей во всех возрастных группах и рабочие программы узких специалистов.</w:t>
      </w:r>
    </w:p>
    <w:p w:rsidR="00D22BDA" w:rsidRPr="007947FF" w:rsidRDefault="00D22BDA" w:rsidP="00D22BDA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7947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Анализ реализации образовательной Программы:</w:t>
      </w:r>
    </w:p>
    <w:p w:rsidR="00D22BDA" w:rsidRPr="007947FF" w:rsidRDefault="00D22BDA" w:rsidP="00D22BDA">
      <w:pPr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Образовательная Программа  ДОУ в 2016-2017г. полностью реализована, что свидетельствует о правильности выбора коллективом стратегии развития ДОУ, его приоритетов и ориентиров на конечные результаты:</w:t>
      </w:r>
    </w:p>
    <w:p w:rsidR="00D22BDA" w:rsidRPr="007947FF" w:rsidRDefault="00D22BDA" w:rsidP="00D22BDA">
      <w:pPr>
        <w:spacing w:after="0" w:line="240" w:lineRule="auto"/>
        <w:ind w:left="284"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повысилось качество образования;</w:t>
      </w:r>
    </w:p>
    <w:p w:rsidR="00D22BDA" w:rsidRPr="007947FF" w:rsidRDefault="00D22BDA" w:rsidP="00D22BDA">
      <w:pPr>
        <w:tabs>
          <w:tab w:val="left" w:pos="142"/>
        </w:tabs>
        <w:spacing w:after="0" w:line="240" w:lineRule="auto"/>
        <w:ind w:left="284"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- безболезненно проходит процесс адаптации детей к ДОУ; </w:t>
      </w:r>
    </w:p>
    <w:p w:rsidR="00D22BDA" w:rsidRPr="007947FF" w:rsidRDefault="00D22BDA" w:rsidP="00D22BDA">
      <w:pPr>
        <w:spacing w:after="0" w:line="240" w:lineRule="auto"/>
        <w:ind w:left="284"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дети проявляют высокую познавательную активность,</w:t>
      </w:r>
    </w:p>
    <w:p w:rsidR="00D22BDA" w:rsidRPr="007947FF" w:rsidRDefault="00D22BDA" w:rsidP="00D22BDA">
      <w:pPr>
        <w:spacing w:after="0" w:line="240" w:lineRule="auto"/>
        <w:ind w:left="284"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-выполнение государственного образовательного стандарта прослеживается по всем направлениям;</w:t>
      </w:r>
    </w:p>
    <w:p w:rsidR="00D22BDA" w:rsidRPr="007947FF" w:rsidRDefault="00D22BDA" w:rsidP="00D22BDA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коллектив ДОУ работает над тем, чтобы повысить авторитет у родителей воспитанников.</w:t>
      </w:r>
    </w:p>
    <w:p w:rsidR="00D22BDA" w:rsidRPr="007947FF" w:rsidRDefault="00D22BDA" w:rsidP="00D22BDA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pacing w:val="-6"/>
          <w:sz w:val="24"/>
          <w:szCs w:val="24"/>
        </w:rPr>
        <w:t>Поставленные задачи были выполнены в результате того, что в</w:t>
      </w:r>
      <w:r w:rsidRPr="007947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947FF">
        <w:rPr>
          <w:rFonts w:ascii="Times New Roman" w:hAnsi="Times New Roman" w:cs="Times New Roman"/>
          <w:b/>
          <w:spacing w:val="-21"/>
          <w:sz w:val="24"/>
          <w:szCs w:val="24"/>
        </w:rPr>
        <w:t>ДОУ:</w:t>
      </w:r>
    </w:p>
    <w:p w:rsidR="00D22BDA" w:rsidRPr="007947FF" w:rsidRDefault="00D22BDA" w:rsidP="00D22BDA">
      <w:pPr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 скоординирована административно-хозяйственная система работы;</w:t>
      </w:r>
    </w:p>
    <w:p w:rsidR="00D22BDA" w:rsidRPr="007947FF" w:rsidRDefault="00D22BDA" w:rsidP="00D22BDA">
      <w:pPr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 созданы необходимые условия для успешного развития личности ребенка и каждого взрослого в единой воспитательно-образовательной системе;</w:t>
      </w:r>
    </w:p>
    <w:p w:rsidR="00D22BDA" w:rsidRPr="007947FF" w:rsidRDefault="00D22BDA" w:rsidP="00D22BDA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 проведена работа по повышению педагогического мастерства педагогов.</w:t>
      </w:r>
    </w:p>
    <w:p w:rsidR="00123F7C" w:rsidRPr="007947FF" w:rsidRDefault="00123F7C" w:rsidP="005F291F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6F1063" w:rsidRPr="007947FF" w:rsidRDefault="006F1063" w:rsidP="005F291F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947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3.3 Воспитательная работа</w:t>
      </w:r>
    </w:p>
    <w:p w:rsidR="00B40104" w:rsidRPr="007947FF" w:rsidRDefault="00B40104" w:rsidP="00B40104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947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Анализ качественного, социального состава семей воспитанников</w:t>
      </w:r>
    </w:p>
    <w:p w:rsidR="00B40104" w:rsidRPr="007947FF" w:rsidRDefault="00B40104" w:rsidP="00B40104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b/>
          <w:bCs/>
          <w:sz w:val="24"/>
          <w:szCs w:val="24"/>
        </w:rPr>
        <w:t>Состав семьи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8"/>
        <w:gridCol w:w="2641"/>
        <w:gridCol w:w="1374"/>
        <w:gridCol w:w="1134"/>
      </w:tblGrid>
      <w:tr w:rsidR="00B40104" w:rsidRPr="007947FF" w:rsidTr="00F23B97">
        <w:trPr>
          <w:tblCellSpacing w:w="0" w:type="dxa"/>
        </w:trPr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           Состав семьи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Количество семей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 % по саду</w:t>
            </w:r>
          </w:p>
        </w:tc>
      </w:tr>
      <w:tr w:rsidR="00B40104" w:rsidRPr="007947FF" w:rsidTr="00F23B97">
        <w:trPr>
          <w:tblCellSpacing w:w="0" w:type="dxa"/>
        </w:trPr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 Полная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8446D8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ED576D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B40104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40104" w:rsidRPr="007947FF" w:rsidTr="00F23B97">
        <w:trPr>
          <w:tblCellSpacing w:w="0" w:type="dxa"/>
        </w:trPr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Неполная</w:t>
            </w:r>
            <w:proofErr w:type="gramEnd"/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 с матерью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8446D8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ED576D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46D8"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104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40104" w:rsidRPr="007947FF" w:rsidTr="00F23B97">
        <w:trPr>
          <w:tblCellSpacing w:w="0" w:type="dxa"/>
        </w:trPr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Неполная</w:t>
            </w:r>
            <w:proofErr w:type="gramEnd"/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 с отцом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8446D8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46D8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40104" w:rsidRPr="007947FF" w:rsidTr="00F23B97">
        <w:trPr>
          <w:tblCellSpacing w:w="0" w:type="dxa"/>
        </w:trPr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Оформлено опекунство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8446D8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8446D8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0104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123F7C" w:rsidRPr="007947FF" w:rsidRDefault="00123F7C" w:rsidP="00B401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D576D" w:rsidRPr="007947FF" w:rsidRDefault="00ED576D" w:rsidP="00B401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D576D" w:rsidRPr="007947FF" w:rsidRDefault="00ED576D" w:rsidP="00B401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D576D" w:rsidRPr="007947FF" w:rsidRDefault="00ED576D" w:rsidP="00B401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40104" w:rsidRPr="007947FF" w:rsidRDefault="00B40104" w:rsidP="00B40104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b/>
          <w:bCs/>
          <w:sz w:val="24"/>
          <w:szCs w:val="24"/>
        </w:rPr>
        <w:t>Характеристика количественного состава детей в семье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8"/>
        <w:gridCol w:w="2641"/>
        <w:gridCol w:w="1374"/>
        <w:gridCol w:w="1134"/>
      </w:tblGrid>
      <w:tr w:rsidR="00B40104" w:rsidRPr="007947FF" w:rsidTr="00F23B97">
        <w:trPr>
          <w:tblCellSpacing w:w="0" w:type="dxa"/>
        </w:trPr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Количество семей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 % по саду</w:t>
            </w:r>
          </w:p>
        </w:tc>
      </w:tr>
      <w:tr w:rsidR="00B40104" w:rsidRPr="007947FF" w:rsidTr="00F23B97">
        <w:trPr>
          <w:tblCellSpacing w:w="0" w:type="dxa"/>
        </w:trPr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Имеют одного ребенка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8446D8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40104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40104" w:rsidRPr="007947FF" w:rsidTr="00F23B97">
        <w:trPr>
          <w:tblCellSpacing w:w="0" w:type="dxa"/>
        </w:trPr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Имеют двоих детей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8446D8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B40104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40104" w:rsidRPr="007947FF" w:rsidTr="00F23B97">
        <w:trPr>
          <w:tblCellSpacing w:w="0" w:type="dxa"/>
        </w:trPr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Имеют троих детей и </w:t>
            </w:r>
            <w:r w:rsidRPr="00794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8446D8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40104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123F7C" w:rsidRPr="007947FF" w:rsidRDefault="00123F7C" w:rsidP="00B40104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40104" w:rsidRPr="007947FF" w:rsidRDefault="00B40104" w:rsidP="00B40104">
      <w:pPr>
        <w:rPr>
          <w:rFonts w:ascii="Times New Roman" w:hAnsi="Times New Roman" w:cs="Times New Roman"/>
          <w:sz w:val="32"/>
          <w:szCs w:val="32"/>
        </w:rPr>
      </w:pPr>
      <w:r w:rsidRPr="007947FF">
        <w:rPr>
          <w:rFonts w:ascii="Times New Roman" w:hAnsi="Times New Roman" w:cs="Times New Roman"/>
          <w:b/>
          <w:bCs/>
          <w:sz w:val="32"/>
          <w:szCs w:val="32"/>
        </w:rPr>
        <w:t> </w:t>
      </w:r>
      <w:r w:rsidRPr="007947FF">
        <w:rPr>
          <w:rFonts w:ascii="Times New Roman" w:hAnsi="Times New Roman" w:cs="Times New Roman"/>
          <w:b/>
          <w:bCs/>
          <w:sz w:val="24"/>
          <w:szCs w:val="24"/>
        </w:rPr>
        <w:t>Характеристика материального положения                                                                                        (по результатам анкетирования родителей)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3"/>
        <w:gridCol w:w="3182"/>
        <w:gridCol w:w="1353"/>
        <w:gridCol w:w="2410"/>
      </w:tblGrid>
      <w:tr w:rsidR="00B40104" w:rsidRPr="007947FF" w:rsidTr="00123F7C">
        <w:trPr>
          <w:trHeight w:val="689"/>
          <w:tblCellSpacing w:w="0" w:type="dxa"/>
        </w:trPr>
        <w:tc>
          <w:tcPr>
            <w:tcW w:w="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Материальное положение</w:t>
            </w: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Количество   семей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0104" w:rsidRPr="007947FF" w:rsidRDefault="00B4010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 % по саду</w:t>
            </w:r>
          </w:p>
        </w:tc>
      </w:tr>
      <w:tr w:rsidR="008B5584" w:rsidRPr="007947FF" w:rsidTr="00F23B97">
        <w:trPr>
          <w:tblCellSpacing w:w="0" w:type="dxa"/>
        </w:trPr>
        <w:tc>
          <w:tcPr>
            <w:tcW w:w="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5584" w:rsidRPr="007947FF" w:rsidRDefault="008B558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5584" w:rsidRPr="007947FF" w:rsidRDefault="008B558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 Хорошее</w:t>
            </w: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5584" w:rsidRPr="007947FF" w:rsidRDefault="000B2689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5584" w:rsidRPr="007947FF" w:rsidRDefault="000B2689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8B5584"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8B5584" w:rsidRPr="007947FF" w:rsidTr="00123F7C">
        <w:trPr>
          <w:trHeight w:val="340"/>
          <w:tblCellSpacing w:w="0" w:type="dxa"/>
        </w:trPr>
        <w:tc>
          <w:tcPr>
            <w:tcW w:w="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5584" w:rsidRPr="007947FF" w:rsidRDefault="008B558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5584" w:rsidRPr="007947FF" w:rsidRDefault="008B558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5584" w:rsidRPr="007947FF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5584" w:rsidRPr="007947FF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52 %</w:t>
            </w:r>
          </w:p>
        </w:tc>
      </w:tr>
      <w:tr w:rsidR="008B5584" w:rsidRPr="007947FF" w:rsidTr="00F23B97">
        <w:trPr>
          <w:tblCellSpacing w:w="0" w:type="dxa"/>
        </w:trPr>
        <w:tc>
          <w:tcPr>
            <w:tcW w:w="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5584" w:rsidRPr="007947FF" w:rsidRDefault="008B558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5584" w:rsidRPr="007947FF" w:rsidRDefault="008B5584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Неудовлетворительное</w:t>
            </w: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5584" w:rsidRPr="007947FF" w:rsidRDefault="000B2689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5584" w:rsidRPr="007947FF" w:rsidRDefault="000B2689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584"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</w:tbl>
    <w:p w:rsidR="00123F7C" w:rsidRPr="007947FF" w:rsidRDefault="00B40104" w:rsidP="00B40104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947FF">
        <w:rPr>
          <w:rFonts w:ascii="Times New Roman" w:hAnsi="Times New Roman" w:cs="Times New Roman"/>
          <w:b/>
          <w:bCs/>
          <w:sz w:val="32"/>
          <w:szCs w:val="32"/>
        </w:rPr>
        <w:t> </w:t>
      </w:r>
    </w:p>
    <w:p w:rsidR="00B40104" w:rsidRPr="007947FF" w:rsidRDefault="00B40104" w:rsidP="00B40104">
      <w:pPr>
        <w:rPr>
          <w:rFonts w:ascii="Times New Roman" w:hAnsi="Times New Roman" w:cs="Times New Roman"/>
          <w:sz w:val="32"/>
          <w:szCs w:val="32"/>
        </w:rPr>
      </w:pPr>
      <w:r w:rsidRPr="007947FF">
        <w:rPr>
          <w:rFonts w:ascii="Times New Roman" w:hAnsi="Times New Roman" w:cs="Times New Roman"/>
          <w:b/>
          <w:bCs/>
          <w:sz w:val="32"/>
          <w:szCs w:val="32"/>
        </w:rPr>
        <w:t> </w:t>
      </w:r>
      <w:r w:rsidR="009E21C6" w:rsidRPr="007947FF">
        <w:rPr>
          <w:rFonts w:ascii="Times New Roman" w:hAnsi="Times New Roman" w:cs="Times New Roman"/>
          <w:sz w:val="24"/>
          <w:szCs w:val="24"/>
        </w:rPr>
        <w:t>В</w:t>
      </w:r>
      <w:r w:rsidRPr="007947FF">
        <w:rPr>
          <w:rFonts w:ascii="Times New Roman" w:hAnsi="Times New Roman" w:cs="Times New Roman"/>
          <w:sz w:val="24"/>
          <w:szCs w:val="24"/>
        </w:rPr>
        <w:t xml:space="preserve">оспитательно-образовательный процесс в </w:t>
      </w:r>
      <w:r w:rsidR="00F43388" w:rsidRPr="007947FF">
        <w:rPr>
          <w:rFonts w:ascii="Times New Roman" w:hAnsi="Times New Roman" w:cs="Times New Roman"/>
          <w:sz w:val="24"/>
          <w:szCs w:val="24"/>
        </w:rPr>
        <w:t>МКДОУ</w:t>
      </w:r>
      <w:r w:rsidRPr="007947FF">
        <w:rPr>
          <w:rFonts w:ascii="Times New Roman" w:hAnsi="Times New Roman" w:cs="Times New Roman"/>
          <w:sz w:val="24"/>
          <w:szCs w:val="24"/>
        </w:rPr>
        <w:t xml:space="preserve"> строится в соответствии с действующим законодательством, с учётом индивидуальных особенностей детей, с использованием разнообразных форм и методов, в тесной взаимосвязи воспитателей, специалистов и родителей. Реализация деятельности ДОУ в 2016-2017 учебном году осуществлялась, в соответствии с годовым планом работы.</w:t>
      </w:r>
    </w:p>
    <w:p w:rsidR="00B40104" w:rsidRPr="007947FF" w:rsidRDefault="00B40104" w:rsidP="00B40104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 В дошкольном учреждении проводилась  большая работа с использованием </w:t>
      </w:r>
      <w:proofErr w:type="spellStart"/>
      <w:r w:rsidRPr="007947FF">
        <w:rPr>
          <w:rFonts w:ascii="Times New Roman" w:hAnsi="Times New Roman" w:cs="Times New Roman"/>
          <w:sz w:val="24"/>
          <w:szCs w:val="24"/>
        </w:rPr>
        <w:t>здоровьесберегаюших</w:t>
      </w:r>
      <w:proofErr w:type="spellEnd"/>
      <w:r w:rsidRPr="007947FF">
        <w:rPr>
          <w:rFonts w:ascii="Times New Roman" w:hAnsi="Times New Roman" w:cs="Times New Roman"/>
          <w:sz w:val="24"/>
          <w:szCs w:val="24"/>
        </w:rPr>
        <w:t xml:space="preserve"> технологий.  В ДОУ созданы условия, отвечающие медицинским и воспитательно-образовательным требованиям по сохранению и укреплению здоровья детей. Состояние помещений детского сада соответствует гигиеническим требованиям, световой, воздушной и питьевой режимы поддерживаются в норме. Инструктор по физкультуре проводит работу по физическому воспитанию. Всю свою работу коллектив детского сада строит с учетом индивидуально ориентированного подхода к детям.</w:t>
      </w:r>
    </w:p>
    <w:p w:rsidR="00123F7C" w:rsidRDefault="00B40104" w:rsidP="00B40104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 Регулярно проводится анализ эффективности оздоровительной деятельности и корректируется дальнейшая работа, учитываются все сопутствующие заболевания. Для установления тесной связи между семьей и дошкольным учреждением воспитателями и медсестрой проводились индивидуальные беседы с родителями вновь поступивших детей, в которых выяснялись условия жизни, режима, питания, ухода и воспитания в семье. Медицинской сестрой проводится анализ посещаемости и заболеваемости детей. Результаты анализа и возможные причины заболеваний обсуждаются  с воспитателями, принимаются меры по устранению выявленных причин заболеваемости, зависящих от дошкольного учреждения.  </w:t>
      </w:r>
    </w:p>
    <w:p w:rsidR="000B2689" w:rsidRDefault="000B2689" w:rsidP="00B40104">
      <w:pPr>
        <w:rPr>
          <w:rFonts w:ascii="Times New Roman" w:hAnsi="Times New Roman" w:cs="Times New Roman"/>
          <w:sz w:val="24"/>
          <w:szCs w:val="24"/>
        </w:rPr>
      </w:pPr>
    </w:p>
    <w:p w:rsidR="000B2689" w:rsidRDefault="000B2689" w:rsidP="00B40104">
      <w:pPr>
        <w:rPr>
          <w:rFonts w:ascii="Times New Roman" w:hAnsi="Times New Roman" w:cs="Times New Roman"/>
          <w:sz w:val="24"/>
          <w:szCs w:val="24"/>
        </w:rPr>
      </w:pPr>
    </w:p>
    <w:p w:rsidR="000B2689" w:rsidRDefault="000B2689" w:rsidP="00B40104">
      <w:pPr>
        <w:rPr>
          <w:rFonts w:ascii="Times New Roman" w:hAnsi="Times New Roman" w:cs="Times New Roman"/>
          <w:sz w:val="24"/>
          <w:szCs w:val="24"/>
        </w:rPr>
      </w:pPr>
    </w:p>
    <w:p w:rsidR="000B2689" w:rsidRDefault="000B2689" w:rsidP="00B40104">
      <w:pPr>
        <w:rPr>
          <w:rFonts w:ascii="Times New Roman" w:hAnsi="Times New Roman" w:cs="Times New Roman"/>
          <w:sz w:val="24"/>
          <w:szCs w:val="24"/>
        </w:rPr>
      </w:pPr>
    </w:p>
    <w:p w:rsidR="000B2689" w:rsidRDefault="000B2689" w:rsidP="00B40104">
      <w:pPr>
        <w:rPr>
          <w:rFonts w:ascii="Times New Roman" w:hAnsi="Times New Roman" w:cs="Times New Roman"/>
          <w:sz w:val="24"/>
          <w:szCs w:val="24"/>
        </w:rPr>
      </w:pPr>
    </w:p>
    <w:p w:rsidR="000B2689" w:rsidRPr="007947FF" w:rsidRDefault="000B2689" w:rsidP="00B40104">
      <w:pPr>
        <w:rPr>
          <w:rFonts w:ascii="Times New Roman" w:hAnsi="Times New Roman" w:cs="Times New Roman"/>
          <w:sz w:val="24"/>
          <w:szCs w:val="24"/>
        </w:rPr>
      </w:pPr>
    </w:p>
    <w:p w:rsidR="005F291F" w:rsidRPr="007947FF" w:rsidRDefault="00123F7C" w:rsidP="00B40104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состояния здоровья детей за 2016-17 учебный год</w:t>
      </w:r>
    </w:p>
    <w:tbl>
      <w:tblPr>
        <w:tblW w:w="10804" w:type="dxa"/>
        <w:tblInd w:w="-176" w:type="dxa"/>
        <w:tblLayout w:type="fixed"/>
        <w:tblLook w:val="04A0"/>
      </w:tblPr>
      <w:tblGrid>
        <w:gridCol w:w="828"/>
        <w:gridCol w:w="860"/>
        <w:gridCol w:w="737"/>
        <w:gridCol w:w="567"/>
        <w:gridCol w:w="567"/>
        <w:gridCol w:w="709"/>
        <w:gridCol w:w="850"/>
        <w:gridCol w:w="851"/>
        <w:gridCol w:w="850"/>
        <w:gridCol w:w="567"/>
        <w:gridCol w:w="851"/>
        <w:gridCol w:w="700"/>
        <w:gridCol w:w="419"/>
        <w:gridCol w:w="426"/>
        <w:gridCol w:w="425"/>
        <w:gridCol w:w="298"/>
        <w:gridCol w:w="299"/>
      </w:tblGrid>
      <w:tr w:rsidR="00123F7C" w:rsidRPr="007947FF" w:rsidTr="00123F7C">
        <w:trPr>
          <w:trHeight w:val="163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23F7C" w:rsidRPr="007947FF" w:rsidRDefault="00123F7C" w:rsidP="002B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заболеваемость на 1</w:t>
            </w:r>
            <w:r w:rsidR="002B2B11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(чел)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23F7C" w:rsidRPr="007947FF" w:rsidRDefault="00123F7C" w:rsidP="002B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острая заболеваемость </w:t>
            </w:r>
            <w:r w:rsidR="002B2B11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F7C" w:rsidRPr="007947FF" w:rsidRDefault="00123F7C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</w:t>
            </w:r>
            <w:proofErr w:type="spellEnd"/>
          </w:p>
          <w:p w:rsidR="00123F7C" w:rsidRPr="007947FF" w:rsidRDefault="00123F7C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емость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23F7C" w:rsidRPr="007947FF" w:rsidRDefault="00123F7C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Часто болеющие дети (чел)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F7C" w:rsidRPr="007947FF" w:rsidRDefault="00123F7C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 отклонениями в состоянии здоровья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F7C" w:rsidRPr="007947FF" w:rsidRDefault="00123F7C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группа по физической культуре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23F7C" w:rsidRPr="007947FF" w:rsidRDefault="00123F7C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Дети, функционально незрелые к обучению (чел) 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23F7C" w:rsidRPr="007947FF" w:rsidRDefault="00123F7C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Нуждаются в оздоровительных мероприятиях  (чел) </w:t>
            </w:r>
          </w:p>
        </w:tc>
        <w:tc>
          <w:tcPr>
            <w:tcW w:w="18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F7C" w:rsidRPr="007947FF" w:rsidRDefault="00123F7C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 здоровья</w:t>
            </w:r>
          </w:p>
        </w:tc>
      </w:tr>
      <w:tr w:rsidR="002B2B11" w:rsidRPr="007947FF" w:rsidTr="004664A5">
        <w:trPr>
          <w:trHeight w:val="2463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днях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случаях 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 xml:space="preserve">(чел)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имеют хронические заболевания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  <w:proofErr w:type="gram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(чел)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Подготовительная</w:t>
            </w:r>
            <w:proofErr w:type="gram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(чел)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Специальная</w:t>
            </w:r>
            <w:proofErr w:type="gram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(чел)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B11" w:rsidRPr="007947FF" w:rsidRDefault="002B2B11" w:rsidP="00466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2B2B11" w:rsidRPr="007947FF" w:rsidTr="004664A5">
        <w:trPr>
          <w:trHeight w:val="2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47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2B2B11">
            <w:pPr>
              <w:spacing w:after="0" w:line="240" w:lineRule="auto"/>
              <w:ind w:hanging="114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2B2B1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11" w:rsidRPr="007947FF" w:rsidRDefault="000B2689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B11" w:rsidRPr="007947FF" w:rsidRDefault="002B2B11" w:rsidP="005F2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947F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</w:tbl>
    <w:p w:rsidR="005F291F" w:rsidRPr="007947FF" w:rsidRDefault="005F291F" w:rsidP="00B40104">
      <w:pPr>
        <w:rPr>
          <w:rFonts w:ascii="Times New Roman" w:hAnsi="Times New Roman" w:cs="Times New Roman"/>
          <w:sz w:val="24"/>
          <w:szCs w:val="24"/>
        </w:rPr>
      </w:pPr>
    </w:p>
    <w:p w:rsidR="00B40104" w:rsidRPr="007947FF" w:rsidRDefault="00B40104" w:rsidP="00B40104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             Успешно решались задачи обеспечения </w:t>
      </w:r>
      <w:r w:rsidRPr="007947FF">
        <w:rPr>
          <w:rFonts w:ascii="Times New Roman" w:hAnsi="Times New Roman" w:cs="Times New Roman"/>
          <w:b/>
          <w:bCs/>
          <w:sz w:val="24"/>
          <w:szCs w:val="24"/>
        </w:rPr>
        <w:t>социальной адаптации</w:t>
      </w:r>
      <w:r w:rsidRPr="007947FF">
        <w:rPr>
          <w:rFonts w:ascii="Times New Roman" w:hAnsi="Times New Roman" w:cs="Times New Roman"/>
          <w:sz w:val="24"/>
          <w:szCs w:val="24"/>
        </w:rPr>
        <w:t> детей к условиям детского сада. Адаптация детей раннего возраста проходит в основном в легкой и средней степени тяжести за счет благоприятного эмоционально-психологического климата в коллективе, взаимодействия взрослых и детей.</w:t>
      </w:r>
    </w:p>
    <w:p w:rsidR="00B40104" w:rsidRPr="007947FF" w:rsidRDefault="00B40104" w:rsidP="00B40104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b/>
          <w:bCs/>
          <w:sz w:val="24"/>
          <w:szCs w:val="24"/>
        </w:rPr>
        <w:t>Показатели адаптации  детей раннего возраста</w:t>
      </w:r>
    </w:p>
    <w:tbl>
      <w:tblPr>
        <w:tblpPr w:leftFromText="180" w:rightFromText="180" w:vertAnchor="text" w:horzAnchor="margin" w:tblpY="117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20"/>
        <w:gridCol w:w="1631"/>
        <w:gridCol w:w="1455"/>
      </w:tblGrid>
      <w:tr w:rsidR="00E120E6" w:rsidRPr="007947FF" w:rsidTr="00E120E6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0E6" w:rsidRPr="007947FF" w:rsidRDefault="00E120E6" w:rsidP="00E1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Характер адаптации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0E6" w:rsidRPr="007947FF" w:rsidRDefault="00E120E6" w:rsidP="00E1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20E6" w:rsidRPr="007947FF" w:rsidRDefault="00E120E6" w:rsidP="00E1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% от общего кол-ва</w:t>
            </w:r>
          </w:p>
        </w:tc>
      </w:tr>
      <w:tr w:rsidR="00E120E6" w:rsidRPr="007947FF" w:rsidTr="00E120E6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0E6" w:rsidRPr="007947FF" w:rsidRDefault="00E120E6" w:rsidP="00E1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Легкая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0E6" w:rsidRPr="007947FF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20E6" w:rsidRPr="007947FF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9E21C6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120E6" w:rsidRPr="007947FF" w:rsidTr="00E120E6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0E6" w:rsidRPr="007947FF" w:rsidRDefault="00E120E6" w:rsidP="00E1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Средней тяжести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0E6" w:rsidRPr="007947FF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20E6" w:rsidRPr="007947FF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E21C6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120E6" w:rsidRPr="007947FF" w:rsidTr="00E120E6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0E6" w:rsidRPr="007947FF" w:rsidRDefault="00E120E6" w:rsidP="00E1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Тяжелая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0E6" w:rsidRPr="007947FF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20E6" w:rsidRPr="007947FF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</w:tbl>
    <w:p w:rsidR="00B40104" w:rsidRPr="007947FF" w:rsidRDefault="00B40104" w:rsidP="00B40104">
      <w:pPr>
        <w:rPr>
          <w:rFonts w:ascii="Times New Roman" w:hAnsi="Times New Roman" w:cs="Times New Roman"/>
          <w:sz w:val="32"/>
          <w:szCs w:val="32"/>
        </w:rPr>
      </w:pPr>
      <w:r w:rsidRPr="007947FF">
        <w:rPr>
          <w:rFonts w:ascii="Times New Roman" w:hAnsi="Times New Roman" w:cs="Times New Roman"/>
          <w:sz w:val="32"/>
          <w:szCs w:val="32"/>
        </w:rPr>
        <w:t> </w:t>
      </w:r>
    </w:p>
    <w:p w:rsidR="00B40104" w:rsidRPr="007947FF" w:rsidRDefault="00B40104" w:rsidP="00B40104">
      <w:pPr>
        <w:rPr>
          <w:rFonts w:ascii="Times New Roman" w:hAnsi="Times New Roman" w:cs="Times New Roman"/>
          <w:sz w:val="32"/>
          <w:szCs w:val="32"/>
        </w:rPr>
      </w:pPr>
    </w:p>
    <w:p w:rsidR="00B40104" w:rsidRPr="007947FF" w:rsidRDefault="00B40104" w:rsidP="00B40104">
      <w:pPr>
        <w:rPr>
          <w:rFonts w:ascii="Times New Roman" w:hAnsi="Times New Roman" w:cs="Times New Roman"/>
          <w:sz w:val="32"/>
          <w:szCs w:val="32"/>
        </w:rPr>
      </w:pPr>
      <w:r w:rsidRPr="007947F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B5584" w:rsidRPr="007947FF" w:rsidRDefault="008B5584" w:rsidP="00B40104">
      <w:pPr>
        <w:rPr>
          <w:rFonts w:ascii="Times New Roman" w:hAnsi="Times New Roman" w:cs="Times New Roman"/>
          <w:sz w:val="32"/>
          <w:szCs w:val="32"/>
        </w:rPr>
      </w:pPr>
    </w:p>
    <w:p w:rsidR="008B5584" w:rsidRPr="007947FF" w:rsidRDefault="008B5584" w:rsidP="00B40104">
      <w:pPr>
        <w:rPr>
          <w:rFonts w:ascii="Times New Roman" w:hAnsi="Times New Roman" w:cs="Times New Roman"/>
          <w:sz w:val="32"/>
          <w:szCs w:val="32"/>
        </w:rPr>
      </w:pPr>
    </w:p>
    <w:p w:rsidR="002329CC" w:rsidRPr="007947FF" w:rsidRDefault="002329CC" w:rsidP="00E120E6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Уровень индивидуального развития</w:t>
      </w:r>
      <w:r w:rsidR="00E120E6" w:rsidRPr="007947FF">
        <w:rPr>
          <w:rFonts w:ascii="Times New Roman" w:hAnsi="Times New Roman" w:cs="Times New Roman"/>
          <w:sz w:val="24"/>
          <w:szCs w:val="24"/>
        </w:rPr>
        <w:t xml:space="preserve"> детей</w:t>
      </w:r>
      <w:r w:rsidRPr="007947FF">
        <w:rPr>
          <w:rFonts w:ascii="Times New Roman" w:hAnsi="Times New Roman" w:cs="Times New Roman"/>
          <w:sz w:val="24"/>
          <w:szCs w:val="24"/>
        </w:rPr>
        <w:t xml:space="preserve"> был выявлен в рамках педагогической диагностики.</w:t>
      </w:r>
    </w:p>
    <w:tbl>
      <w:tblPr>
        <w:tblW w:w="9000" w:type="dxa"/>
        <w:tblInd w:w="8" w:type="dxa"/>
        <w:tblBorders>
          <w:top w:val="outset" w:sz="6" w:space="0" w:color="auto"/>
          <w:left w:val="outset" w:sz="6" w:space="0" w:color="auto"/>
          <w:bottom w:val="single" w:sz="6" w:space="0" w:color="EEEEEE"/>
          <w:right w:val="outset" w:sz="6" w:space="0" w:color="auto"/>
        </w:tblBorders>
        <w:shd w:val="clear" w:color="auto" w:fill="9FD68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4"/>
        <w:gridCol w:w="2040"/>
        <w:gridCol w:w="1185"/>
        <w:gridCol w:w="1963"/>
        <w:gridCol w:w="1618"/>
      </w:tblGrid>
      <w:tr w:rsidR="002329CC" w:rsidRPr="007947FF" w:rsidTr="00FE148C"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</w:tr>
      <w:tr w:rsidR="002329CC" w:rsidRPr="007947FF" w:rsidTr="00FE148C"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В – </w:t>
            </w:r>
            <w:r w:rsidR="00C8730F" w:rsidRPr="007947F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С – 42 %</w:t>
            </w:r>
          </w:p>
          <w:p w:rsidR="002329CC" w:rsidRPr="007947FF" w:rsidRDefault="002329CC" w:rsidP="00C87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Н – </w:t>
            </w:r>
            <w:r w:rsidR="00C8730F" w:rsidRPr="007947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В – 45%</w:t>
            </w:r>
          </w:p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С – 42%</w:t>
            </w:r>
          </w:p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Н – 13%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В – 38%</w:t>
            </w:r>
          </w:p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С – 45%</w:t>
            </w:r>
          </w:p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Н – 17%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В – </w:t>
            </w:r>
            <w:r w:rsidR="00E120E6" w:rsidRPr="007947F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329CC" w:rsidRPr="007947FF" w:rsidRDefault="002329CC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С – 48%</w:t>
            </w:r>
          </w:p>
          <w:p w:rsidR="002329CC" w:rsidRPr="007947FF" w:rsidRDefault="00E120E6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Н – 3</w:t>
            </w:r>
            <w:r w:rsidR="002329CC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2329CC" w:rsidRPr="007947FF" w:rsidRDefault="00E120E6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В – 7</w:t>
            </w:r>
            <w:r w:rsidR="00F46951" w:rsidRPr="007947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29CC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329CC" w:rsidRPr="007947FF" w:rsidRDefault="00E120E6" w:rsidP="00F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С – 24</w:t>
            </w:r>
            <w:r w:rsidR="002329CC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329CC" w:rsidRPr="007947FF" w:rsidRDefault="00E120E6" w:rsidP="00F46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Н – </w:t>
            </w:r>
            <w:r w:rsidR="00F46951" w:rsidRPr="0079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29CC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46951" w:rsidRPr="007947FF" w:rsidRDefault="00F46951" w:rsidP="00F23B97">
      <w:pPr>
        <w:rPr>
          <w:rFonts w:ascii="Times New Roman" w:hAnsi="Times New Roman" w:cs="Times New Roman"/>
          <w:sz w:val="24"/>
          <w:szCs w:val="24"/>
        </w:rPr>
      </w:pPr>
    </w:p>
    <w:p w:rsidR="00F23B97" w:rsidRPr="007947FF" w:rsidRDefault="00F23B97" w:rsidP="00F23B97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lastRenderedPageBreak/>
        <w:t>Анализ мониторинга образовательной деятельности  показал, что большинство детей имеют высокий и средний уровни усвоения программы, а это значит, что педагоги правильно организовали образовательную деятельность. Таким образом, образовательная деятельность в дошкольном учреждении реализуется на достаточном уровне.</w:t>
      </w:r>
    </w:p>
    <w:p w:rsidR="006F1063" w:rsidRPr="007947FF" w:rsidRDefault="00F23B97" w:rsidP="006F1063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 Результатом осуществления воспитательно-образовательного процесса явилась качественная подготовка детей к обучению  в школе.</w:t>
      </w:r>
      <w:r w:rsidR="000B04E9" w:rsidRPr="007947FF">
        <w:rPr>
          <w:rFonts w:ascii="Times New Roman" w:hAnsi="Times New Roman" w:cs="Times New Roman"/>
          <w:sz w:val="24"/>
          <w:szCs w:val="24"/>
        </w:rPr>
        <w:t xml:space="preserve"> </w:t>
      </w:r>
      <w:r w:rsidR="002329CC" w:rsidRPr="007947FF">
        <w:rPr>
          <w:rFonts w:ascii="Times New Roman" w:hAnsi="Times New Roman" w:cs="Times New Roman"/>
          <w:sz w:val="24"/>
          <w:szCs w:val="24"/>
        </w:rPr>
        <w:t>Готовность</w:t>
      </w:r>
      <w:r w:rsidR="000B04E9" w:rsidRPr="007947FF">
        <w:rPr>
          <w:rFonts w:ascii="Times New Roman" w:hAnsi="Times New Roman" w:cs="Times New Roman"/>
          <w:sz w:val="24"/>
          <w:szCs w:val="24"/>
        </w:rPr>
        <w:t xml:space="preserve"> </w:t>
      </w:r>
      <w:r w:rsidR="002329CC" w:rsidRPr="007947FF">
        <w:rPr>
          <w:rFonts w:ascii="Times New Roman" w:hAnsi="Times New Roman" w:cs="Times New Roman"/>
          <w:sz w:val="24"/>
          <w:szCs w:val="24"/>
        </w:rPr>
        <w:t xml:space="preserve">дошкольника к обучению в школе характеризует достигнутый уровень психологического развития до  поступления в школу. Хорошие результаты достигнуты благодаря использованию в работе методов, способствующих развитию самостоятельности, познавательных интересов детей, созданию проблемно-поисковых ситуаций, использованию эффективных </w:t>
      </w:r>
      <w:proofErr w:type="spellStart"/>
      <w:r w:rsidR="002329CC" w:rsidRPr="007947FF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="002329CC" w:rsidRPr="007947FF">
        <w:rPr>
          <w:rFonts w:ascii="Times New Roman" w:hAnsi="Times New Roman" w:cs="Times New Roman"/>
          <w:sz w:val="24"/>
          <w:szCs w:val="24"/>
        </w:rPr>
        <w:t xml:space="preserve"> технологий и обогащению предметно-развивающей среды. Основная </w:t>
      </w:r>
      <w:r w:rsidR="00123F7C" w:rsidRPr="007947FF">
        <w:rPr>
          <w:rFonts w:ascii="Times New Roman" w:hAnsi="Times New Roman" w:cs="Times New Roman"/>
          <w:sz w:val="24"/>
          <w:szCs w:val="24"/>
        </w:rPr>
        <w:t xml:space="preserve"> </w:t>
      </w:r>
      <w:r w:rsidR="002329CC" w:rsidRPr="007947FF">
        <w:rPr>
          <w:rFonts w:ascii="Times New Roman" w:hAnsi="Times New Roman" w:cs="Times New Roman"/>
          <w:sz w:val="24"/>
          <w:szCs w:val="24"/>
        </w:rPr>
        <w:t>образовательная программа реализуется в полном</w:t>
      </w:r>
      <w:r w:rsidR="00382677" w:rsidRPr="007947FF">
        <w:rPr>
          <w:rFonts w:ascii="Times New Roman" w:hAnsi="Times New Roman" w:cs="Times New Roman"/>
          <w:sz w:val="24"/>
          <w:szCs w:val="24"/>
        </w:rPr>
        <w:t xml:space="preserve"> объеме.</w:t>
      </w:r>
    </w:p>
    <w:p w:rsidR="00F46951" w:rsidRPr="007947FF" w:rsidRDefault="00F46951" w:rsidP="006F1063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5" w:rsidRPr="007947FF" w:rsidRDefault="004037C5" w:rsidP="004037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>Итоги подготовки детей к школе 2016 -2017 учебный год</w:t>
      </w:r>
    </w:p>
    <w:tbl>
      <w:tblPr>
        <w:tblW w:w="7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69"/>
        <w:gridCol w:w="1748"/>
        <w:gridCol w:w="1748"/>
        <w:gridCol w:w="1091"/>
        <w:gridCol w:w="1057"/>
        <w:gridCol w:w="942"/>
      </w:tblGrid>
      <w:tr w:rsidR="004037C5" w:rsidRPr="007947FF" w:rsidTr="000B04E9">
        <w:trPr>
          <w:trHeight w:val="852"/>
        </w:trPr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403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4037C5" w:rsidRPr="007947FF" w:rsidRDefault="00403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</w:t>
            </w:r>
          </w:p>
        </w:tc>
        <w:tc>
          <w:tcPr>
            <w:tcW w:w="25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7C5" w:rsidRPr="007947FF" w:rsidRDefault="00403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Предпосылки учебной деятельности</w:t>
            </w:r>
          </w:p>
        </w:tc>
        <w:tc>
          <w:tcPr>
            <w:tcW w:w="32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037C5" w:rsidRPr="007947FF" w:rsidRDefault="004037C5" w:rsidP="000B04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Уровень актуального развития</w:t>
            </w:r>
          </w:p>
        </w:tc>
      </w:tr>
      <w:tr w:rsidR="004037C5" w:rsidRPr="007947FF" w:rsidTr="005F291F">
        <w:trPr>
          <w:trHeight w:val="41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7C5" w:rsidRPr="007947FF" w:rsidRDefault="00403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5F291F" w:rsidP="000B0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сформированы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5F291F" w:rsidP="000B0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не сформированы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4037C5" w:rsidP="000B0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4037C5" w:rsidP="000B0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037C5" w:rsidRPr="007947FF" w:rsidRDefault="004037C5" w:rsidP="000B0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</w:tr>
      <w:tr w:rsidR="004037C5" w:rsidRPr="007947FF" w:rsidTr="005F291F"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C5" w:rsidRPr="007947FF" w:rsidRDefault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37C5" w:rsidRPr="007947FF" w:rsidRDefault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C5" w:rsidRPr="007947FF" w:rsidRDefault="000B0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C5" w:rsidRPr="007947FF" w:rsidRDefault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37C5" w:rsidRPr="007947FF" w:rsidRDefault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C5" w:rsidRPr="007947FF" w:rsidRDefault="00403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7C5" w:rsidRPr="007947FF" w:rsidTr="005F291F"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403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403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037C5" w:rsidRPr="007947FF" w:rsidRDefault="00403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8B5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0B04E9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4037C5" w:rsidRPr="007947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037C5" w:rsidRPr="007947FF" w:rsidRDefault="00403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965EB" w:rsidRPr="007947FF" w:rsidRDefault="00C965EB" w:rsidP="008B5584">
      <w:pPr>
        <w:rPr>
          <w:rFonts w:ascii="Times New Roman" w:hAnsi="Times New Roman" w:cs="Times New Roman"/>
          <w:b/>
          <w:sz w:val="24"/>
          <w:szCs w:val="24"/>
        </w:rPr>
      </w:pPr>
    </w:p>
    <w:p w:rsidR="004037C5" w:rsidRPr="007947FF" w:rsidRDefault="004037C5" w:rsidP="005F29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>Психологическая готовность к школе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5"/>
        <w:gridCol w:w="2370"/>
        <w:gridCol w:w="2415"/>
        <w:gridCol w:w="2371"/>
      </w:tblGrid>
      <w:tr w:rsidR="004037C5" w:rsidRPr="007947FF" w:rsidTr="004037C5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7C5" w:rsidRPr="007947FF" w:rsidRDefault="004037C5">
            <w:pPr>
              <w:jc w:val="center"/>
              <w:rPr>
                <w:sz w:val="24"/>
                <w:szCs w:val="24"/>
              </w:rPr>
            </w:pPr>
            <w:r w:rsidRPr="007947FF">
              <w:t>Готов к обучению в школе</w:t>
            </w:r>
          </w:p>
        </w:tc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7C5" w:rsidRPr="007947FF" w:rsidRDefault="004037C5">
            <w:pPr>
              <w:jc w:val="center"/>
              <w:rPr>
                <w:sz w:val="24"/>
                <w:szCs w:val="24"/>
              </w:rPr>
            </w:pPr>
            <w:r w:rsidRPr="007947FF">
              <w:t>Условно готов к обучению</w:t>
            </w:r>
          </w:p>
        </w:tc>
      </w:tr>
      <w:tr w:rsidR="004037C5" w:rsidRPr="007947FF" w:rsidTr="004037C5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4037C5">
            <w:pPr>
              <w:jc w:val="center"/>
              <w:rPr>
                <w:sz w:val="24"/>
                <w:szCs w:val="24"/>
              </w:rPr>
            </w:pPr>
            <w:r w:rsidRPr="007947FF">
              <w:t xml:space="preserve">Кол-во детей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037C5" w:rsidRPr="007947FF" w:rsidRDefault="004037C5">
            <w:pPr>
              <w:jc w:val="center"/>
              <w:rPr>
                <w:sz w:val="24"/>
                <w:szCs w:val="24"/>
              </w:rPr>
            </w:pPr>
            <w:r w:rsidRPr="007947FF">
              <w:t>%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4037C5">
            <w:pPr>
              <w:jc w:val="center"/>
              <w:rPr>
                <w:sz w:val="24"/>
                <w:szCs w:val="24"/>
              </w:rPr>
            </w:pPr>
            <w:r w:rsidRPr="007947FF">
              <w:t xml:space="preserve">Кол-во детей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037C5" w:rsidRPr="007947FF" w:rsidRDefault="004037C5">
            <w:pPr>
              <w:jc w:val="center"/>
              <w:rPr>
                <w:sz w:val="24"/>
                <w:szCs w:val="24"/>
              </w:rPr>
            </w:pPr>
            <w:r w:rsidRPr="007947FF">
              <w:t>%</w:t>
            </w:r>
          </w:p>
        </w:tc>
      </w:tr>
      <w:tr w:rsidR="004037C5" w:rsidRPr="007947FF" w:rsidTr="004037C5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F46951">
            <w:pPr>
              <w:jc w:val="center"/>
              <w:rPr>
                <w:sz w:val="24"/>
                <w:szCs w:val="24"/>
              </w:rPr>
            </w:pPr>
            <w:r w:rsidRPr="007947FF">
              <w:t>13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037C5" w:rsidRPr="007947FF" w:rsidRDefault="004037C5">
            <w:pPr>
              <w:jc w:val="center"/>
              <w:rPr>
                <w:sz w:val="24"/>
                <w:szCs w:val="24"/>
              </w:rPr>
            </w:pPr>
            <w:r w:rsidRPr="007947FF">
              <w:t>100%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37C5" w:rsidRPr="007947FF" w:rsidRDefault="004037C5">
            <w:pPr>
              <w:jc w:val="center"/>
              <w:rPr>
                <w:sz w:val="24"/>
                <w:szCs w:val="24"/>
              </w:rPr>
            </w:pPr>
            <w:r w:rsidRPr="007947FF">
              <w:t>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037C5" w:rsidRPr="007947FF" w:rsidRDefault="004037C5">
            <w:pPr>
              <w:jc w:val="center"/>
              <w:rPr>
                <w:sz w:val="24"/>
                <w:szCs w:val="24"/>
              </w:rPr>
            </w:pPr>
            <w:r w:rsidRPr="007947FF">
              <w:t>0%</w:t>
            </w:r>
          </w:p>
        </w:tc>
      </w:tr>
    </w:tbl>
    <w:p w:rsidR="006F1063" w:rsidRPr="007947FF" w:rsidRDefault="006F1063" w:rsidP="006F1063">
      <w:pPr>
        <w:spacing w:before="120"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6F1063" w:rsidRPr="007947FF" w:rsidRDefault="006F1063" w:rsidP="001929C0">
      <w:pPr>
        <w:pStyle w:val="a6"/>
        <w:numPr>
          <w:ilvl w:val="1"/>
          <w:numId w:val="18"/>
        </w:num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947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Дополнительное образование</w:t>
      </w:r>
      <w:r w:rsidR="00D91A7F" w:rsidRPr="007947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. </w:t>
      </w:r>
    </w:p>
    <w:p w:rsidR="001929C0" w:rsidRPr="007947FF" w:rsidRDefault="001929C0" w:rsidP="001929C0">
      <w:pPr>
        <w:jc w:val="both"/>
        <w:rPr>
          <w:rStyle w:val="t8"/>
          <w:rFonts w:ascii="Times New Roman" w:hAnsi="Times New Roman" w:cs="Times New Roman"/>
          <w:sz w:val="24"/>
          <w:szCs w:val="24"/>
        </w:rPr>
      </w:pPr>
      <w:r w:rsidRPr="007947FF">
        <w:rPr>
          <w:rStyle w:val="t8"/>
          <w:rFonts w:ascii="Times New Roman" w:hAnsi="Times New Roman" w:cs="Times New Roman"/>
          <w:sz w:val="24"/>
          <w:szCs w:val="24"/>
        </w:rPr>
        <w:t xml:space="preserve">                </w:t>
      </w:r>
      <w:r w:rsidR="003E1CAD" w:rsidRPr="007947FF">
        <w:rPr>
          <w:rStyle w:val="t8"/>
          <w:rFonts w:ascii="Times New Roman" w:hAnsi="Times New Roman" w:cs="Times New Roman"/>
          <w:sz w:val="24"/>
          <w:szCs w:val="24"/>
        </w:rPr>
        <w:t>Потенциал дополнительного образования используется для построения единого образовательного пространства (педагоги, дети, родители, профессиональные сообщества), обеспечивает повышение качества образовательных услуг. Созданная система в детском саду помогает дошкольникам реализовать свои способности под руководством опытных воспитателей. При этом решаются основные задачи по выявлению способных и талантливых детей, созданию максимально благоприятных условий для разностороннего  развития детей, разработке и внедрению нового содержания образования, педагогических технологий, созданию условий дошкольникам для реализации их творческих способностей. </w:t>
      </w:r>
    </w:p>
    <w:p w:rsidR="001929C0" w:rsidRPr="007947FF" w:rsidRDefault="003E1CAD" w:rsidP="001929C0">
      <w:pPr>
        <w:pStyle w:val="p3"/>
        <w:ind w:firstLine="709"/>
        <w:jc w:val="both"/>
      </w:pPr>
      <w:proofErr w:type="gramStart"/>
      <w:r w:rsidRPr="007947FF">
        <w:t>ИЗО</w:t>
      </w:r>
      <w:proofErr w:type="gramEnd"/>
      <w:r w:rsidRPr="007947FF">
        <w:t xml:space="preserve"> </w:t>
      </w:r>
      <w:r w:rsidR="001B361B" w:rsidRPr="007947FF">
        <w:t>кружок</w:t>
      </w:r>
      <w:r w:rsidRPr="007947FF">
        <w:t xml:space="preserve"> «</w:t>
      </w:r>
      <w:r w:rsidR="00FE148C" w:rsidRPr="007947FF">
        <w:t>Умелые ручки</w:t>
      </w:r>
      <w:r w:rsidRPr="007947FF">
        <w:t>» (под руко</w:t>
      </w:r>
      <w:r w:rsidR="00FE148C" w:rsidRPr="007947FF">
        <w:t xml:space="preserve">водством воспитателя </w:t>
      </w:r>
      <w:proofErr w:type="spellStart"/>
      <w:r w:rsidR="00FE148C" w:rsidRPr="007947FF">
        <w:t>Агаметовой</w:t>
      </w:r>
      <w:proofErr w:type="spellEnd"/>
      <w:r w:rsidR="00FE148C" w:rsidRPr="007947FF">
        <w:t xml:space="preserve"> М.Э.</w:t>
      </w:r>
      <w:r w:rsidRPr="007947FF">
        <w:t>);</w:t>
      </w:r>
      <w:r w:rsidR="001929C0" w:rsidRPr="007947FF">
        <w:rPr>
          <w:rStyle w:val="t7"/>
        </w:rPr>
        <w:t xml:space="preserve"> </w:t>
      </w:r>
      <w:r w:rsidR="001929C0" w:rsidRPr="007947FF">
        <w:rPr>
          <w:rStyle w:val="t8"/>
        </w:rPr>
        <w:t xml:space="preserve">В нашем детском саду работает изостудия и везде и всюду ощущается её значимость. Работы детей украшают стены детского сада. С детьми </w:t>
      </w:r>
      <w:proofErr w:type="gramStart"/>
      <w:r w:rsidR="001929C0" w:rsidRPr="007947FF">
        <w:rPr>
          <w:rStyle w:val="t8"/>
        </w:rPr>
        <w:t>проводятся  занятия  начиная</w:t>
      </w:r>
      <w:proofErr w:type="gramEnd"/>
      <w:r w:rsidR="001929C0" w:rsidRPr="007947FF">
        <w:rPr>
          <w:rStyle w:val="t8"/>
        </w:rPr>
        <w:t xml:space="preserve"> с 3 лет. Дети очень любят свою изостудию и с удовольствием занимаются творчеством. </w:t>
      </w:r>
      <w:r w:rsidR="001929C0" w:rsidRPr="007947FF">
        <w:t xml:space="preserve">Цель: Развивать воображение, пространственное мышление, общую ручную умелость, мелкую моторику. </w:t>
      </w:r>
      <w:r w:rsidR="001929C0" w:rsidRPr="007947FF">
        <w:lastRenderedPageBreak/>
        <w:t>Воспитывать у детей эстетическое отношение к предметам и явлениям окружающего мира. Учить передавать форму, величину, пластичность движения в лепке.</w:t>
      </w:r>
    </w:p>
    <w:p w:rsidR="003E1CAD" w:rsidRPr="007947FF" w:rsidRDefault="00FE148C" w:rsidP="003E1CAD">
      <w:pPr>
        <w:ind w:left="540" w:hanging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>Всего: кружков -1</w:t>
      </w:r>
    </w:p>
    <w:p w:rsidR="006F1063" w:rsidRPr="007947FF" w:rsidRDefault="00FE148C" w:rsidP="00114B9D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На  кружок педагогом  разработана рабочая  программа, которая была</w:t>
      </w:r>
      <w:r w:rsidR="004138D4" w:rsidRPr="007947FF">
        <w:rPr>
          <w:rFonts w:ascii="Times New Roman" w:hAnsi="Times New Roman" w:cs="Times New Roman"/>
          <w:sz w:val="24"/>
          <w:szCs w:val="24"/>
        </w:rPr>
        <w:t xml:space="preserve"> р</w:t>
      </w:r>
      <w:r w:rsidRPr="007947FF">
        <w:rPr>
          <w:rFonts w:ascii="Times New Roman" w:hAnsi="Times New Roman" w:cs="Times New Roman"/>
          <w:sz w:val="24"/>
          <w:szCs w:val="24"/>
        </w:rPr>
        <w:t>ассмотрена</w:t>
      </w:r>
      <w:r w:rsidR="00114B9D" w:rsidRPr="007947FF">
        <w:rPr>
          <w:rFonts w:ascii="Times New Roman" w:hAnsi="Times New Roman" w:cs="Times New Roman"/>
          <w:sz w:val="24"/>
          <w:szCs w:val="24"/>
        </w:rPr>
        <w:t xml:space="preserve"> на </w:t>
      </w:r>
      <w:r w:rsidR="004138D4" w:rsidRPr="007947FF">
        <w:rPr>
          <w:rFonts w:ascii="Times New Roman" w:hAnsi="Times New Roman" w:cs="Times New Roman"/>
          <w:sz w:val="24"/>
          <w:szCs w:val="24"/>
        </w:rPr>
        <w:t>педагогическом совете,</w:t>
      </w:r>
      <w:r w:rsidR="00114B9D" w:rsidRPr="007947FF">
        <w:rPr>
          <w:rFonts w:ascii="Times New Roman" w:hAnsi="Times New Roman" w:cs="Times New Roman"/>
          <w:sz w:val="24"/>
          <w:szCs w:val="24"/>
        </w:rPr>
        <w:t xml:space="preserve"> </w:t>
      </w:r>
      <w:r w:rsidR="004138D4" w:rsidRPr="007947FF">
        <w:rPr>
          <w:rFonts w:ascii="Times New Roman" w:hAnsi="Times New Roman" w:cs="Times New Roman"/>
          <w:sz w:val="24"/>
          <w:szCs w:val="24"/>
        </w:rPr>
        <w:t xml:space="preserve"> протокол № </w:t>
      </w:r>
      <w:r w:rsidR="00F46951" w:rsidRPr="007947FF">
        <w:rPr>
          <w:rFonts w:ascii="Times New Roman" w:hAnsi="Times New Roman" w:cs="Times New Roman"/>
          <w:sz w:val="24"/>
          <w:szCs w:val="24"/>
        </w:rPr>
        <w:t>___</w:t>
      </w:r>
      <w:r w:rsidR="004138D4" w:rsidRPr="007947FF">
        <w:rPr>
          <w:rFonts w:ascii="Times New Roman" w:hAnsi="Times New Roman" w:cs="Times New Roman"/>
          <w:sz w:val="24"/>
          <w:szCs w:val="24"/>
        </w:rPr>
        <w:t xml:space="preserve"> от </w:t>
      </w:r>
      <w:r w:rsidR="00F46951" w:rsidRPr="007947FF">
        <w:rPr>
          <w:rFonts w:ascii="Times New Roman" w:hAnsi="Times New Roman" w:cs="Times New Roman"/>
          <w:sz w:val="24"/>
          <w:szCs w:val="24"/>
        </w:rPr>
        <w:t>___</w:t>
      </w:r>
      <w:r w:rsidR="004138D4" w:rsidRPr="007947FF">
        <w:rPr>
          <w:rFonts w:ascii="Times New Roman" w:hAnsi="Times New Roman" w:cs="Times New Roman"/>
          <w:sz w:val="24"/>
          <w:szCs w:val="24"/>
        </w:rPr>
        <w:t>.</w:t>
      </w:r>
      <w:r w:rsidR="00F46951" w:rsidRPr="007947FF">
        <w:rPr>
          <w:rFonts w:ascii="Times New Roman" w:hAnsi="Times New Roman" w:cs="Times New Roman"/>
          <w:sz w:val="24"/>
          <w:szCs w:val="24"/>
        </w:rPr>
        <w:t>___</w:t>
      </w:r>
      <w:r w:rsidR="004138D4" w:rsidRPr="007947FF">
        <w:rPr>
          <w:rFonts w:ascii="Times New Roman" w:hAnsi="Times New Roman" w:cs="Times New Roman"/>
          <w:sz w:val="24"/>
          <w:szCs w:val="24"/>
        </w:rPr>
        <w:t xml:space="preserve">.2016 г. и утверждены приказом заведующего </w:t>
      </w:r>
      <w:r w:rsidR="00F43388" w:rsidRPr="007947FF">
        <w:rPr>
          <w:rFonts w:ascii="Times New Roman" w:hAnsi="Times New Roman" w:cs="Times New Roman"/>
          <w:sz w:val="24"/>
          <w:szCs w:val="24"/>
        </w:rPr>
        <w:t>МКДОУ</w:t>
      </w:r>
      <w:r w:rsidR="00AE54E1" w:rsidRPr="007947FF">
        <w:rPr>
          <w:rFonts w:ascii="Times New Roman" w:hAnsi="Times New Roman" w:cs="Times New Roman"/>
          <w:sz w:val="24"/>
          <w:szCs w:val="24"/>
        </w:rPr>
        <w:t xml:space="preserve"> № </w:t>
      </w:r>
      <w:r w:rsidR="00F46951" w:rsidRPr="007947FF">
        <w:rPr>
          <w:rFonts w:ascii="Times New Roman" w:hAnsi="Times New Roman" w:cs="Times New Roman"/>
          <w:sz w:val="24"/>
          <w:szCs w:val="24"/>
        </w:rPr>
        <w:t>14</w:t>
      </w:r>
      <w:r w:rsidR="00AE54E1" w:rsidRPr="007947FF">
        <w:rPr>
          <w:rFonts w:ascii="Times New Roman" w:hAnsi="Times New Roman" w:cs="Times New Roman"/>
          <w:sz w:val="24"/>
          <w:szCs w:val="24"/>
        </w:rPr>
        <w:t xml:space="preserve">  от </w:t>
      </w:r>
      <w:r w:rsidR="00F46951" w:rsidRPr="007947FF">
        <w:rPr>
          <w:rFonts w:ascii="Times New Roman" w:hAnsi="Times New Roman" w:cs="Times New Roman"/>
          <w:sz w:val="24"/>
          <w:szCs w:val="24"/>
        </w:rPr>
        <w:t>___</w:t>
      </w:r>
      <w:r w:rsidR="00AE54E1" w:rsidRPr="007947FF">
        <w:rPr>
          <w:rFonts w:ascii="Times New Roman" w:hAnsi="Times New Roman" w:cs="Times New Roman"/>
          <w:sz w:val="24"/>
          <w:szCs w:val="24"/>
        </w:rPr>
        <w:t>.</w:t>
      </w:r>
      <w:r w:rsidR="00F46951" w:rsidRPr="007947FF">
        <w:rPr>
          <w:rFonts w:ascii="Times New Roman" w:hAnsi="Times New Roman" w:cs="Times New Roman"/>
          <w:sz w:val="24"/>
          <w:szCs w:val="24"/>
        </w:rPr>
        <w:t>___</w:t>
      </w:r>
      <w:r w:rsidR="00AE54E1" w:rsidRPr="007947FF">
        <w:rPr>
          <w:rFonts w:ascii="Times New Roman" w:hAnsi="Times New Roman" w:cs="Times New Roman"/>
          <w:sz w:val="24"/>
          <w:szCs w:val="24"/>
        </w:rPr>
        <w:t>2016 г</w:t>
      </w:r>
      <w:r w:rsidR="00114B9D" w:rsidRPr="007947FF">
        <w:rPr>
          <w:rFonts w:ascii="Times New Roman" w:hAnsi="Times New Roman" w:cs="Times New Roman"/>
          <w:sz w:val="24"/>
          <w:szCs w:val="24"/>
        </w:rPr>
        <w:t>.</w:t>
      </w:r>
    </w:p>
    <w:p w:rsidR="006F1063" w:rsidRPr="007947FF" w:rsidRDefault="006F1063" w:rsidP="00903CF3">
      <w:pPr>
        <w:pStyle w:val="a6"/>
        <w:numPr>
          <w:ilvl w:val="1"/>
          <w:numId w:val="16"/>
        </w:num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947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Изучение мнения участников образовательных отношений</w:t>
      </w:r>
    </w:p>
    <w:p w:rsidR="009C09FE" w:rsidRPr="007947FF" w:rsidRDefault="009C09FE" w:rsidP="009C09FE">
      <w:pPr>
        <w:pStyle w:val="a6"/>
        <w:spacing w:before="120"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913073" w:rsidRPr="007947FF" w:rsidRDefault="00913073" w:rsidP="009C09FE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32"/>
          <w:szCs w:val="32"/>
        </w:rPr>
        <w:t xml:space="preserve">     </w:t>
      </w:r>
      <w:r w:rsidRPr="007947FF">
        <w:rPr>
          <w:rFonts w:ascii="Times New Roman" w:hAnsi="Times New Roman" w:cs="Times New Roman"/>
          <w:sz w:val="24"/>
          <w:szCs w:val="24"/>
        </w:rPr>
        <w:t>В соответствии с Федеральным законом «Об образовании в Российской Федерации»  одной из основных задач, стоящих перед детским садом, является «взаимодействие с  семьей для обеспечения полноценного развития ребенка».</w:t>
      </w:r>
    </w:p>
    <w:p w:rsidR="009C09FE" w:rsidRPr="007947FF" w:rsidRDefault="009C09FE" w:rsidP="009B1BE3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  В д</w:t>
      </w:r>
      <w:r w:rsidR="00913073" w:rsidRPr="007947FF">
        <w:rPr>
          <w:rFonts w:ascii="Times New Roman" w:hAnsi="Times New Roman" w:cs="Times New Roman"/>
          <w:sz w:val="24"/>
          <w:szCs w:val="24"/>
        </w:rPr>
        <w:t>етском саду сложилась систем</w:t>
      </w:r>
      <w:r w:rsidRPr="007947FF">
        <w:rPr>
          <w:rFonts w:ascii="Times New Roman" w:hAnsi="Times New Roman" w:cs="Times New Roman"/>
          <w:sz w:val="24"/>
          <w:szCs w:val="24"/>
        </w:rPr>
        <w:t>а мероприятий с родителями воспитанников</w:t>
      </w:r>
      <w:r w:rsidR="00913073" w:rsidRPr="007947FF">
        <w:rPr>
          <w:rFonts w:ascii="Times New Roman" w:hAnsi="Times New Roman" w:cs="Times New Roman"/>
          <w:sz w:val="24"/>
          <w:szCs w:val="24"/>
        </w:rPr>
        <w:t xml:space="preserve">.  В основе этой системы - изучение контингента родителей, педагогическое  просвещение, информирование родителей, включение родителей в образовательный  процесс, привлечение родителей к участию в реализации </w:t>
      </w:r>
      <w:r w:rsidR="00FE148C" w:rsidRPr="007947FF">
        <w:rPr>
          <w:rFonts w:ascii="Times New Roman" w:hAnsi="Times New Roman" w:cs="Times New Roman"/>
          <w:sz w:val="24"/>
          <w:szCs w:val="24"/>
        </w:rPr>
        <w:t>образовательной программы ДОУ. Р</w:t>
      </w:r>
      <w:r w:rsidR="00913073" w:rsidRPr="007947FF">
        <w:rPr>
          <w:rFonts w:ascii="Times New Roman" w:hAnsi="Times New Roman" w:cs="Times New Roman"/>
          <w:sz w:val="24"/>
          <w:szCs w:val="24"/>
        </w:rPr>
        <w:t>уководству дошкольным образовательным учреждением, ежегодное изучение  мнения родителей о качестве образовательной деятельности МКДОУ позволяет нам  видеть сильные стороны образовательной деятельности и выделять стороны,  требующие корректировки и улучшения.</w:t>
      </w:r>
    </w:p>
    <w:p w:rsidR="00913073" w:rsidRPr="007947FF" w:rsidRDefault="00913073" w:rsidP="009C09FE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b/>
          <w:bCs/>
          <w:sz w:val="24"/>
          <w:szCs w:val="24"/>
        </w:rPr>
        <w:t>Выявление удовлетворенности родителей качеством образования, работой дошкольного образовательного учреждения</w:t>
      </w:r>
      <w:r w:rsidR="009C09FE" w:rsidRPr="007947F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C78A7" w:rsidRPr="007947FF">
        <w:rPr>
          <w:rFonts w:ascii="Times New Roman" w:hAnsi="Times New Roman" w:cs="Times New Roman"/>
          <w:sz w:val="24"/>
          <w:szCs w:val="24"/>
        </w:rPr>
        <w:t xml:space="preserve"> </w:t>
      </w:r>
      <w:r w:rsidR="009C09FE" w:rsidRPr="007947FF">
        <w:rPr>
          <w:rFonts w:ascii="Times New Roman" w:hAnsi="Times New Roman" w:cs="Times New Roman"/>
          <w:b/>
          <w:bCs/>
          <w:sz w:val="24"/>
          <w:szCs w:val="24"/>
        </w:rPr>
        <w:t>2016</w:t>
      </w:r>
      <w:r w:rsidRPr="007947FF">
        <w:rPr>
          <w:rFonts w:ascii="Times New Roman" w:hAnsi="Times New Roman" w:cs="Times New Roman"/>
          <w:b/>
          <w:bCs/>
          <w:sz w:val="24"/>
          <w:szCs w:val="24"/>
        </w:rPr>
        <w:t>-201</w:t>
      </w:r>
      <w:r w:rsidR="009C09FE" w:rsidRPr="007947F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4C78A7" w:rsidRPr="007947FF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год.</w:t>
      </w:r>
    </w:p>
    <w:tbl>
      <w:tblPr>
        <w:tblW w:w="837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33"/>
        <w:gridCol w:w="3118"/>
        <w:gridCol w:w="1560"/>
        <w:gridCol w:w="2268"/>
      </w:tblGrid>
      <w:tr w:rsidR="00CC7348" w:rsidRPr="007947FF" w:rsidTr="004C78A7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7348" w:rsidRPr="007947FF" w:rsidRDefault="00CC734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 </w:t>
            </w:r>
            <w:r w:rsidRPr="00794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 детей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7348" w:rsidRPr="007947FF" w:rsidRDefault="00CC734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7348" w:rsidRPr="007947FF" w:rsidRDefault="00CC7348" w:rsidP="00133A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Полностью удовлетворяет %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7348" w:rsidRPr="007947FF" w:rsidRDefault="00CC734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Частично удовлетворяет</w:t>
            </w:r>
          </w:p>
        </w:tc>
      </w:tr>
      <w:tr w:rsidR="00CC7348" w:rsidRPr="007947FF" w:rsidTr="00CC7348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7348" w:rsidRPr="007947FF" w:rsidRDefault="00CC7348" w:rsidP="00133AE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947F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 </w:t>
            </w:r>
          </w:p>
          <w:p w:rsidR="00CC7348" w:rsidRPr="007947FF" w:rsidRDefault="00CC734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bCs/>
                <w:sz w:val="24"/>
                <w:szCs w:val="24"/>
              </w:rPr>
              <w:t>От 1 года до 3 лет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7348" w:rsidRPr="007947FF" w:rsidRDefault="00CC7348" w:rsidP="00133A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947FF">
              <w:rPr>
                <w:rFonts w:ascii="Times New Roman" w:hAnsi="Times New Roman"/>
                <w:sz w:val="24"/>
                <w:szCs w:val="24"/>
              </w:rPr>
              <w:t>Доля родителей (законных представителей), удовлетворенных качеством предоставляемой услуги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7348" w:rsidRPr="007947FF" w:rsidRDefault="00F46951" w:rsidP="0099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7348" w:rsidRPr="007947FF" w:rsidRDefault="00F46951" w:rsidP="0099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C7348" w:rsidRPr="007947FF" w:rsidTr="00CC7348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7348" w:rsidRPr="007947FF" w:rsidRDefault="00CC734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От 3 до 7 лет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7348" w:rsidRPr="007947FF" w:rsidRDefault="00CC7348" w:rsidP="00133A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947F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 </w:t>
            </w:r>
            <w:r w:rsidRPr="007947FF">
              <w:rPr>
                <w:rFonts w:ascii="Times New Roman" w:hAnsi="Times New Roman"/>
                <w:sz w:val="24"/>
                <w:szCs w:val="24"/>
              </w:rPr>
              <w:t>Доля родителей (законных представителей), удовлетворенных качеством предоставляемой услуги</w:t>
            </w:r>
            <w:r w:rsidRPr="007947F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7348" w:rsidRPr="007947FF" w:rsidRDefault="00F46951" w:rsidP="009978E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7348" w:rsidRPr="007947FF" w:rsidRDefault="00F46951" w:rsidP="009978E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978E5" w:rsidRPr="007947FF" w:rsidTr="00CC7348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78E5" w:rsidRPr="007947FF" w:rsidRDefault="009978E5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E5" w:rsidRPr="007947FF" w:rsidRDefault="009978E5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bCs/>
                <w:sz w:val="24"/>
                <w:szCs w:val="24"/>
              </w:rPr>
              <w:t>От 1 года до 3 лет</w:t>
            </w:r>
          </w:p>
          <w:p w:rsidR="009978E5" w:rsidRPr="007947FF" w:rsidRDefault="009978E5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78E5" w:rsidRPr="007947FF" w:rsidRDefault="009978E5" w:rsidP="00133AE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FF">
              <w:rPr>
                <w:rFonts w:ascii="Times New Roman" w:hAnsi="Times New Roman"/>
                <w:sz w:val="24"/>
                <w:szCs w:val="24"/>
              </w:rPr>
              <w:t>Доля родителей (законных представителей), удовлетворенных условиями  предоставляемой услуги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78E5" w:rsidRPr="007947FF" w:rsidRDefault="009978E5" w:rsidP="009978E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78E5" w:rsidRPr="007947FF" w:rsidRDefault="009978E5" w:rsidP="0099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78E5" w:rsidRPr="007947FF" w:rsidTr="00CC7348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78E5" w:rsidRPr="007947FF" w:rsidRDefault="009978E5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От 3 до 7 лет</w:t>
            </w:r>
          </w:p>
          <w:p w:rsidR="009978E5" w:rsidRPr="007947FF" w:rsidRDefault="009978E5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78E5" w:rsidRPr="007947FF" w:rsidRDefault="009978E5" w:rsidP="00133AE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947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родителей (законных представителей), </w:t>
            </w:r>
            <w:r w:rsidRPr="007947FF">
              <w:rPr>
                <w:rFonts w:ascii="Times New Roman" w:hAnsi="Times New Roman"/>
                <w:sz w:val="24"/>
                <w:szCs w:val="24"/>
              </w:rPr>
              <w:lastRenderedPageBreak/>
              <w:t>удовлетворенных условиями  предоставляемой услуги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78E5" w:rsidRPr="007947FF" w:rsidRDefault="009978E5" w:rsidP="009978E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78E5" w:rsidRPr="007947FF" w:rsidRDefault="009978E5" w:rsidP="009978E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E756D" w:rsidRPr="007947FF" w:rsidRDefault="00FE756D" w:rsidP="009978E5">
      <w:pPr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78E5" w:rsidRPr="007947FF" w:rsidRDefault="00F46951" w:rsidP="009978E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947FF">
        <w:rPr>
          <w:rFonts w:ascii="Times New Roman" w:hAnsi="Times New Roman" w:cs="Times New Roman"/>
          <w:sz w:val="24"/>
          <w:szCs w:val="24"/>
        </w:rPr>
        <w:t>Так 96</w:t>
      </w:r>
      <w:r w:rsidR="009978E5" w:rsidRPr="007947FF">
        <w:rPr>
          <w:rFonts w:ascii="Times New Roman" w:hAnsi="Times New Roman" w:cs="Times New Roman"/>
          <w:sz w:val="24"/>
          <w:szCs w:val="24"/>
        </w:rPr>
        <w:t xml:space="preserve"> % родителей удовлетворены качеством дошкольного образования в ДОУ,  уточняя его содержательные характеристики (да все устраивает и методики и образовательная программа; дети получают все необходимое; много слышу  положительного от ребенка о деятельности в ДОУ; видны мероприятия направленные  на развитие детей; ребенок постоянно показывает новые знания;</w:t>
      </w:r>
      <w:proofErr w:type="gramEnd"/>
      <w:r w:rsidR="009978E5" w:rsidRPr="007947FF">
        <w:rPr>
          <w:rFonts w:ascii="Times New Roman" w:hAnsi="Times New Roman" w:cs="Times New Roman"/>
          <w:sz w:val="24"/>
          <w:szCs w:val="24"/>
        </w:rPr>
        <w:t xml:space="preserve"> мой ребенок здоров, счастлив с удовольствием ходит в детский сад, а для нас это очень важно; устраивает,  ребенок доволен, умеет читать, писать и считать).</w:t>
      </w:r>
    </w:p>
    <w:p w:rsidR="00F46951" w:rsidRPr="007947FF" w:rsidRDefault="00F46951" w:rsidP="009978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Однако 4</w:t>
      </w:r>
      <w:r w:rsidR="009978E5" w:rsidRPr="007947FF">
        <w:rPr>
          <w:rFonts w:ascii="Times New Roman" w:hAnsi="Times New Roman" w:cs="Times New Roman"/>
          <w:sz w:val="24"/>
          <w:szCs w:val="24"/>
        </w:rPr>
        <w:t xml:space="preserve">% родителей считают, что качеством дошкольного образования удовлетворены частично. </w:t>
      </w:r>
    </w:p>
    <w:p w:rsidR="009978E5" w:rsidRPr="007947FF" w:rsidRDefault="009978E5" w:rsidP="009978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Используются следующие формы работы с родителями:</w:t>
      </w:r>
    </w:p>
    <w:p w:rsidR="009978E5" w:rsidRPr="007947FF" w:rsidRDefault="009978E5" w:rsidP="008A3DB6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проведение родительских собраний, консультаций;</w:t>
      </w:r>
    </w:p>
    <w:p w:rsidR="009978E5" w:rsidRPr="007947FF" w:rsidRDefault="009978E5" w:rsidP="008A3DB6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педагогические беседы (индивидуальные и групповые);</w:t>
      </w:r>
    </w:p>
    <w:p w:rsidR="009978E5" w:rsidRPr="007947FF" w:rsidRDefault="009978E5" w:rsidP="008A3DB6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совместные мероприятия, праздники, развлечения, труд;</w:t>
      </w:r>
    </w:p>
    <w:p w:rsidR="009978E5" w:rsidRPr="007947FF" w:rsidRDefault="009978E5" w:rsidP="008A3DB6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выставки детских работ; фотовыставки:</w:t>
      </w:r>
    </w:p>
    <w:p w:rsidR="009978E5" w:rsidRPr="007947FF" w:rsidRDefault="009978E5" w:rsidP="008A3DB6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папки-передвижки, информационные стенды, анкетирование;</w:t>
      </w:r>
    </w:p>
    <w:p w:rsidR="00601014" w:rsidRPr="007947FF" w:rsidRDefault="009978E5" w:rsidP="008A3DB6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круглые столы с привлечением специалистов детского сада </w:t>
      </w:r>
      <w:r w:rsidR="00330F02" w:rsidRPr="007947FF">
        <w:rPr>
          <w:rFonts w:ascii="Times New Roman" w:hAnsi="Times New Roman" w:cs="Times New Roman"/>
          <w:sz w:val="24"/>
          <w:szCs w:val="24"/>
        </w:rPr>
        <w:t>(</w:t>
      </w:r>
      <w:r w:rsidRPr="007947FF">
        <w:rPr>
          <w:rFonts w:ascii="Times New Roman" w:hAnsi="Times New Roman" w:cs="Times New Roman"/>
          <w:sz w:val="24"/>
          <w:szCs w:val="24"/>
        </w:rPr>
        <w:t>медсестры, инструктора по физической культуре, музыкального руководителя)</w:t>
      </w:r>
    </w:p>
    <w:p w:rsidR="00C822D7" w:rsidRPr="007947FF" w:rsidRDefault="00767DD2" w:rsidP="00C822D7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 xml:space="preserve">Выводы </w:t>
      </w:r>
      <w:r w:rsidR="00C822D7" w:rsidRPr="007947FF">
        <w:rPr>
          <w:rFonts w:ascii="Times New Roman" w:hAnsi="Times New Roman" w:cs="Times New Roman"/>
          <w:b/>
          <w:sz w:val="24"/>
          <w:szCs w:val="24"/>
        </w:rPr>
        <w:t xml:space="preserve"> по разделу</w:t>
      </w:r>
    </w:p>
    <w:p w:rsidR="00767DD2" w:rsidRPr="007947FF" w:rsidRDefault="00767DD2" w:rsidP="004C78A7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7947FF">
        <w:rPr>
          <w:rFonts w:ascii="Times New Roman" w:hAnsi="Times New Roman" w:cs="Times New Roman"/>
          <w:sz w:val="24"/>
          <w:szCs w:val="24"/>
        </w:rPr>
        <w:t>1.Организация педагогического процесса отмечается гибкостью, ориентированностью на возрастные и индивидуальные особенности детей, что позволяет осуществить личностно-ориентированный подход к детям.</w:t>
      </w:r>
      <w:r w:rsidR="004C78A7" w:rsidRPr="007947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7947FF">
        <w:rPr>
          <w:rFonts w:ascii="Times New Roman" w:hAnsi="Times New Roman" w:cs="Times New Roman"/>
          <w:sz w:val="24"/>
          <w:szCs w:val="24"/>
        </w:rPr>
        <w:t>2.Содержание образовательно-воспитательной работы соответствует требованиям социального заказа (родителей), обеспечивает обогащенное развитие детей за счет использования ба</w:t>
      </w:r>
      <w:r w:rsidR="004C78A7" w:rsidRPr="007947FF">
        <w:rPr>
          <w:rFonts w:ascii="Times New Roman" w:hAnsi="Times New Roman" w:cs="Times New Roman"/>
          <w:sz w:val="24"/>
          <w:szCs w:val="24"/>
        </w:rPr>
        <w:t xml:space="preserve">зовой и дополнительных программ.                                                   </w:t>
      </w:r>
      <w:r w:rsidRPr="007947FF">
        <w:rPr>
          <w:rFonts w:ascii="Times New Roman" w:hAnsi="Times New Roman" w:cs="Times New Roman"/>
          <w:sz w:val="24"/>
          <w:szCs w:val="24"/>
        </w:rPr>
        <w:t>3.Запланированная воспитательно-образовательная работа на 2016 -2017 учебный год выполнена в полном объеме.</w:t>
      </w:r>
      <w:r w:rsidR="004C78A7" w:rsidRPr="007947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7947FF">
        <w:rPr>
          <w:rFonts w:ascii="Times New Roman" w:hAnsi="Times New Roman" w:cs="Times New Roman"/>
          <w:sz w:val="24"/>
          <w:szCs w:val="24"/>
        </w:rPr>
        <w:t>4.Уровень готовности выпускников к обучению в</w:t>
      </w:r>
      <w:proofErr w:type="gramEnd"/>
      <w:r w:rsidRPr="007947FF">
        <w:rPr>
          <w:rFonts w:ascii="Times New Roman" w:hAnsi="Times New Roman" w:cs="Times New Roman"/>
          <w:sz w:val="24"/>
          <w:szCs w:val="24"/>
        </w:rPr>
        <w:t xml:space="preserve"> школе – выше среднего.</w:t>
      </w:r>
    </w:p>
    <w:p w:rsidR="00767DD2" w:rsidRPr="007947FF" w:rsidRDefault="00767DD2" w:rsidP="00767DD2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>Рекомендации по разделу:</w:t>
      </w:r>
    </w:p>
    <w:p w:rsidR="00CF13D5" w:rsidRPr="007947FF" w:rsidRDefault="00CF13D5" w:rsidP="00CF13D5">
      <w:pPr>
        <w:pStyle w:val="a6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Повышать качество образовательного процесса путём активизации деятельности педагогов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по внедрению инновационных технологий в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воспитательно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>–образовательный процесс.</w:t>
      </w:r>
    </w:p>
    <w:p w:rsidR="00CF13D5" w:rsidRPr="007947FF" w:rsidRDefault="00CF13D5" w:rsidP="00CF13D5">
      <w:pPr>
        <w:pStyle w:val="a6"/>
        <w:widowControl w:val="0"/>
        <w:numPr>
          <w:ilvl w:val="0"/>
          <w:numId w:val="29"/>
        </w:numPr>
        <w:shd w:val="clear" w:color="auto" w:fill="FFFFFF"/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Учитывать образовательные потребности родителей (законных представителей) воспитанников.</w:t>
      </w:r>
    </w:p>
    <w:p w:rsidR="00CF13D5" w:rsidRPr="007947FF" w:rsidRDefault="00CF13D5" w:rsidP="00CF13D5">
      <w:pPr>
        <w:pStyle w:val="a6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Постоянно уделять внимание </w:t>
      </w:r>
      <w:r w:rsidR="000A5ADD" w:rsidRPr="007947FF">
        <w:rPr>
          <w:rFonts w:ascii="Times New Roman" w:eastAsia="Times New Roman" w:hAnsi="Times New Roman" w:cs="Times New Roman"/>
          <w:sz w:val="24"/>
          <w:szCs w:val="24"/>
        </w:rPr>
        <w:t xml:space="preserve">формированию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навыков безопасного поведения, воспитанию сознательного отношения к своему здоровью и потребности в здоровом образе жизни.</w:t>
      </w:r>
    </w:p>
    <w:p w:rsidR="00C822D7" w:rsidRPr="007947FF" w:rsidRDefault="000A5ADD" w:rsidP="000A5ADD">
      <w:pPr>
        <w:pStyle w:val="a6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Обеспечивать эмоциональное благополучие детей через оптимальную организацию педагогического процесса и режима работы, создавать условия для развития </w:t>
      </w:r>
      <w:r w:rsidRPr="007947FF">
        <w:rPr>
          <w:rFonts w:ascii="Times New Roman" w:hAnsi="Times New Roman" w:cs="Times New Roman"/>
          <w:sz w:val="24"/>
          <w:szCs w:val="24"/>
        </w:rPr>
        <w:lastRenderedPageBreak/>
        <w:t>личности ребенка, его творческих способностей, исходя из его интересов и потребностей.</w:t>
      </w:r>
    </w:p>
    <w:p w:rsidR="000A5ADD" w:rsidRPr="007947FF" w:rsidRDefault="000A5ADD" w:rsidP="004755F1">
      <w:pPr>
        <w:pStyle w:val="a6"/>
        <w:ind w:left="1080"/>
        <w:rPr>
          <w:rFonts w:ascii="Times New Roman" w:hAnsi="Times New Roman" w:cs="Times New Roman"/>
          <w:sz w:val="24"/>
          <w:szCs w:val="24"/>
        </w:rPr>
      </w:pPr>
    </w:p>
    <w:p w:rsidR="00903CF3" w:rsidRPr="007947FF" w:rsidRDefault="00C822D7" w:rsidP="00C822D7">
      <w:pPr>
        <w:pStyle w:val="a6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4. </w:t>
      </w:r>
      <w:r w:rsidR="00903CF3" w:rsidRPr="007947FF">
        <w:rPr>
          <w:rFonts w:ascii="Times New Roman" w:eastAsia="Times New Roman" w:hAnsi="Times New Roman" w:cs="Times New Roman"/>
          <w:b/>
          <w:sz w:val="28"/>
          <w:szCs w:val="28"/>
        </w:rPr>
        <w:t>Организация образовательного процесса</w:t>
      </w:r>
    </w:p>
    <w:p w:rsidR="009B1815" w:rsidRPr="007947FF" w:rsidRDefault="000A5ADD" w:rsidP="009B1815">
      <w:pPr>
        <w:pStyle w:val="1"/>
        <w:rPr>
          <w:rFonts w:ascii="Times New Roman" w:hAnsi="Times New Roman" w:cs="Times New Roman"/>
          <w:b w:val="0"/>
          <w:color w:val="auto"/>
        </w:rPr>
      </w:pPr>
      <w:r w:rsidRPr="007947F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</w:t>
      </w:r>
      <w:r w:rsidR="009B1815" w:rsidRPr="007947F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Календарный учебный график на 2016-2017 учебный год составлен в соответствии с Федеральным законом от 29.12.2012 г. № 273-ФЗ « Об образовании в Российской Федерации»,  Приказом </w:t>
      </w:r>
      <w:proofErr w:type="spellStart"/>
      <w:r w:rsidR="009B1815" w:rsidRPr="007947FF">
        <w:rPr>
          <w:rFonts w:ascii="Times New Roman" w:hAnsi="Times New Roman" w:cs="Times New Roman"/>
          <w:b w:val="0"/>
          <w:color w:val="auto"/>
          <w:sz w:val="24"/>
          <w:szCs w:val="24"/>
        </w:rPr>
        <w:t>Минобрнауки</w:t>
      </w:r>
      <w:proofErr w:type="spellEnd"/>
      <w:r w:rsidR="009B1815" w:rsidRPr="007947F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России от 8 апреля 2014 г. N 293 «Об утверждении Порядка приема на </w:t>
      </w:r>
      <w:proofErr w:type="gramStart"/>
      <w:r w:rsidR="009B1815" w:rsidRPr="007947FF">
        <w:rPr>
          <w:rFonts w:ascii="Times New Roman" w:hAnsi="Times New Roman" w:cs="Times New Roman"/>
          <w:b w:val="0"/>
          <w:color w:val="auto"/>
          <w:sz w:val="24"/>
          <w:szCs w:val="24"/>
        </w:rPr>
        <w:t>обучение по</w:t>
      </w:r>
      <w:proofErr w:type="gramEnd"/>
      <w:r w:rsidR="009B1815" w:rsidRPr="007947F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образовательным программам дошкольного образования»</w:t>
      </w:r>
      <w:r w:rsidR="009B1815" w:rsidRPr="007947FF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9B1815" w:rsidRPr="007947F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СанПиН 2.4.1.3049-13, Уставом </w:t>
      </w:r>
      <w:r w:rsidR="00F43388" w:rsidRPr="007947FF">
        <w:rPr>
          <w:rFonts w:ascii="Times New Roman" w:hAnsi="Times New Roman" w:cs="Times New Roman"/>
          <w:b w:val="0"/>
          <w:color w:val="auto"/>
          <w:sz w:val="24"/>
          <w:szCs w:val="24"/>
        </w:rPr>
        <w:t>МКДОУ</w:t>
      </w:r>
      <w:r w:rsidR="009B1815" w:rsidRPr="007947FF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9B1815" w:rsidRPr="007947FF" w:rsidRDefault="009B1815" w:rsidP="009B18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 xml:space="preserve">     Продолжительность учебного года:</w:t>
      </w:r>
    </w:p>
    <w:p w:rsidR="009B1815" w:rsidRPr="007947FF" w:rsidRDefault="009B1815" w:rsidP="009B1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 начало учебного года – 01 сентября 2016 года;</w:t>
      </w:r>
    </w:p>
    <w:p w:rsidR="009B1815" w:rsidRPr="007947FF" w:rsidRDefault="009B1815" w:rsidP="009B1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 окончание учебного года 31 мая 2017 года;</w:t>
      </w:r>
    </w:p>
    <w:p w:rsidR="009B1815" w:rsidRPr="007947FF" w:rsidRDefault="009B1815" w:rsidP="009B1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продолжительность учебного года – 36 недель, из них:</w:t>
      </w:r>
    </w:p>
    <w:p w:rsidR="009B1815" w:rsidRPr="007947FF" w:rsidRDefault="009B1815" w:rsidP="009B1815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продолжительност</w:t>
      </w:r>
      <w:r w:rsidR="001B361B" w:rsidRPr="007947FF">
        <w:rPr>
          <w:rFonts w:ascii="Times New Roman" w:hAnsi="Times New Roman" w:cs="Times New Roman"/>
          <w:sz w:val="24"/>
          <w:szCs w:val="24"/>
        </w:rPr>
        <w:t>ь первого полугодия – 16 недель</w:t>
      </w:r>
      <w:r w:rsidRPr="007947FF">
        <w:rPr>
          <w:rFonts w:ascii="Times New Roman" w:hAnsi="Times New Roman" w:cs="Times New Roman"/>
          <w:sz w:val="24"/>
          <w:szCs w:val="24"/>
        </w:rPr>
        <w:t>;</w:t>
      </w:r>
    </w:p>
    <w:p w:rsidR="009B1815" w:rsidRPr="007947FF" w:rsidRDefault="009B1815" w:rsidP="009B1815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продолжительность второго полугодия – 20 недель</w:t>
      </w:r>
    </w:p>
    <w:p w:rsidR="009B1815" w:rsidRPr="007947FF" w:rsidRDefault="009B1815" w:rsidP="009B1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- зимние каникулы с </w:t>
      </w:r>
      <w:r w:rsidR="00F46951" w:rsidRPr="007947FF">
        <w:rPr>
          <w:rFonts w:ascii="Times New Roman" w:hAnsi="Times New Roman" w:cs="Times New Roman"/>
          <w:sz w:val="24"/>
          <w:szCs w:val="24"/>
        </w:rPr>
        <w:t>31</w:t>
      </w:r>
      <w:r w:rsidRPr="007947FF">
        <w:rPr>
          <w:rFonts w:ascii="Times New Roman" w:hAnsi="Times New Roman" w:cs="Times New Roman"/>
          <w:sz w:val="24"/>
          <w:szCs w:val="24"/>
        </w:rPr>
        <w:t xml:space="preserve"> декабря 2016 г.  по </w:t>
      </w:r>
      <w:r w:rsidR="00F46951" w:rsidRPr="007947FF">
        <w:rPr>
          <w:rFonts w:ascii="Times New Roman" w:hAnsi="Times New Roman" w:cs="Times New Roman"/>
          <w:sz w:val="24"/>
          <w:szCs w:val="24"/>
        </w:rPr>
        <w:t>9</w:t>
      </w:r>
      <w:r w:rsidRPr="007947FF">
        <w:rPr>
          <w:rFonts w:ascii="Times New Roman" w:hAnsi="Times New Roman" w:cs="Times New Roman"/>
          <w:sz w:val="24"/>
          <w:szCs w:val="24"/>
        </w:rPr>
        <w:t xml:space="preserve"> января 2017 г.</w:t>
      </w:r>
    </w:p>
    <w:p w:rsidR="009B1815" w:rsidRPr="007947FF" w:rsidRDefault="00330F02" w:rsidP="009B1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летни</w:t>
      </w:r>
      <w:r w:rsidR="00F46951" w:rsidRPr="007947FF">
        <w:rPr>
          <w:rFonts w:ascii="Times New Roman" w:hAnsi="Times New Roman" w:cs="Times New Roman"/>
          <w:sz w:val="24"/>
          <w:szCs w:val="24"/>
        </w:rPr>
        <w:t>й</w:t>
      </w:r>
      <w:r w:rsidRPr="007947FF">
        <w:rPr>
          <w:rFonts w:ascii="Times New Roman" w:hAnsi="Times New Roman" w:cs="Times New Roman"/>
          <w:sz w:val="24"/>
          <w:szCs w:val="24"/>
        </w:rPr>
        <w:t xml:space="preserve"> </w:t>
      </w:r>
      <w:r w:rsidR="00F46951" w:rsidRPr="007947FF">
        <w:rPr>
          <w:rFonts w:ascii="Times New Roman" w:hAnsi="Times New Roman" w:cs="Times New Roman"/>
          <w:sz w:val="24"/>
          <w:szCs w:val="24"/>
        </w:rPr>
        <w:t>оздоровительный период</w:t>
      </w:r>
      <w:r w:rsidRPr="007947FF">
        <w:rPr>
          <w:rFonts w:ascii="Times New Roman" w:hAnsi="Times New Roman" w:cs="Times New Roman"/>
          <w:sz w:val="24"/>
          <w:szCs w:val="24"/>
        </w:rPr>
        <w:t xml:space="preserve"> с 01</w:t>
      </w:r>
      <w:r w:rsidR="009B1815" w:rsidRPr="007947FF">
        <w:rPr>
          <w:rFonts w:ascii="Times New Roman" w:hAnsi="Times New Roman" w:cs="Times New Roman"/>
          <w:sz w:val="24"/>
          <w:szCs w:val="24"/>
        </w:rPr>
        <w:t xml:space="preserve"> </w:t>
      </w:r>
      <w:r w:rsidR="00F46951" w:rsidRPr="007947FF">
        <w:rPr>
          <w:rFonts w:ascii="Times New Roman" w:hAnsi="Times New Roman" w:cs="Times New Roman"/>
          <w:sz w:val="24"/>
          <w:szCs w:val="24"/>
        </w:rPr>
        <w:t>июн</w:t>
      </w:r>
      <w:r w:rsidRPr="007947FF">
        <w:rPr>
          <w:rFonts w:ascii="Times New Roman" w:hAnsi="Times New Roman" w:cs="Times New Roman"/>
          <w:sz w:val="24"/>
          <w:szCs w:val="24"/>
        </w:rPr>
        <w:t xml:space="preserve">я  по 1сентября </w:t>
      </w:r>
      <w:r w:rsidR="009B1815" w:rsidRPr="007947FF">
        <w:rPr>
          <w:rFonts w:ascii="Times New Roman" w:hAnsi="Times New Roman" w:cs="Times New Roman"/>
          <w:sz w:val="24"/>
          <w:szCs w:val="24"/>
        </w:rPr>
        <w:t xml:space="preserve"> 2017 года.</w:t>
      </w:r>
    </w:p>
    <w:p w:rsidR="009B1815" w:rsidRPr="007947FF" w:rsidRDefault="009B1815" w:rsidP="009B18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 xml:space="preserve">     Регламентация образовательного процесса:</w:t>
      </w:r>
    </w:p>
    <w:p w:rsidR="009B1815" w:rsidRPr="007947FF" w:rsidRDefault="009B1815" w:rsidP="009B1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продолжительность учебной недели – 5 дней;</w:t>
      </w:r>
    </w:p>
    <w:p w:rsidR="009B1815" w:rsidRPr="007947FF" w:rsidRDefault="009B1815" w:rsidP="009B1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продолжительность учебных занятий и дни проведения занятий утверждены                   расписанием учебных занятий на 2016-2017 учебный год и приказом  заведующего;</w:t>
      </w:r>
    </w:p>
    <w:p w:rsidR="009B1815" w:rsidRPr="007947FF" w:rsidRDefault="009B1815" w:rsidP="009B1815">
      <w:pPr>
        <w:spacing w:after="0" w:line="240" w:lineRule="atLeast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   Недельная образовательная нагрузка  составляет:</w:t>
      </w:r>
    </w:p>
    <w:p w:rsidR="009B1815" w:rsidRPr="007947FF" w:rsidRDefault="009B1815" w:rsidP="009B1815">
      <w:pPr>
        <w:numPr>
          <w:ilvl w:val="0"/>
          <w:numId w:val="22"/>
        </w:numPr>
        <w:spacing w:after="0"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в первой младшей группе с 2 до 3 лет - 1час 40 мин. в неделю, продолжительность непрерывно образовательной деятельности 10 мин.;</w:t>
      </w:r>
    </w:p>
    <w:p w:rsidR="009B1815" w:rsidRPr="007947FF" w:rsidRDefault="009B1815" w:rsidP="009B1815">
      <w:pPr>
        <w:numPr>
          <w:ilvl w:val="0"/>
          <w:numId w:val="22"/>
        </w:numPr>
        <w:tabs>
          <w:tab w:val="left" w:pos="2268"/>
        </w:tabs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во второй младшей группе (3 – 4 года) –  2 часа 45 мин. в неделю, продолжительность непрерывно  образовательной деятельности 15 минут;</w:t>
      </w:r>
    </w:p>
    <w:p w:rsidR="009B1815" w:rsidRPr="007947FF" w:rsidRDefault="009B1815" w:rsidP="009B1815">
      <w:pPr>
        <w:numPr>
          <w:ilvl w:val="0"/>
          <w:numId w:val="22"/>
        </w:numPr>
        <w:tabs>
          <w:tab w:val="left" w:pos="2268"/>
        </w:tabs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в средней группе (4 – 5 лет) – 4 часа в неделю, продолжительность непрерывно  образовательной деятельности   20 минут</w:t>
      </w:r>
    </w:p>
    <w:p w:rsidR="009B1815" w:rsidRPr="007947FF" w:rsidRDefault="009B1815" w:rsidP="009B1815">
      <w:pPr>
        <w:numPr>
          <w:ilvl w:val="0"/>
          <w:numId w:val="22"/>
        </w:numPr>
        <w:tabs>
          <w:tab w:val="left" w:pos="2268"/>
        </w:tabs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в старшей группе (5 – 6 лет) -  6 часов 25 мин. в неделю, продолжительность непрерывно  образовательной деятельности  25 минут;</w:t>
      </w:r>
    </w:p>
    <w:p w:rsidR="009B1BE3" w:rsidRPr="007947FF" w:rsidRDefault="009B1BE3" w:rsidP="009B1BE3">
      <w:pPr>
        <w:tabs>
          <w:tab w:val="left" w:pos="2268"/>
        </w:tabs>
        <w:spacing w:after="0" w:line="240" w:lineRule="atLeast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815" w:rsidRPr="007947FF" w:rsidRDefault="009B1815" w:rsidP="009B1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По каждой возрастной группе разработаны  рабочие программы по пяти образовательным областям, рассмотренные на педагогическом совете, протокол №1 от 30.08.2016 г. и утв</w:t>
      </w:r>
      <w:r w:rsidR="00F46951" w:rsidRPr="007947FF">
        <w:rPr>
          <w:rFonts w:ascii="Times New Roman" w:hAnsi="Times New Roman" w:cs="Times New Roman"/>
          <w:sz w:val="24"/>
          <w:szCs w:val="24"/>
        </w:rPr>
        <w:t>ерждены приказом заведующего № __</w:t>
      </w:r>
      <w:r w:rsidRPr="007947FF">
        <w:rPr>
          <w:rFonts w:ascii="Times New Roman" w:hAnsi="Times New Roman" w:cs="Times New Roman"/>
          <w:sz w:val="24"/>
          <w:szCs w:val="24"/>
        </w:rPr>
        <w:t xml:space="preserve"> от </w:t>
      </w:r>
      <w:r w:rsidR="00F46951" w:rsidRPr="007947FF">
        <w:rPr>
          <w:rFonts w:ascii="Times New Roman" w:hAnsi="Times New Roman" w:cs="Times New Roman"/>
          <w:sz w:val="24"/>
          <w:szCs w:val="24"/>
        </w:rPr>
        <w:t>__</w:t>
      </w:r>
      <w:r w:rsidRPr="007947FF">
        <w:rPr>
          <w:rFonts w:ascii="Times New Roman" w:hAnsi="Times New Roman" w:cs="Times New Roman"/>
          <w:sz w:val="24"/>
          <w:szCs w:val="24"/>
        </w:rPr>
        <w:t>.</w:t>
      </w:r>
      <w:r w:rsidR="00F46951" w:rsidRPr="007947FF">
        <w:rPr>
          <w:rFonts w:ascii="Times New Roman" w:hAnsi="Times New Roman" w:cs="Times New Roman"/>
          <w:sz w:val="24"/>
          <w:szCs w:val="24"/>
        </w:rPr>
        <w:t>__</w:t>
      </w:r>
      <w:r w:rsidRPr="007947FF">
        <w:rPr>
          <w:rFonts w:ascii="Times New Roman" w:hAnsi="Times New Roman" w:cs="Times New Roman"/>
          <w:sz w:val="24"/>
          <w:szCs w:val="24"/>
        </w:rPr>
        <w:t xml:space="preserve">.2016 г. </w:t>
      </w:r>
    </w:p>
    <w:p w:rsidR="008A3DB6" w:rsidRPr="007947FF" w:rsidRDefault="008A3DB6" w:rsidP="008A3DB6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Образовательный процесс в детском саду предусматривал решение программных образовательных задач в рамках модели организации воспитательно-образовательного процесса: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single" w:sz="6" w:space="0" w:color="EEEEEE"/>
          <w:right w:val="outset" w:sz="6" w:space="0" w:color="auto"/>
        </w:tblBorders>
        <w:shd w:val="clear" w:color="auto" w:fill="9FD682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93"/>
        <w:gridCol w:w="2206"/>
        <w:gridCol w:w="1196"/>
        <w:gridCol w:w="1843"/>
        <w:gridCol w:w="1410"/>
        <w:gridCol w:w="1566"/>
      </w:tblGrid>
      <w:tr w:rsidR="00526128" w:rsidRPr="007947FF" w:rsidTr="00526128">
        <w:tc>
          <w:tcPr>
            <w:tcW w:w="53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526128" w:rsidRPr="007947FF" w:rsidRDefault="0052612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детей и взрослого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526128" w:rsidRPr="007947FF" w:rsidRDefault="0052612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</w:t>
            </w:r>
          </w:p>
        </w:tc>
        <w:tc>
          <w:tcPr>
            <w:tcW w:w="14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526128" w:rsidRPr="007947FF" w:rsidRDefault="0052612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Взаимодействие с семьей, социальными партнерами</w:t>
            </w:r>
          </w:p>
        </w:tc>
        <w:tc>
          <w:tcPr>
            <w:tcW w:w="1566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26128" w:rsidRPr="007947FF" w:rsidRDefault="0052612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 xml:space="preserve">Обогащение  предметно-развивающей среды </w:t>
            </w:r>
          </w:p>
        </w:tc>
      </w:tr>
      <w:tr w:rsidR="00526128" w:rsidRPr="007947FF" w:rsidTr="00526128">
        <w:trPr>
          <w:trHeight w:val="1050"/>
        </w:trPr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526128" w:rsidRPr="007947FF" w:rsidRDefault="0052612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526128" w:rsidRPr="007947FF" w:rsidRDefault="0052612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1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26128" w:rsidRPr="007947FF" w:rsidRDefault="0052612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FD682"/>
            <w:vAlign w:val="center"/>
            <w:hideMark/>
          </w:tcPr>
          <w:p w:rsidR="00526128" w:rsidRPr="007947FF" w:rsidRDefault="0052612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6128" w:rsidRPr="007947FF" w:rsidRDefault="0052612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26128" w:rsidRPr="007947FF" w:rsidRDefault="00526128" w:rsidP="00133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1815" w:rsidRPr="007947FF" w:rsidRDefault="009B1815" w:rsidP="008A3DB6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B1BE3" w:rsidRPr="007947FF" w:rsidRDefault="009B1BE3" w:rsidP="009B1BE3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Воспитательно-образовательная деятельность основана на комплексно-тематическом принципе построения образовательного процесса; предусматривает решение программных </w:t>
      </w:r>
      <w:r w:rsidRPr="007947FF">
        <w:rPr>
          <w:rFonts w:ascii="Times New Roman" w:hAnsi="Times New Roman" w:cs="Times New Roman"/>
          <w:sz w:val="24"/>
          <w:szCs w:val="24"/>
        </w:rPr>
        <w:lastRenderedPageBreak/>
        <w:t>образовательных задач в совместной деятельности взрослого и детей и самостоятельной деятельности детей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образования.</w:t>
      </w:r>
    </w:p>
    <w:p w:rsidR="009B1BE3" w:rsidRPr="007947FF" w:rsidRDefault="009B1BE3" w:rsidP="009B1BE3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 Рабочи</w:t>
      </w:r>
      <w:r w:rsidR="00330F02" w:rsidRPr="007947FF">
        <w:rPr>
          <w:rFonts w:ascii="Times New Roman" w:hAnsi="Times New Roman" w:cs="Times New Roman"/>
          <w:sz w:val="24"/>
          <w:szCs w:val="24"/>
        </w:rPr>
        <w:t>е программы педагогов составлены</w:t>
      </w:r>
      <w:r w:rsidRPr="007947FF">
        <w:rPr>
          <w:rFonts w:ascii="Times New Roman" w:hAnsi="Times New Roman" w:cs="Times New Roman"/>
          <w:sz w:val="24"/>
          <w:szCs w:val="24"/>
        </w:rPr>
        <w:t xml:space="preserve"> в соответствии с образовательными областями: «Физическое развитие», «Социально-коммуникативное развитие», «Познавательное развитие», «Художественно-эстетическое развитие»,  «Речевое развитие». Реализация каждого направления предполагает решение специфических задач во всех видах детской деятельности, имеющих место в режиме дня дошкольного учреждения: режимные моменты, игровая деятельность; специально организованные традиционные и интегрированные занятия; индивидуальная и подгрупповая работа; самостоятельная деятельность; опыты и экспериментирование.</w:t>
      </w:r>
    </w:p>
    <w:p w:rsidR="009B1BE3" w:rsidRPr="007947FF" w:rsidRDefault="009B1BE3" w:rsidP="009B1BE3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613"/>
        <w:gridCol w:w="1235"/>
        <w:gridCol w:w="1235"/>
        <w:gridCol w:w="1200"/>
        <w:gridCol w:w="1213"/>
      </w:tblGrid>
      <w:tr w:rsidR="00330F02" w:rsidRPr="007947FF" w:rsidTr="008F6C4D">
        <w:trPr>
          <w:trHeight w:val="896"/>
        </w:trPr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1.</w:t>
            </w:r>
          </w:p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Инвариантная (обязательная) часть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 –</w:t>
            </w:r>
            <w:proofErr w:type="spellStart"/>
            <w:r w:rsidRPr="007947FF">
              <w:rPr>
                <w:rFonts w:ascii="Times New Roman" w:hAnsi="Times New Roman" w:cs="Times New Roman"/>
              </w:rPr>
              <w:t>ая</w:t>
            </w:r>
            <w:proofErr w:type="spellEnd"/>
            <w:r w:rsidRPr="007947FF">
              <w:rPr>
                <w:rFonts w:ascii="Times New Roman" w:hAnsi="Times New Roman" w:cs="Times New Roman"/>
              </w:rPr>
              <w:t xml:space="preserve"> младшая группа</w:t>
            </w:r>
          </w:p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2-ая младшая группа</w:t>
            </w:r>
          </w:p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средняя группа</w:t>
            </w:r>
          </w:p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старшая группа</w:t>
            </w:r>
          </w:p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F02" w:rsidRPr="007947FF" w:rsidTr="008F6C4D">
        <w:trPr>
          <w:gridAfter w:val="4"/>
          <w:wAfter w:w="4883" w:type="dxa"/>
        </w:trPr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 xml:space="preserve">1.1 </w:t>
            </w:r>
          </w:p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Познавательное развитие</w:t>
            </w:r>
          </w:p>
        </w:tc>
        <w:tc>
          <w:tcPr>
            <w:tcW w:w="1235" w:type="dxa"/>
          </w:tcPr>
          <w:p w:rsidR="00330F02" w:rsidRPr="007947FF" w:rsidRDefault="008F6C4D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330F02" w:rsidRPr="007947FF" w:rsidTr="008F6C4D">
        <w:trPr>
          <w:trHeight w:val="263"/>
        </w:trPr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330F02" w:rsidRPr="007947FF" w:rsidRDefault="00956EF3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</w:tr>
      <w:tr w:rsidR="00330F02" w:rsidRPr="007947FF" w:rsidTr="008F6C4D">
        <w:trPr>
          <w:trHeight w:val="249"/>
        </w:trPr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8F6C4D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 xml:space="preserve">ФЦКМ </w:t>
            </w:r>
          </w:p>
        </w:tc>
        <w:tc>
          <w:tcPr>
            <w:tcW w:w="1235" w:type="dxa"/>
          </w:tcPr>
          <w:p w:rsidR="00330F02" w:rsidRPr="007947FF" w:rsidRDefault="00956EF3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35" w:type="dxa"/>
          </w:tcPr>
          <w:p w:rsidR="00330F02" w:rsidRPr="007947FF" w:rsidRDefault="00956EF3" w:rsidP="00133AE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00" w:type="dxa"/>
          </w:tcPr>
          <w:p w:rsidR="00330F02" w:rsidRPr="007947FF" w:rsidRDefault="00956EF3" w:rsidP="00133AE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13" w:type="dxa"/>
          </w:tcPr>
          <w:p w:rsidR="00330F02" w:rsidRPr="007947FF" w:rsidRDefault="00956EF3" w:rsidP="00133AE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</w:tr>
      <w:tr w:rsidR="00330F02" w:rsidRPr="007947FF" w:rsidTr="008F6C4D">
        <w:trPr>
          <w:trHeight w:val="314"/>
        </w:trPr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Мир природы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 xml:space="preserve">1.2. </w:t>
            </w: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Речевое развитие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947FF">
              <w:rPr>
                <w:rFonts w:ascii="Times New Roman" w:hAnsi="Times New Roman" w:cs="Times New Roman"/>
              </w:rPr>
              <w:t>Развитие речи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Обучение грамоте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1.3.</w:t>
            </w:r>
          </w:p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Социально-коммуникативное развитие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Социализация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Труд</w:t>
            </w:r>
          </w:p>
        </w:tc>
        <w:tc>
          <w:tcPr>
            <w:tcW w:w="1235" w:type="dxa"/>
          </w:tcPr>
          <w:p w:rsidR="00330F02" w:rsidRPr="007947FF" w:rsidRDefault="00956EF3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</w:t>
            </w:r>
            <w:r w:rsidR="00330F02" w:rsidRPr="007947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5" w:type="dxa"/>
          </w:tcPr>
          <w:p w:rsidR="00330F02" w:rsidRPr="007947FF" w:rsidRDefault="00956EF3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</w:t>
            </w:r>
            <w:r w:rsidR="00330F02" w:rsidRPr="007947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0,25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Безопасность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 xml:space="preserve">1.4. </w:t>
            </w:r>
          </w:p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Художественно-эстетическое развитие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00" w:type="dxa"/>
          </w:tcPr>
          <w:p w:rsidR="00330F02" w:rsidRPr="007947FF" w:rsidRDefault="00956EF3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2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Изобразительное искусство рисование</w:t>
            </w:r>
          </w:p>
        </w:tc>
        <w:tc>
          <w:tcPr>
            <w:tcW w:w="1235" w:type="dxa"/>
          </w:tcPr>
          <w:p w:rsidR="00330F02" w:rsidRPr="007947FF" w:rsidRDefault="00956EF3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5" w:type="dxa"/>
          </w:tcPr>
          <w:p w:rsidR="00330F02" w:rsidRPr="007947FF" w:rsidRDefault="00956EF3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3" w:type="dxa"/>
          </w:tcPr>
          <w:p w:rsidR="00330F02" w:rsidRPr="007947FF" w:rsidRDefault="00956EF3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2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Лепка</w:t>
            </w:r>
          </w:p>
        </w:tc>
        <w:tc>
          <w:tcPr>
            <w:tcW w:w="1235" w:type="dxa"/>
          </w:tcPr>
          <w:p w:rsidR="00330F02" w:rsidRPr="007947FF" w:rsidRDefault="00956EF3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00" w:type="dxa"/>
          </w:tcPr>
          <w:p w:rsidR="00330F02" w:rsidRPr="007947FF" w:rsidRDefault="00956EF3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13" w:type="dxa"/>
          </w:tcPr>
          <w:p w:rsidR="00330F02" w:rsidRPr="007947FF" w:rsidRDefault="00956EF3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Аппликация</w:t>
            </w:r>
          </w:p>
        </w:tc>
        <w:tc>
          <w:tcPr>
            <w:tcW w:w="1235" w:type="dxa"/>
          </w:tcPr>
          <w:p w:rsidR="00330F02" w:rsidRPr="007947FF" w:rsidRDefault="00956EF3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0,5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1.5</w:t>
            </w: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Физическое развитие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3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10</w:t>
            </w:r>
          </w:p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1</w:t>
            </w:r>
            <w:r w:rsidR="00956EF3" w:rsidRPr="007947FF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1</w:t>
            </w:r>
            <w:r w:rsidR="00956EF3" w:rsidRPr="007947FF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1</w:t>
            </w:r>
            <w:r w:rsidR="008F6C4D" w:rsidRPr="007947F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2.</w:t>
            </w:r>
          </w:p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Вариативная часть (модульная)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</w:rPr>
            </w:pPr>
            <w:r w:rsidRPr="007947FF">
              <w:rPr>
                <w:rFonts w:ascii="Times New Roman" w:hAnsi="Times New Roman" w:cs="Times New Roman"/>
                <w:bCs/>
              </w:rPr>
              <w:t>2.1.</w:t>
            </w: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</w:rPr>
              <w:t>Дополнительное образование (кружки, студии,  и др.)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3" w:type="dxa"/>
          </w:tcPr>
          <w:p w:rsidR="00330F02" w:rsidRPr="007947FF" w:rsidRDefault="008F6C4D" w:rsidP="00133AE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947F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30F02" w:rsidRPr="007947FF" w:rsidTr="008F6C4D">
        <w:tc>
          <w:tcPr>
            <w:tcW w:w="567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/>
                <w:bCs/>
              </w:rPr>
            </w:pPr>
            <w:r w:rsidRPr="007947FF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5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30F02" w:rsidRPr="007947FF" w:rsidRDefault="00330F02" w:rsidP="00133AE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330F02" w:rsidRPr="007947FF" w:rsidRDefault="008F6C4D" w:rsidP="00133AE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2 ч. В неделю</w:t>
            </w:r>
          </w:p>
        </w:tc>
      </w:tr>
    </w:tbl>
    <w:p w:rsidR="009B1815" w:rsidRPr="007947FF" w:rsidRDefault="009B1815" w:rsidP="00AB441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7947FF">
        <w:rPr>
          <w:rFonts w:ascii="Times New Roman" w:hAnsi="Times New Roman" w:cs="Times New Roman"/>
          <w:b/>
        </w:rPr>
        <w:t>Примечания:</w:t>
      </w:r>
    </w:p>
    <w:p w:rsidR="009B1815" w:rsidRPr="007947FF" w:rsidRDefault="009B1815" w:rsidP="00AB44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- 0,5 означает, что занятие проводится один раз в две недели, в чередовании с другим видом занятия.  </w:t>
      </w:r>
    </w:p>
    <w:p w:rsidR="009B1815" w:rsidRPr="007947FF" w:rsidRDefault="009B1815" w:rsidP="00AB44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- 0,25 означает, что занятие проводится один раз в месяц, в чередовании с другим видом занятия.</w:t>
      </w:r>
    </w:p>
    <w:p w:rsidR="00F5620B" w:rsidRPr="007947FF" w:rsidRDefault="009B1815" w:rsidP="00AB44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lastRenderedPageBreak/>
        <w:t xml:space="preserve">- Сокращение физкультурных занятий не допускается, так как в соответствии с </w:t>
      </w:r>
      <w:proofErr w:type="spellStart"/>
      <w:r w:rsidRPr="007947F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7947FF">
        <w:rPr>
          <w:rFonts w:ascii="Times New Roman" w:hAnsi="Times New Roman" w:cs="Times New Roman"/>
          <w:sz w:val="24"/>
          <w:szCs w:val="24"/>
        </w:rPr>
        <w:t xml:space="preserve">  в неделю должно быть не менее трех занятий. </w:t>
      </w:r>
    </w:p>
    <w:p w:rsidR="009B1815" w:rsidRPr="007947FF" w:rsidRDefault="00F5620B" w:rsidP="00C822D7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 xml:space="preserve">Выводы </w:t>
      </w:r>
      <w:r w:rsidR="00C822D7" w:rsidRPr="007947FF">
        <w:rPr>
          <w:rFonts w:ascii="Times New Roman" w:hAnsi="Times New Roman" w:cs="Times New Roman"/>
          <w:b/>
          <w:sz w:val="24"/>
          <w:szCs w:val="24"/>
        </w:rPr>
        <w:t xml:space="preserve"> по разделу:</w:t>
      </w:r>
    </w:p>
    <w:p w:rsidR="00F5620B" w:rsidRPr="007947FF" w:rsidRDefault="00F5620B" w:rsidP="00C822D7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Календарный учебный график и учебный план  образовательной деятельности составлен в соответствии с современными дидактическими, санитарными и методическими требованиями, содержание выстроено в соответствии с ФГОС </w:t>
      </w:r>
      <w:proofErr w:type="gramStart"/>
      <w:r w:rsidRPr="007947F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7947FF">
        <w:rPr>
          <w:rFonts w:ascii="Times New Roman" w:hAnsi="Times New Roman" w:cs="Times New Roman"/>
          <w:sz w:val="24"/>
          <w:szCs w:val="24"/>
        </w:rPr>
        <w:t>. При составлении плана учтены предельно допустимые нормы учебной нагрузки.</w:t>
      </w:r>
    </w:p>
    <w:p w:rsidR="00F5620B" w:rsidRPr="007947FF" w:rsidRDefault="00F5620B" w:rsidP="00C822D7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>Рекомендации по разделу:</w:t>
      </w:r>
    </w:p>
    <w:p w:rsidR="00F5620B" w:rsidRPr="007947FF" w:rsidRDefault="00F5620B" w:rsidP="00F5620B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1. Создание образовательного пространства, в котором каждому ребенку обеспечивается успешное раннее познавательное развитие на основе творческой, игровой, общественно-полезной деятельности.                                                                                                                                                                2. Создание специальных образовательных условий, учитывающих специфику коммуникативной и когнитивной деятельности детей, имеющих ограниченные возможности здоровья.</w:t>
      </w:r>
    </w:p>
    <w:p w:rsidR="00F5620B" w:rsidRPr="007947FF" w:rsidRDefault="00680F91" w:rsidP="00680F91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7FF">
        <w:rPr>
          <w:rFonts w:ascii="Times New Roman" w:hAnsi="Times New Roman" w:cs="Times New Roman"/>
          <w:b/>
          <w:sz w:val="28"/>
          <w:szCs w:val="28"/>
        </w:rPr>
        <w:t>Раздел 5. Кадровое обеспечение</w:t>
      </w:r>
    </w:p>
    <w:p w:rsidR="00680F91" w:rsidRPr="007947FF" w:rsidRDefault="00680F91" w:rsidP="00680F91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33AE8" w:rsidRPr="007947FF" w:rsidRDefault="00133AE8" w:rsidP="00133AE8">
      <w:pPr>
        <w:spacing w:after="0" w:line="240" w:lineRule="auto"/>
        <w:ind w:left="14" w:right="-11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гогич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7947F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адр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дош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жден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комплек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остью.</w:t>
      </w:r>
      <w:r w:rsidRPr="007947F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ДОУ работ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D91A7F" w:rsidRPr="007947FF">
        <w:rPr>
          <w:rFonts w:ascii="Times New Roman" w:eastAsia="Times New Roman" w:hAnsi="Times New Roman" w:cs="Times New Roman"/>
          <w:sz w:val="24"/>
          <w:szCs w:val="24"/>
        </w:rPr>
        <w:t>12 работников из числа административного и педагогического персонала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числ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ий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ель</w:t>
      </w:r>
      <w:r w:rsidRPr="007947F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ед</w:t>
      </w:r>
      <w:r w:rsidRPr="007947FF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щего</w:t>
      </w:r>
      <w:r w:rsidRPr="007947F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МР - 2,</w:t>
      </w:r>
      <w:r w:rsidRPr="007947F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C1368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воспитателей - </w:t>
      </w:r>
      <w:r w:rsidR="00D91A7F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8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зыкал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ый 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="00D91A7F" w:rsidRPr="007947FF">
        <w:rPr>
          <w:rFonts w:ascii="Times New Roman" w:eastAsia="Times New Roman" w:hAnsi="Times New Roman" w:cs="Times New Roman"/>
          <w:sz w:val="24"/>
          <w:szCs w:val="24"/>
        </w:rPr>
        <w:t>/ инст</w:t>
      </w:r>
      <w:r w:rsidR="00D91A7F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D91A7F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D91A7F" w:rsidRPr="007947FF">
        <w:rPr>
          <w:rFonts w:ascii="Times New Roman" w:eastAsia="Times New Roman" w:hAnsi="Times New Roman" w:cs="Times New Roman"/>
          <w:sz w:val="24"/>
          <w:szCs w:val="24"/>
        </w:rPr>
        <w:t xml:space="preserve">ктор </w:t>
      </w:r>
      <w:r w:rsidR="00D91A7F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D91A7F" w:rsidRPr="007947FF">
        <w:rPr>
          <w:rFonts w:ascii="Times New Roman" w:eastAsia="Times New Roman" w:hAnsi="Times New Roman" w:cs="Times New Roman"/>
          <w:sz w:val="24"/>
          <w:szCs w:val="24"/>
        </w:rPr>
        <w:t>о ф</w:t>
      </w:r>
      <w:r w:rsidR="00D91A7F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D91A7F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="00D91A7F" w:rsidRPr="007947FF">
        <w:rPr>
          <w:rFonts w:ascii="Times New Roman" w:eastAsia="Times New Roman" w:hAnsi="Times New Roman" w:cs="Times New Roman"/>
          <w:sz w:val="24"/>
          <w:szCs w:val="24"/>
        </w:rPr>
        <w:t>иче</w:t>
      </w:r>
      <w:r w:rsidR="00D91A7F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D91A7F" w:rsidRPr="007947FF">
        <w:rPr>
          <w:rFonts w:ascii="Times New Roman" w:eastAsia="Times New Roman" w:hAnsi="Times New Roman" w:cs="Times New Roman"/>
          <w:sz w:val="24"/>
          <w:szCs w:val="24"/>
        </w:rPr>
        <w:t xml:space="preserve">кой </w:t>
      </w:r>
      <w:r w:rsidR="00D91A7F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="00D91A7F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D91A7F"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D91A7F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="00D91A7F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D91A7F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D91A7F" w:rsidRPr="007947FF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CB3C7A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1A7F" w:rsidRPr="007947FF">
        <w:rPr>
          <w:rFonts w:ascii="Times New Roman" w:eastAsia="Times New Roman" w:hAnsi="Times New Roman" w:cs="Times New Roman"/>
          <w:sz w:val="24"/>
          <w:szCs w:val="24"/>
        </w:rPr>
        <w:t>1, педагог-психолог- 1.</w:t>
      </w:r>
    </w:p>
    <w:p w:rsidR="00B125C1" w:rsidRPr="007947FF" w:rsidRDefault="00133AE8" w:rsidP="004C78A7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В</w:t>
      </w:r>
      <w:r w:rsidRPr="007947FF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7947FF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7947FF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рофес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7947F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аго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947F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елях органи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7947FF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рованию</w:t>
      </w:r>
      <w:r w:rsidRPr="007947FF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офе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1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едагог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ыла провед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947F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ацион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7947F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7947F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7947F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мооценке</w:t>
      </w:r>
      <w:r w:rsidRPr="007947FF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нали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 профес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дея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7947F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тств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требов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ями</w:t>
      </w:r>
      <w:r w:rsidRPr="007947F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проф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стандарта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аго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роек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инд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пла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рофес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разви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ове ре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атов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ооце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профес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деят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итателями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разработ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 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ланы</w:t>
      </w:r>
      <w:r w:rsidRPr="007947F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рофе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947F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7947F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выяв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альных дефи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итов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омпет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ций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ровед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нали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енки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рофес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 деят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телем</w:t>
      </w:r>
      <w:r w:rsidRPr="007947FF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МР</w:t>
      </w:r>
      <w:r w:rsidRPr="007947FF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спроект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рована</w:t>
      </w:r>
      <w:r w:rsidRPr="007947FF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нциров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 програм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разви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профе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иональ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пе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7947F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едагогич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ких</w:t>
      </w:r>
      <w:r w:rsidRPr="007947F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работни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947F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0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6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-2017</w:t>
      </w:r>
      <w:r w:rsidRPr="007947FF">
        <w:rPr>
          <w:rFonts w:ascii="Times New Roman" w:eastAsia="Times New Roman" w:hAnsi="Times New Roman" w:cs="Times New Roman"/>
          <w:spacing w:val="17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чебный</w:t>
      </w:r>
      <w:r w:rsidRPr="007947FF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год</w:t>
      </w:r>
      <w:r w:rsidRPr="007947FF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17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7947FF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ви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17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ланов</w:t>
      </w:r>
      <w:r w:rsidRPr="007947FF">
        <w:rPr>
          <w:rFonts w:ascii="Times New Roman" w:eastAsia="Times New Roman" w:hAnsi="Times New Roman" w:cs="Times New Roman"/>
          <w:spacing w:val="17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фесс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7947FF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развит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 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тател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в соотв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твии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 требов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ями профе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 ста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дарта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«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5ADD" w:rsidRPr="007947FF" w:rsidRDefault="000A5ADD" w:rsidP="00CB3C7A">
      <w:pPr>
        <w:tabs>
          <w:tab w:val="left" w:pos="5580"/>
        </w:tabs>
        <w:rPr>
          <w:rFonts w:ascii="Times New Roman" w:hAnsi="Times New Roman" w:cs="Times New Roman"/>
          <w:b/>
          <w:sz w:val="28"/>
          <w:szCs w:val="28"/>
        </w:rPr>
      </w:pPr>
    </w:p>
    <w:p w:rsidR="00CB3C7A" w:rsidRPr="007947FF" w:rsidRDefault="00CB3C7A" w:rsidP="00133AE8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61B" w:rsidRPr="007947FF" w:rsidRDefault="001B361B" w:rsidP="00133AE8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61B" w:rsidRPr="007947FF" w:rsidRDefault="001B361B" w:rsidP="00133AE8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61B" w:rsidRPr="007947FF" w:rsidRDefault="001B361B" w:rsidP="00133AE8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61B" w:rsidRPr="007947FF" w:rsidRDefault="001B361B" w:rsidP="00133AE8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61B" w:rsidRPr="007947FF" w:rsidRDefault="001B361B" w:rsidP="00133AE8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61B" w:rsidRPr="007947FF" w:rsidRDefault="001B361B" w:rsidP="00133AE8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61B" w:rsidRPr="007947FF" w:rsidRDefault="001B361B" w:rsidP="00133AE8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61B" w:rsidRPr="007947FF" w:rsidRDefault="001B361B" w:rsidP="00133AE8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AE8" w:rsidRPr="007947FF" w:rsidRDefault="00133AE8" w:rsidP="00133AE8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7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качественного состава педагогического коллектива </w:t>
      </w:r>
      <w:r w:rsidR="00F43388" w:rsidRPr="007947FF">
        <w:rPr>
          <w:rFonts w:ascii="Times New Roman" w:hAnsi="Times New Roman" w:cs="Times New Roman"/>
          <w:b/>
          <w:sz w:val="28"/>
          <w:szCs w:val="28"/>
        </w:rPr>
        <w:t>МКДОУ</w:t>
      </w:r>
      <w:r w:rsidRPr="007947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3AE8" w:rsidRPr="007947FF" w:rsidRDefault="00133AE8" w:rsidP="00133AE8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7FF">
        <w:rPr>
          <w:rFonts w:ascii="Times New Roman" w:hAnsi="Times New Roman" w:cs="Times New Roman"/>
          <w:b/>
          <w:sz w:val="28"/>
          <w:szCs w:val="28"/>
        </w:rPr>
        <w:t>по стажу работы</w:t>
      </w:r>
    </w:p>
    <w:p w:rsidR="00133AE8" w:rsidRPr="007947FF" w:rsidRDefault="001B361B" w:rsidP="00133AE8">
      <w:pPr>
        <w:tabs>
          <w:tab w:val="left" w:pos="5580"/>
        </w:tabs>
        <w:jc w:val="center"/>
      </w:pPr>
      <w:r w:rsidRPr="007947FF">
        <w:rPr>
          <w:noProof/>
        </w:rPr>
        <w:drawing>
          <wp:inline distT="0" distB="0" distL="0" distR="0">
            <wp:extent cx="4010025" cy="2505075"/>
            <wp:effectExtent l="19050" t="0" r="9525" b="0"/>
            <wp:docPr id="2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B1DC6" w:rsidRPr="007947FF" w:rsidRDefault="003B1DC6" w:rsidP="00133AE8">
      <w:pPr>
        <w:tabs>
          <w:tab w:val="left" w:pos="5580"/>
        </w:tabs>
        <w:jc w:val="center"/>
      </w:pPr>
    </w:p>
    <w:p w:rsidR="00DC27D9" w:rsidRPr="007947FF" w:rsidRDefault="00DC27D9" w:rsidP="00133AE8">
      <w:pPr>
        <w:tabs>
          <w:tab w:val="left" w:pos="5580"/>
        </w:tabs>
        <w:jc w:val="center"/>
      </w:pPr>
    </w:p>
    <w:p w:rsidR="00133AE8" w:rsidRPr="007947FF" w:rsidRDefault="00133AE8" w:rsidP="00133AE8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7FF">
        <w:rPr>
          <w:rFonts w:ascii="Times New Roman" w:hAnsi="Times New Roman" w:cs="Times New Roman"/>
          <w:b/>
          <w:sz w:val="28"/>
          <w:szCs w:val="28"/>
        </w:rPr>
        <w:t>Анализ качественного состава педагогического коллектива</w:t>
      </w:r>
    </w:p>
    <w:p w:rsidR="00133AE8" w:rsidRPr="007947FF" w:rsidRDefault="00F43388" w:rsidP="00DC27D9">
      <w:pPr>
        <w:tabs>
          <w:tab w:val="left" w:pos="5580"/>
        </w:tabs>
        <w:jc w:val="center"/>
        <w:rPr>
          <w:rStyle w:val="t19"/>
          <w:rFonts w:ascii="Times New Roman" w:hAnsi="Times New Roman" w:cs="Times New Roman"/>
          <w:b/>
          <w:sz w:val="28"/>
          <w:szCs w:val="28"/>
        </w:rPr>
      </w:pPr>
      <w:r w:rsidRPr="007947FF">
        <w:rPr>
          <w:rFonts w:ascii="Times New Roman" w:hAnsi="Times New Roman" w:cs="Times New Roman"/>
          <w:b/>
          <w:sz w:val="28"/>
          <w:szCs w:val="28"/>
        </w:rPr>
        <w:t>МКДОУ</w:t>
      </w:r>
      <w:r w:rsidR="00133AE8" w:rsidRPr="007947FF">
        <w:rPr>
          <w:rFonts w:ascii="Times New Roman" w:hAnsi="Times New Roman" w:cs="Times New Roman"/>
          <w:b/>
          <w:sz w:val="28"/>
          <w:szCs w:val="28"/>
        </w:rPr>
        <w:t xml:space="preserve">  по возрасту</w:t>
      </w:r>
    </w:p>
    <w:p w:rsidR="003B1DC6" w:rsidRPr="007947FF" w:rsidRDefault="003B1DC6" w:rsidP="00133AE8">
      <w:pPr>
        <w:tabs>
          <w:tab w:val="left" w:pos="5580"/>
        </w:tabs>
        <w:jc w:val="center"/>
        <w:rPr>
          <w:rStyle w:val="t19"/>
        </w:rPr>
      </w:pPr>
      <w:r w:rsidRPr="007947FF">
        <w:rPr>
          <w:noProof/>
        </w:rPr>
        <w:drawing>
          <wp:inline distT="0" distB="0" distL="0" distR="0">
            <wp:extent cx="4695825" cy="2733675"/>
            <wp:effectExtent l="19050" t="0" r="9525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B1DC6" w:rsidRPr="007947FF" w:rsidRDefault="003B1DC6" w:rsidP="00133AE8">
      <w:pPr>
        <w:tabs>
          <w:tab w:val="left" w:pos="5580"/>
        </w:tabs>
        <w:jc w:val="center"/>
        <w:rPr>
          <w:rStyle w:val="t19"/>
        </w:rPr>
      </w:pPr>
    </w:p>
    <w:p w:rsidR="00D2083E" w:rsidRPr="007947FF" w:rsidRDefault="00D2083E" w:rsidP="00D2083E">
      <w:pPr>
        <w:spacing w:after="0" w:line="236" w:lineRule="auto"/>
        <w:ind w:left="142" w:right="-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083E" w:rsidRPr="007947FF" w:rsidRDefault="00D2083E" w:rsidP="00D2083E">
      <w:pPr>
        <w:spacing w:after="0" w:line="236" w:lineRule="auto"/>
        <w:ind w:left="142" w:right="-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Обр</w:t>
      </w:r>
      <w:r w:rsidRPr="0079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зоват</w:t>
      </w:r>
      <w:r w:rsidRPr="0079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е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ль</w:t>
      </w:r>
      <w:r w:rsidRPr="007947F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н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ый</w:t>
      </w:r>
      <w:r w:rsidRPr="007947FF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у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7947F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о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7947F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е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нь</w:t>
      </w:r>
      <w:r w:rsidRPr="007947F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п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ед</w:t>
      </w:r>
      <w:r w:rsidRPr="0079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гогов</w:t>
      </w:r>
    </w:p>
    <w:p w:rsidR="00DC27D9" w:rsidRPr="007947FF" w:rsidRDefault="00DC27D9" w:rsidP="00D2083E">
      <w:pPr>
        <w:spacing w:after="0" w:line="236" w:lineRule="auto"/>
        <w:ind w:left="142" w:right="-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7D9" w:rsidRPr="007947FF" w:rsidRDefault="00DC27D9" w:rsidP="00D2083E">
      <w:pPr>
        <w:spacing w:after="0" w:line="236" w:lineRule="auto"/>
        <w:ind w:left="142" w:right="-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7D9" w:rsidRPr="007947FF" w:rsidRDefault="00DC27D9" w:rsidP="00D2083E">
      <w:pPr>
        <w:spacing w:after="0" w:line="236" w:lineRule="auto"/>
        <w:ind w:left="142" w:right="-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horzAnchor="margin" w:tblpXSpec="center" w:tblpY="375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47"/>
        <w:gridCol w:w="977"/>
        <w:gridCol w:w="972"/>
        <w:gridCol w:w="989"/>
        <w:gridCol w:w="989"/>
        <w:gridCol w:w="979"/>
        <w:gridCol w:w="975"/>
        <w:gridCol w:w="979"/>
        <w:gridCol w:w="975"/>
      </w:tblGrid>
      <w:tr w:rsidR="00D2083E" w:rsidRPr="007947FF" w:rsidTr="00DC27D9">
        <w:trPr>
          <w:cantSplit/>
          <w:trHeight w:hRule="exact" w:val="1073"/>
        </w:trPr>
        <w:tc>
          <w:tcPr>
            <w:tcW w:w="6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83E" w:rsidRPr="007947FF" w:rsidRDefault="00D2083E" w:rsidP="00DC27D9">
            <w:pPr>
              <w:spacing w:before="47" w:after="0" w:line="261" w:lineRule="auto"/>
              <w:ind w:left="112" w:righ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го педагогов</w:t>
            </w:r>
          </w:p>
        </w:tc>
        <w:tc>
          <w:tcPr>
            <w:tcW w:w="19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57" w:after="0" w:line="240" w:lineRule="auto"/>
              <w:ind w:left="56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7947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ш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</w:p>
        </w:tc>
        <w:tc>
          <w:tcPr>
            <w:tcW w:w="19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57" w:after="0" w:line="271" w:lineRule="auto"/>
              <w:ind w:left="11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специаль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ое (пед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гогиче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57" w:after="0" w:line="271" w:lineRule="auto"/>
              <w:ind w:left="57"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очное о</w:t>
            </w:r>
            <w:r w:rsidRPr="007947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б</w:t>
            </w:r>
            <w:r w:rsidRPr="007947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в 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7947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зе</w:t>
            </w:r>
          </w:p>
        </w:tc>
        <w:tc>
          <w:tcPr>
            <w:tcW w:w="19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57" w:after="0" w:line="271" w:lineRule="auto"/>
              <w:ind w:left="57"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очное о</w:t>
            </w:r>
            <w:r w:rsidRPr="007947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б</w:t>
            </w:r>
            <w:r w:rsidRPr="007947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е в колледже</w:t>
            </w:r>
          </w:p>
        </w:tc>
      </w:tr>
      <w:tr w:rsidR="00D2083E" w:rsidRPr="007947FF" w:rsidTr="00DC27D9">
        <w:trPr>
          <w:cantSplit/>
          <w:trHeight w:hRule="exact" w:val="446"/>
        </w:trPr>
        <w:tc>
          <w:tcPr>
            <w:tcW w:w="6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83E" w:rsidRPr="007947FF" w:rsidRDefault="00D2083E" w:rsidP="00DC27D9"/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54" w:after="0" w:line="240" w:lineRule="auto"/>
              <w:ind w:left="1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л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-во</w:t>
            </w:r>
          </w:p>
        </w:tc>
        <w:tc>
          <w:tcPr>
            <w:tcW w:w="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54" w:after="0" w:line="240" w:lineRule="auto"/>
              <w:ind w:left="38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54" w:after="0" w:line="240" w:lineRule="auto"/>
              <w:ind w:left="13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54" w:after="0" w:line="240" w:lineRule="auto"/>
              <w:ind w:left="39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54" w:after="0" w:line="240" w:lineRule="auto"/>
              <w:ind w:left="1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54" w:after="0" w:line="240" w:lineRule="auto"/>
              <w:ind w:left="38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54" w:after="0" w:line="240" w:lineRule="auto"/>
              <w:ind w:left="12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54" w:after="0" w:line="240" w:lineRule="auto"/>
              <w:ind w:left="38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2083E" w:rsidRPr="007947FF" w:rsidTr="00DC27D9">
        <w:trPr>
          <w:cantSplit/>
          <w:trHeight w:hRule="exact" w:val="566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DC27D9">
            <w:pPr>
              <w:spacing w:before="16" w:after="0" w:line="240" w:lineRule="auto"/>
              <w:ind w:left="20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DC27D9">
            <w:pPr>
              <w:spacing w:before="16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DC27D9">
            <w:pPr>
              <w:spacing w:before="16" w:after="0" w:line="240" w:lineRule="auto"/>
              <w:ind w:left="36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DC27D9">
            <w:pPr>
              <w:spacing w:before="16" w:after="0" w:line="240" w:lineRule="auto"/>
              <w:ind w:left="37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DC27D9">
            <w:pPr>
              <w:spacing w:before="16" w:after="0" w:line="240" w:lineRule="auto"/>
              <w:ind w:left="37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2083E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16" w:after="0" w:line="240" w:lineRule="auto"/>
              <w:ind w:left="42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DC27D9">
            <w:pPr>
              <w:spacing w:before="16" w:after="0" w:line="240" w:lineRule="auto"/>
              <w:ind w:left="4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DC27D9">
            <w:pPr>
              <w:spacing w:before="16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DC27D9">
            <w:pPr>
              <w:spacing w:before="16" w:after="0" w:line="240" w:lineRule="auto"/>
              <w:ind w:left="42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2083E" w:rsidRPr="007947FF" w:rsidRDefault="00D2083E" w:rsidP="00D2083E"/>
    <w:p w:rsidR="00D2083E" w:rsidRPr="007947FF" w:rsidRDefault="00D2083E" w:rsidP="00D2083E">
      <w:pPr>
        <w:pStyle w:val="p19"/>
        <w:spacing w:before="0" w:beforeAutospacing="0" w:after="0" w:afterAutospacing="0"/>
        <w:ind w:firstLine="709"/>
        <w:jc w:val="both"/>
      </w:pPr>
      <w:r w:rsidRPr="007947FF">
        <w:rPr>
          <w:rStyle w:val="t17"/>
        </w:rPr>
        <w:t xml:space="preserve">Важной характеристикой готовности педагогических работников к осуществлению профессионально-педагогической деятельности является их профессиональная компетентность, от которой зависит качество выполняемых ими функций. </w:t>
      </w:r>
    </w:p>
    <w:p w:rsidR="00D2083E" w:rsidRPr="007947FF" w:rsidRDefault="00D2083E" w:rsidP="00DC27D9">
      <w:pPr>
        <w:pStyle w:val="p19"/>
        <w:spacing w:before="0" w:beforeAutospacing="0" w:after="0" w:afterAutospacing="0"/>
        <w:ind w:firstLine="709"/>
        <w:jc w:val="both"/>
        <w:rPr>
          <w:rStyle w:val="t17"/>
        </w:rPr>
      </w:pPr>
      <w:r w:rsidRPr="007947FF">
        <w:rPr>
          <w:rStyle w:val="t17"/>
        </w:rPr>
        <w:t>Одним из качественных показателей профессиональной компетенции педагогических работников является уровень квалификационной категории. Аттестация педагогических кадров  носит системный характер и осуществляется в соответствии с перспективным планом работы.</w:t>
      </w:r>
    </w:p>
    <w:p w:rsidR="00DC27D9" w:rsidRPr="007947FF" w:rsidRDefault="00DC27D9" w:rsidP="00DC27D9">
      <w:pPr>
        <w:pStyle w:val="p19"/>
        <w:spacing w:before="0" w:beforeAutospacing="0" w:after="0" w:afterAutospacing="0"/>
        <w:ind w:firstLine="709"/>
        <w:jc w:val="both"/>
        <w:rPr>
          <w:rStyle w:val="t17"/>
        </w:rPr>
      </w:pPr>
    </w:p>
    <w:p w:rsidR="00D2083E" w:rsidRPr="007947FF" w:rsidRDefault="00D2083E" w:rsidP="00D2083E">
      <w:pPr>
        <w:pStyle w:val="p19"/>
        <w:spacing w:before="0" w:beforeAutospacing="0" w:after="0" w:afterAutospacing="0"/>
        <w:ind w:firstLine="709"/>
        <w:jc w:val="both"/>
        <w:rPr>
          <w:rStyle w:val="t17"/>
        </w:rPr>
      </w:pPr>
      <w:r w:rsidRPr="007947FF">
        <w:rPr>
          <w:rStyle w:val="t17"/>
          <w:b/>
        </w:rPr>
        <w:t xml:space="preserve">В 2016 – 2017 году </w:t>
      </w:r>
      <w:r w:rsidR="00DC27D9" w:rsidRPr="007947FF">
        <w:rPr>
          <w:rStyle w:val="t17"/>
          <w:b/>
        </w:rPr>
        <w:t xml:space="preserve">4 педагога имели 1 </w:t>
      </w:r>
      <w:r w:rsidRPr="007947FF">
        <w:rPr>
          <w:rStyle w:val="t17"/>
          <w:b/>
        </w:rPr>
        <w:t>квалификационную</w:t>
      </w:r>
      <w:r w:rsidR="00DC27D9" w:rsidRPr="007947FF">
        <w:rPr>
          <w:rStyle w:val="t17"/>
          <w:b/>
        </w:rPr>
        <w:t xml:space="preserve"> категорию</w:t>
      </w:r>
      <w:r w:rsidRPr="007947FF">
        <w:rPr>
          <w:rStyle w:val="t17"/>
        </w:rPr>
        <w:t>:</w:t>
      </w:r>
      <w:r w:rsidR="00DC27D9" w:rsidRPr="007947FF">
        <w:rPr>
          <w:rStyle w:val="t17"/>
        </w:rPr>
        <w:t xml:space="preserve"> воспитатели </w:t>
      </w:r>
      <w:proofErr w:type="spellStart"/>
      <w:r w:rsidR="00DC27D9" w:rsidRPr="007947FF">
        <w:rPr>
          <w:rStyle w:val="t17"/>
        </w:rPr>
        <w:t>Удовидченко</w:t>
      </w:r>
      <w:proofErr w:type="spellEnd"/>
      <w:r w:rsidR="00DC27D9" w:rsidRPr="007947FF">
        <w:rPr>
          <w:rStyle w:val="t17"/>
        </w:rPr>
        <w:t xml:space="preserve"> Н.А., Гусейнова Н.Г., Идрисова З.Г.</w:t>
      </w:r>
      <w:r w:rsidRPr="007947FF">
        <w:rPr>
          <w:rStyle w:val="t17"/>
        </w:rPr>
        <w:t>;  музыкальны</w:t>
      </w:r>
      <w:r w:rsidR="00DC27D9" w:rsidRPr="007947FF">
        <w:rPr>
          <w:rStyle w:val="t17"/>
        </w:rPr>
        <w:t>й</w:t>
      </w:r>
      <w:r w:rsidRPr="007947FF">
        <w:rPr>
          <w:rStyle w:val="t17"/>
        </w:rPr>
        <w:t xml:space="preserve"> руководител</w:t>
      </w:r>
      <w:r w:rsidR="00DC27D9" w:rsidRPr="007947FF">
        <w:rPr>
          <w:rStyle w:val="t17"/>
        </w:rPr>
        <w:t xml:space="preserve">ь </w:t>
      </w:r>
      <w:proofErr w:type="spellStart"/>
      <w:r w:rsidR="00DC27D9" w:rsidRPr="007947FF">
        <w:rPr>
          <w:rStyle w:val="t17"/>
        </w:rPr>
        <w:t>Милованцева</w:t>
      </w:r>
      <w:proofErr w:type="spellEnd"/>
      <w:r w:rsidR="00DC27D9" w:rsidRPr="007947FF">
        <w:rPr>
          <w:rStyle w:val="t17"/>
        </w:rPr>
        <w:t xml:space="preserve"> С.А.</w:t>
      </w:r>
    </w:p>
    <w:p w:rsidR="00D2083E" w:rsidRPr="007947FF" w:rsidRDefault="00616AE9" w:rsidP="00D2083E">
      <w:pPr>
        <w:pStyle w:val="p19"/>
        <w:spacing w:before="0" w:beforeAutospacing="0" w:after="0" w:afterAutospacing="0"/>
        <w:ind w:firstLine="709"/>
        <w:jc w:val="both"/>
        <w:rPr>
          <w:rStyle w:val="t17"/>
        </w:rPr>
      </w:pPr>
      <w:proofErr w:type="gramStart"/>
      <w:r w:rsidRPr="007947FF">
        <w:rPr>
          <w:rStyle w:val="t17"/>
          <w:b/>
        </w:rPr>
        <w:t>А</w:t>
      </w:r>
      <w:r w:rsidR="00D2083E" w:rsidRPr="007947FF">
        <w:rPr>
          <w:rStyle w:val="t17"/>
          <w:b/>
        </w:rPr>
        <w:t>ттест</w:t>
      </w:r>
      <w:r w:rsidRPr="007947FF">
        <w:rPr>
          <w:rStyle w:val="t17"/>
          <w:b/>
        </w:rPr>
        <w:t>ованы</w:t>
      </w:r>
      <w:r w:rsidR="00D2083E" w:rsidRPr="007947FF">
        <w:rPr>
          <w:rStyle w:val="t17"/>
          <w:b/>
        </w:rPr>
        <w:t xml:space="preserve">  на </w:t>
      </w:r>
      <w:r w:rsidR="00DC27D9" w:rsidRPr="007947FF">
        <w:rPr>
          <w:rStyle w:val="t17"/>
          <w:b/>
        </w:rPr>
        <w:t>соответствие занимаемой должности 6 педагогов:</w:t>
      </w:r>
      <w:r w:rsidR="00D2083E" w:rsidRPr="007947FF">
        <w:rPr>
          <w:rStyle w:val="t17"/>
          <w:b/>
        </w:rPr>
        <w:t xml:space="preserve"> </w:t>
      </w:r>
      <w:proofErr w:type="gramEnd"/>
    </w:p>
    <w:p w:rsidR="00D2083E" w:rsidRPr="007947FF" w:rsidRDefault="00DC27D9" w:rsidP="00D2083E">
      <w:pPr>
        <w:pStyle w:val="p19"/>
        <w:spacing w:before="0" w:beforeAutospacing="0" w:after="0" w:afterAutospacing="0"/>
        <w:jc w:val="both"/>
        <w:rPr>
          <w:rStyle w:val="t17"/>
        </w:rPr>
      </w:pPr>
      <w:proofErr w:type="spellStart"/>
      <w:r w:rsidRPr="007947FF">
        <w:rPr>
          <w:rStyle w:val="t17"/>
        </w:rPr>
        <w:t>Агаметова</w:t>
      </w:r>
      <w:proofErr w:type="spellEnd"/>
      <w:r w:rsidRPr="007947FF">
        <w:rPr>
          <w:rStyle w:val="t17"/>
        </w:rPr>
        <w:t xml:space="preserve"> М.Э., Ибрагимова И.Г., Алимова Э.А., </w:t>
      </w:r>
      <w:proofErr w:type="spellStart"/>
      <w:r w:rsidRPr="007947FF">
        <w:rPr>
          <w:rStyle w:val="t17"/>
        </w:rPr>
        <w:t>Техмезова</w:t>
      </w:r>
      <w:proofErr w:type="spellEnd"/>
      <w:r w:rsidRPr="007947FF">
        <w:rPr>
          <w:rStyle w:val="t17"/>
        </w:rPr>
        <w:t xml:space="preserve"> Р.М., </w:t>
      </w:r>
      <w:proofErr w:type="spellStart"/>
      <w:r w:rsidRPr="007947FF">
        <w:rPr>
          <w:rStyle w:val="t17"/>
        </w:rPr>
        <w:t>Магомедмирзоева</w:t>
      </w:r>
      <w:proofErr w:type="spellEnd"/>
      <w:r w:rsidRPr="007947FF">
        <w:rPr>
          <w:rStyle w:val="t17"/>
        </w:rPr>
        <w:t xml:space="preserve"> С.Ш.</w:t>
      </w:r>
    </w:p>
    <w:p w:rsidR="00D2083E" w:rsidRPr="007947FF" w:rsidRDefault="00DC27D9" w:rsidP="00D2083E">
      <w:pPr>
        <w:pStyle w:val="p19"/>
        <w:spacing w:before="0" w:beforeAutospacing="0" w:after="0" w:afterAutospacing="0"/>
        <w:ind w:firstLine="709"/>
        <w:jc w:val="both"/>
        <w:rPr>
          <w:rStyle w:val="t17"/>
        </w:rPr>
      </w:pPr>
      <w:r w:rsidRPr="007947FF">
        <w:rPr>
          <w:rStyle w:val="t17"/>
        </w:rPr>
        <w:t xml:space="preserve">Педагоги </w:t>
      </w:r>
      <w:r w:rsidR="00D2083E" w:rsidRPr="007947FF">
        <w:rPr>
          <w:rStyle w:val="t17"/>
        </w:rPr>
        <w:t>учреждения постоянно повышают свою квалификацию через курсовую подготовку, имеют обновленные, усовершенствованные знания по теории и методике организации воспитательно-образовательного процесса.</w:t>
      </w:r>
    </w:p>
    <w:p w:rsidR="00D2083E" w:rsidRPr="007947FF" w:rsidRDefault="00D2083E" w:rsidP="00D2083E">
      <w:pPr>
        <w:pStyle w:val="p19"/>
        <w:spacing w:before="0" w:beforeAutospacing="0" w:after="0" w:afterAutospacing="0"/>
        <w:ind w:firstLine="709"/>
        <w:jc w:val="both"/>
      </w:pPr>
      <w:r w:rsidRPr="007947FF">
        <w:rPr>
          <w:rStyle w:val="t17"/>
          <w:b/>
        </w:rPr>
        <w:t>Курсы повышения квалификации</w:t>
      </w:r>
      <w:r w:rsidRPr="007947FF">
        <w:t xml:space="preserve"> у педагогов составляют 100%. </w:t>
      </w:r>
      <w:r w:rsidRPr="007947FF">
        <w:rPr>
          <w:rStyle w:val="t17"/>
        </w:rPr>
        <w:t xml:space="preserve">Кроме этого педагоги проходят обучение, участвуют в городских методических объединениях, посещая семинары, тренинги, педагогические лектории, мастер-классы.    </w:t>
      </w:r>
    </w:p>
    <w:p w:rsidR="00D2083E" w:rsidRPr="007947FF" w:rsidRDefault="00D2083E" w:rsidP="00D2083E">
      <w:pPr>
        <w:spacing w:after="0" w:line="240" w:lineRule="auto"/>
        <w:ind w:left="547"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D2083E" w:rsidRPr="007947FF" w:rsidRDefault="00D2083E" w:rsidP="00D2083E">
      <w:pPr>
        <w:spacing w:after="0" w:line="240" w:lineRule="auto"/>
        <w:ind w:left="547" w:right="-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 xml:space="preserve">Уровень </w:t>
      </w:r>
      <w:r w:rsidRPr="007947F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к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79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Pr="007947F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и</w:t>
      </w:r>
      <w:r w:rsidRPr="0079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ф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икации</w:t>
      </w:r>
      <w:r w:rsidRPr="0079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пед</w:t>
      </w:r>
      <w:r w:rsidRPr="0079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</w:t>
      </w: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гогов:</w:t>
      </w:r>
    </w:p>
    <w:p w:rsidR="00DC27D9" w:rsidRPr="007947FF" w:rsidRDefault="00DC27D9" w:rsidP="00D2083E">
      <w:pPr>
        <w:spacing w:after="0" w:line="240" w:lineRule="auto"/>
        <w:ind w:left="547" w:right="-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08"/>
        <w:gridCol w:w="900"/>
        <w:gridCol w:w="996"/>
        <w:gridCol w:w="797"/>
        <w:gridCol w:w="979"/>
        <w:gridCol w:w="820"/>
        <w:gridCol w:w="966"/>
        <w:gridCol w:w="837"/>
        <w:gridCol w:w="898"/>
      </w:tblGrid>
      <w:tr w:rsidR="00D2083E" w:rsidRPr="007947FF" w:rsidTr="00DC27D9">
        <w:trPr>
          <w:cantSplit/>
          <w:trHeight w:hRule="exact" w:val="842"/>
          <w:jc w:val="center"/>
        </w:trPr>
        <w:tc>
          <w:tcPr>
            <w:tcW w:w="7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83E" w:rsidRPr="007947FF" w:rsidRDefault="00D2083E" w:rsidP="0041089D">
            <w:pPr>
              <w:spacing w:before="18" w:after="0" w:line="246" w:lineRule="auto"/>
              <w:ind w:left="172" w:righ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Вс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го педагогов</w:t>
            </w:r>
          </w:p>
        </w:tc>
        <w:tc>
          <w:tcPr>
            <w:tcW w:w="18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41089D">
            <w:pPr>
              <w:spacing w:before="16" w:after="0" w:line="240" w:lineRule="auto"/>
              <w:ind w:left="38" w:righ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гоги вы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947F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ш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ей категории</w:t>
            </w:r>
          </w:p>
        </w:tc>
        <w:tc>
          <w:tcPr>
            <w:tcW w:w="17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41089D">
            <w:pPr>
              <w:spacing w:before="16" w:after="0" w:line="239" w:lineRule="auto"/>
              <w:ind w:left="340" w:right="3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дагоги первой категории</w:t>
            </w:r>
          </w:p>
        </w:tc>
        <w:tc>
          <w:tcPr>
            <w:tcW w:w="1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41089D">
            <w:pPr>
              <w:spacing w:before="16" w:after="0" w:line="239" w:lineRule="auto"/>
              <w:ind w:left="196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зан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ой долж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ости</w:t>
            </w:r>
          </w:p>
        </w:tc>
        <w:tc>
          <w:tcPr>
            <w:tcW w:w="1735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41089D">
            <w:pPr>
              <w:spacing w:before="16" w:after="0" w:line="240" w:lineRule="auto"/>
              <w:ind w:left="199"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7947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гоги без категори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083E" w:rsidRPr="007947FF" w:rsidTr="00DC27D9">
        <w:trPr>
          <w:cantSplit/>
          <w:trHeight w:hRule="exact" w:val="535"/>
          <w:jc w:val="center"/>
        </w:trPr>
        <w:tc>
          <w:tcPr>
            <w:tcW w:w="7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83E" w:rsidRPr="007947FF" w:rsidRDefault="00D2083E" w:rsidP="0041089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41089D">
            <w:pPr>
              <w:spacing w:before="18" w:after="0" w:line="240" w:lineRule="auto"/>
              <w:ind w:left="9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41089D">
            <w:pPr>
              <w:spacing w:before="18" w:after="0" w:line="240" w:lineRule="auto"/>
              <w:ind w:left="39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41089D">
            <w:pPr>
              <w:spacing w:before="18" w:after="0" w:line="240" w:lineRule="auto"/>
              <w:ind w:left="3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 w:rsidRPr="007947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л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-во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41089D">
            <w:pPr>
              <w:spacing w:before="18" w:after="0" w:line="240" w:lineRule="auto"/>
              <w:ind w:left="38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41089D">
            <w:pPr>
              <w:spacing w:before="18" w:after="0" w:line="240" w:lineRule="auto"/>
              <w:ind w:left="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41089D">
            <w:pPr>
              <w:spacing w:before="18" w:after="0" w:line="240" w:lineRule="auto"/>
              <w:ind w:left="37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41089D">
            <w:pPr>
              <w:spacing w:before="18" w:after="0" w:line="240" w:lineRule="auto"/>
              <w:ind w:left="6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2083E" w:rsidP="0041089D">
            <w:pPr>
              <w:spacing w:before="18"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2083E" w:rsidRPr="007947FF" w:rsidTr="00DC27D9">
        <w:trPr>
          <w:cantSplit/>
          <w:trHeight w:hRule="exact" w:val="446"/>
          <w:jc w:val="center"/>
        </w:trPr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41089D">
            <w:pPr>
              <w:spacing w:before="16" w:after="0" w:line="240" w:lineRule="auto"/>
              <w:ind w:left="2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41089D">
            <w:pPr>
              <w:spacing w:before="16" w:after="0" w:line="240" w:lineRule="auto"/>
              <w:ind w:left="38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41089D">
            <w:pPr>
              <w:spacing w:before="16" w:after="0" w:line="240" w:lineRule="auto"/>
              <w:ind w:left="4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41089D">
            <w:pPr>
              <w:spacing w:before="16" w:after="0" w:line="240" w:lineRule="auto"/>
              <w:ind w:left="27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41089D">
            <w:pPr>
              <w:spacing w:before="16" w:after="0" w:line="240" w:lineRule="auto"/>
              <w:ind w:left="36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41089D">
            <w:pPr>
              <w:spacing w:before="16" w:after="0" w:line="240" w:lineRule="auto"/>
              <w:ind w:left="34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41089D">
            <w:pPr>
              <w:spacing w:before="54" w:after="0" w:line="240" w:lineRule="auto"/>
              <w:ind w:left="36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DC27D9">
            <w:pPr>
              <w:spacing w:before="16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83E" w:rsidRPr="007947FF" w:rsidRDefault="00DC27D9" w:rsidP="0041089D">
            <w:pPr>
              <w:spacing w:before="54" w:after="0" w:line="240" w:lineRule="auto"/>
              <w:ind w:left="3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C27D9" w:rsidRPr="007947FF" w:rsidRDefault="00DC27D9" w:rsidP="00D2083E">
      <w:pPr>
        <w:spacing w:after="0" w:line="259" w:lineRule="auto"/>
        <w:ind w:right="-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083E" w:rsidRPr="007947FF" w:rsidRDefault="00D2083E" w:rsidP="00D2083E">
      <w:pPr>
        <w:spacing w:after="0" w:line="259" w:lineRule="auto"/>
        <w:ind w:right="-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Выводы по разделу:</w:t>
      </w:r>
    </w:p>
    <w:p w:rsidR="00D2083E" w:rsidRPr="007947FF" w:rsidRDefault="00D2083E" w:rsidP="00D2083E">
      <w:pPr>
        <w:spacing w:after="0" w:line="259" w:lineRule="auto"/>
        <w:ind w:left="7"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адрового</w:t>
      </w:r>
      <w:r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7947FF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азыв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аточно</w:t>
      </w:r>
      <w:r w:rsidRPr="007947F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высок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7947F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ь педагогов и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пец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алис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ов.</w:t>
      </w:r>
    </w:p>
    <w:p w:rsidR="00D2083E" w:rsidRPr="007947FF" w:rsidRDefault="00D2083E" w:rsidP="00D2083E">
      <w:pPr>
        <w:tabs>
          <w:tab w:val="left" w:pos="2616"/>
          <w:tab w:val="left" w:pos="3703"/>
          <w:tab w:val="left" w:pos="4765"/>
          <w:tab w:val="left" w:pos="5365"/>
          <w:tab w:val="left" w:pos="7250"/>
          <w:tab w:val="left" w:pos="8680"/>
          <w:tab w:val="left" w:pos="9765"/>
        </w:tabs>
        <w:spacing w:after="0" w:line="250" w:lineRule="auto"/>
        <w:ind w:left="7" w:right="-11"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Админ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стра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ией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соз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ны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сво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врем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повышения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деловой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 профес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лификации: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овыш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ние</w:t>
      </w:r>
      <w:r w:rsidRPr="007947F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квалиф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7947FF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еда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оги</w:t>
      </w:r>
      <w:r w:rsidRPr="007947F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ж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дые три года.</w:t>
      </w:r>
    </w:p>
    <w:p w:rsidR="00D2083E" w:rsidRPr="007947FF" w:rsidRDefault="00D2083E" w:rsidP="00D2083E">
      <w:pPr>
        <w:spacing w:after="67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Рекомендации по разделу:</w:t>
      </w:r>
    </w:p>
    <w:p w:rsidR="00D2083E" w:rsidRPr="007947FF" w:rsidRDefault="00D2083E" w:rsidP="00D2083E">
      <w:pPr>
        <w:pStyle w:val="p17"/>
        <w:spacing w:before="0" w:beforeAutospacing="0" w:after="0" w:afterAutospacing="0"/>
        <w:ind w:firstLine="709"/>
        <w:jc w:val="both"/>
      </w:pPr>
      <w:r w:rsidRPr="007947FF">
        <w:rPr>
          <w:rStyle w:val="t17"/>
        </w:rPr>
        <w:t>1.  Повышение образовательного уровня педагогических работников, в соответствии с профессиональным стандартом «Педагог»</w:t>
      </w:r>
    </w:p>
    <w:p w:rsidR="00D2083E" w:rsidRPr="007947FF" w:rsidRDefault="00DC27D9" w:rsidP="00D2083E">
      <w:pPr>
        <w:pStyle w:val="p17"/>
        <w:spacing w:before="0" w:beforeAutospacing="0" w:after="0" w:afterAutospacing="0"/>
        <w:ind w:firstLine="709"/>
        <w:jc w:val="both"/>
      </w:pPr>
      <w:r w:rsidRPr="007947FF">
        <w:rPr>
          <w:rStyle w:val="t17"/>
        </w:rPr>
        <w:t xml:space="preserve">2. </w:t>
      </w:r>
      <w:r w:rsidR="00D2083E" w:rsidRPr="007947FF">
        <w:rPr>
          <w:rStyle w:val="t17"/>
        </w:rPr>
        <w:t xml:space="preserve"> Повышение уровня профессиональной квалификации педагогических  работников;</w:t>
      </w:r>
    </w:p>
    <w:p w:rsidR="00D2083E" w:rsidRPr="007947FF" w:rsidRDefault="00D2083E" w:rsidP="00D2083E">
      <w:pPr>
        <w:pStyle w:val="p17"/>
        <w:spacing w:before="0" w:beforeAutospacing="0" w:after="0" w:afterAutospacing="0"/>
        <w:ind w:firstLine="709"/>
        <w:jc w:val="both"/>
      </w:pPr>
      <w:r w:rsidRPr="007947FF">
        <w:rPr>
          <w:rStyle w:val="t17"/>
        </w:rPr>
        <w:t>3. Мотивация педагогических работников к прохождению аттестации;</w:t>
      </w:r>
    </w:p>
    <w:p w:rsidR="00D2083E" w:rsidRPr="007947FF" w:rsidRDefault="00D2083E" w:rsidP="00D2083E">
      <w:pPr>
        <w:pStyle w:val="p17"/>
        <w:spacing w:before="0" w:beforeAutospacing="0" w:after="0" w:afterAutospacing="0"/>
        <w:ind w:firstLine="709"/>
        <w:jc w:val="both"/>
        <w:rPr>
          <w:rStyle w:val="t17"/>
        </w:rPr>
      </w:pPr>
      <w:r w:rsidRPr="007947FF">
        <w:rPr>
          <w:rStyle w:val="t17"/>
        </w:rPr>
        <w:t>4. Стимулирование научно-методической работы.</w:t>
      </w:r>
    </w:p>
    <w:p w:rsidR="00B37576" w:rsidRPr="007947FF" w:rsidRDefault="00B37576" w:rsidP="00B37576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78A7" w:rsidRPr="007947FF" w:rsidRDefault="004C78A7" w:rsidP="004C78A7">
      <w:pPr>
        <w:spacing w:after="38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Раздел 6. Учебно-методическое обеспечение</w:t>
      </w:r>
    </w:p>
    <w:p w:rsidR="004C78A7" w:rsidRPr="007947FF" w:rsidRDefault="004C78A7" w:rsidP="004C78A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50CB" w:rsidRPr="007947FF" w:rsidRDefault="006D50CB" w:rsidP="00CE3D9B">
      <w:pPr>
        <w:spacing w:after="38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Style w:val="t17"/>
          <w:rFonts w:ascii="Times New Roman" w:hAnsi="Times New Roman" w:cs="Times New Roman"/>
          <w:sz w:val="24"/>
          <w:szCs w:val="24"/>
        </w:rPr>
        <w:t>Программы и технологии, реализуемые в дет</w:t>
      </w:r>
      <w:r w:rsidR="00CE3D9B" w:rsidRPr="007947FF">
        <w:rPr>
          <w:rStyle w:val="t17"/>
          <w:rFonts w:ascii="Times New Roman" w:hAnsi="Times New Roman" w:cs="Times New Roman"/>
          <w:sz w:val="24"/>
          <w:szCs w:val="24"/>
        </w:rPr>
        <w:t xml:space="preserve">ском саду, скоординированы, что </w:t>
      </w:r>
      <w:r w:rsidRPr="007947FF">
        <w:rPr>
          <w:rStyle w:val="t17"/>
          <w:rFonts w:ascii="Times New Roman" w:hAnsi="Times New Roman" w:cs="Times New Roman"/>
          <w:sz w:val="24"/>
          <w:szCs w:val="24"/>
        </w:rPr>
        <w:t>обеспечивает  целостность педагогического процесса.</w:t>
      </w:r>
      <w:r w:rsidR="00CE3D9B" w:rsidRPr="007947FF">
        <w:rPr>
          <w:rStyle w:val="t17"/>
          <w:rFonts w:ascii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 рамках реализации годовых задач по организационно-методической работе  в 2016– 2017 учебном году были проведены  педсоветы:</w:t>
      </w:r>
    </w:p>
    <w:p w:rsidR="006D50CB" w:rsidRPr="007947FF" w:rsidRDefault="006D50CB" w:rsidP="006D50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47FF" w:rsidRPr="007947FF" w:rsidRDefault="007947FF" w:rsidP="0079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Педсовет № 1(установочный).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Форма пр. круглый стол.</w:t>
      </w:r>
    </w:p>
    <w:p w:rsidR="007947FF" w:rsidRPr="007947FF" w:rsidRDefault="007947FF" w:rsidP="007947FF">
      <w:r w:rsidRPr="007947FF">
        <w:rPr>
          <w:rFonts w:ascii="Times New Roman" w:eastAsia="Times New Roman" w:hAnsi="Times New Roman" w:cs="Times New Roman"/>
          <w:sz w:val="24"/>
          <w:szCs w:val="24"/>
        </w:rPr>
        <w:t>Тема: «Утверждение годового плана</w:t>
      </w: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задач поставленных перед педагогами в ДОУ </w:t>
      </w:r>
      <w:r w:rsidRPr="007947FF">
        <w:t>.</w:t>
      </w:r>
    </w:p>
    <w:p w:rsidR="007947FF" w:rsidRPr="007947FF" w:rsidRDefault="007947FF" w:rsidP="0079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iCs/>
          <w:sz w:val="24"/>
          <w:szCs w:val="24"/>
        </w:rPr>
        <w:t>ЦЕЛЬ: Познакомить педагогов с итогами деятельности ДОУ за летний период, принятие и утверждения плана деятельности  ДОУ, программы развития на новый учебный год.</w:t>
      </w:r>
    </w:p>
    <w:p w:rsidR="007947FF" w:rsidRPr="007947FF" w:rsidRDefault="007947FF" w:rsidP="0079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1.  </w:t>
      </w: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Итоги работы за летний  оздоровительной период. </w:t>
      </w:r>
      <w:proofErr w:type="gramEnd"/>
    </w:p>
    <w:p w:rsidR="007947FF" w:rsidRPr="007947FF" w:rsidRDefault="007947FF" w:rsidP="007947FF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2.  Организация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– воспитательного процесса и  создание условий для работы с детьми на новый учебный год. Утверждение режима дня, учебного плана, календарного учебного графика.</w:t>
      </w:r>
    </w:p>
    <w:p w:rsidR="007947FF" w:rsidRPr="007947FF" w:rsidRDefault="007947FF" w:rsidP="007947FF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3.  Ознакомление педагогического  коллектива с основными задачами годового плана и формами их реализации. Утверждение годового плана.   </w:t>
      </w:r>
    </w:p>
    <w:p w:rsidR="007947FF" w:rsidRPr="007947FF" w:rsidRDefault="007947FF" w:rsidP="007947FF">
      <w:pPr>
        <w:spacing w:after="0" w:line="240" w:lineRule="auto"/>
        <w:ind w:left="397" w:hanging="54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  4.  Утверждение рабочих программ воспитателей, и  специалистов.</w:t>
      </w:r>
    </w:p>
    <w:p w:rsidR="007947FF" w:rsidRPr="007947FF" w:rsidRDefault="007947FF" w:rsidP="007947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47FF" w:rsidRPr="007947FF" w:rsidRDefault="007947FF" w:rsidP="007947FF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47FF" w:rsidRPr="007947FF" w:rsidRDefault="007947FF" w:rsidP="007947FF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Педсовет №2 </w:t>
      </w:r>
    </w:p>
    <w:p w:rsidR="007947FF" w:rsidRPr="007947FF" w:rsidRDefault="007947FF" w:rsidP="007947FF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Тема педсовета: </w:t>
      </w:r>
      <w:r w:rsidRPr="007947FF">
        <w:rPr>
          <w:rFonts w:ascii="Times New Roman" w:eastAsia="MS Mincho" w:hAnsi="Times New Roman" w:cs="Times New Roman"/>
          <w:sz w:val="24"/>
          <w:szCs w:val="24"/>
        </w:rPr>
        <w:t xml:space="preserve">«Повышение компетентности педагогов </w:t>
      </w:r>
      <w:proofErr w:type="gramStart"/>
      <w:r w:rsidRPr="007947FF">
        <w:rPr>
          <w:rFonts w:ascii="Times New Roman" w:eastAsia="MS Mincho" w:hAnsi="Times New Roman" w:cs="Times New Roman"/>
          <w:sz w:val="24"/>
          <w:szCs w:val="24"/>
        </w:rPr>
        <w:t>при</w:t>
      </w:r>
      <w:proofErr w:type="gramEnd"/>
      <w:r w:rsidRPr="007947FF">
        <w:rPr>
          <w:rFonts w:ascii="Times New Roman" w:eastAsia="MS Mincho" w:hAnsi="Times New Roman" w:cs="Times New Roman"/>
          <w:sz w:val="24"/>
          <w:szCs w:val="24"/>
        </w:rPr>
        <w:t xml:space="preserve"> использований программ нового поколения ».</w:t>
      </w:r>
    </w:p>
    <w:p w:rsidR="007947FF" w:rsidRPr="007947FF" w:rsidRDefault="007947FF" w:rsidP="007947FF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iCs/>
          <w:sz w:val="24"/>
          <w:szCs w:val="24"/>
        </w:rPr>
        <w:t>Цель педсовета: раскрытие роли воспитателя в системе профессиональной подготовки современного педагога; значение современного педагога в построение образовательного процесса.</w:t>
      </w:r>
    </w:p>
    <w:p w:rsidR="007947FF" w:rsidRPr="007947FF" w:rsidRDefault="007947FF" w:rsidP="007947FF">
      <w:pPr>
        <w:pStyle w:val="a6"/>
        <w:numPr>
          <w:ilvl w:val="0"/>
          <w:numId w:val="27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7947FF">
        <w:rPr>
          <w:rFonts w:ascii="Times New Roman" w:eastAsia="MS Mincho" w:hAnsi="Times New Roman" w:cs="Times New Roman"/>
          <w:sz w:val="24"/>
          <w:szCs w:val="24"/>
        </w:rPr>
        <w:t xml:space="preserve">Социальная  значимость профессии педагога в контексте </w:t>
      </w:r>
      <w:proofErr w:type="spellStart"/>
      <w:r w:rsidRPr="007947FF">
        <w:rPr>
          <w:rFonts w:ascii="Times New Roman" w:eastAsia="MS Mincho" w:hAnsi="Times New Roman" w:cs="Times New Roman"/>
          <w:sz w:val="24"/>
          <w:szCs w:val="24"/>
        </w:rPr>
        <w:t>профстандарта</w:t>
      </w:r>
      <w:proofErr w:type="spellEnd"/>
      <w:r w:rsidRPr="007947FF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7947FF" w:rsidRPr="007947FF" w:rsidRDefault="007947FF" w:rsidP="007947FF">
      <w:pPr>
        <w:pStyle w:val="a6"/>
        <w:numPr>
          <w:ilvl w:val="0"/>
          <w:numId w:val="27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7947FF">
        <w:rPr>
          <w:rFonts w:ascii="Times New Roman" w:eastAsia="MS Mincho" w:hAnsi="Times New Roman" w:cs="Times New Roman"/>
          <w:sz w:val="24"/>
          <w:szCs w:val="24"/>
        </w:rPr>
        <w:t xml:space="preserve">Организация работы в ДОУ по методическому сопровождению педагогических работников при реализации  ДОУ   ФГОС </w:t>
      </w:r>
      <w:proofErr w:type="gramStart"/>
      <w:r w:rsidRPr="007947FF">
        <w:rPr>
          <w:rFonts w:ascii="Times New Roman" w:eastAsia="MS Mincho" w:hAnsi="Times New Roman" w:cs="Times New Roman"/>
          <w:sz w:val="24"/>
          <w:szCs w:val="24"/>
        </w:rPr>
        <w:t>ДО</w:t>
      </w:r>
      <w:proofErr w:type="gramEnd"/>
      <w:r w:rsidRPr="007947FF">
        <w:rPr>
          <w:rFonts w:ascii="Times New Roman" w:eastAsia="MS Mincho" w:hAnsi="Times New Roman" w:cs="Times New Roman"/>
          <w:sz w:val="24"/>
          <w:szCs w:val="24"/>
        </w:rPr>
        <w:t>. Анализ кадрового состава.</w:t>
      </w:r>
    </w:p>
    <w:p w:rsidR="007947FF" w:rsidRPr="007947FF" w:rsidRDefault="007947FF" w:rsidP="007947F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7947FF" w:rsidRPr="007947FF" w:rsidRDefault="007947FF" w:rsidP="007947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Педсовет №3 </w:t>
      </w:r>
    </w:p>
    <w:p w:rsidR="007947FF" w:rsidRPr="007947FF" w:rsidRDefault="007947FF" w:rsidP="007947FF">
      <w:pPr>
        <w:shd w:val="clear" w:color="auto" w:fill="FFFFFF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Тема педсовета: </w:t>
      </w:r>
      <w:r w:rsidRPr="007947FF">
        <w:rPr>
          <w:rFonts w:ascii="Times New Roman" w:eastAsia="MS Mincho" w:hAnsi="Times New Roman" w:cs="Times New Roman"/>
          <w:sz w:val="24"/>
          <w:szCs w:val="24"/>
        </w:rPr>
        <w:t>«Ознакомление дошкольников с декоративно-прикладным искусством народов Дагестана».</w:t>
      </w:r>
    </w:p>
    <w:p w:rsidR="007947FF" w:rsidRPr="007947FF" w:rsidRDefault="007947FF" w:rsidP="007947FF">
      <w:pPr>
        <w:rPr>
          <w:rFonts w:ascii="Times New Roman" w:eastAsia="MS Mincho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iCs/>
          <w:sz w:val="24"/>
          <w:szCs w:val="24"/>
        </w:rPr>
        <w:t xml:space="preserve">Цель педсовета: </w:t>
      </w:r>
      <w:r w:rsidRPr="007947FF">
        <w:rPr>
          <w:rFonts w:ascii="Times New Roman" w:eastAsia="MS Mincho" w:hAnsi="Times New Roman" w:cs="Times New Roman"/>
          <w:sz w:val="24"/>
          <w:szCs w:val="24"/>
        </w:rPr>
        <w:t xml:space="preserve">Формирование у детей первоначальных представлений о ручном труде </w:t>
      </w:r>
      <w:proofErr w:type="spellStart"/>
      <w:r w:rsidRPr="007947FF">
        <w:rPr>
          <w:rFonts w:ascii="Times New Roman" w:eastAsia="MS Mincho" w:hAnsi="Times New Roman" w:cs="Times New Roman"/>
          <w:sz w:val="24"/>
          <w:szCs w:val="24"/>
        </w:rPr>
        <w:t>Балхарских</w:t>
      </w:r>
      <w:proofErr w:type="spellEnd"/>
      <w:r w:rsidRPr="007947FF">
        <w:rPr>
          <w:rFonts w:ascii="Times New Roman" w:eastAsia="MS Mincho" w:hAnsi="Times New Roman" w:cs="Times New Roman"/>
          <w:sz w:val="24"/>
          <w:szCs w:val="24"/>
        </w:rPr>
        <w:t xml:space="preserve"> мастеров . </w:t>
      </w:r>
    </w:p>
    <w:p w:rsidR="007947FF" w:rsidRPr="007947FF" w:rsidRDefault="007947FF" w:rsidP="007947FF">
      <w:pPr>
        <w:tabs>
          <w:tab w:val="left" w:pos="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1.Балхарская игрушка как средство  приобщения детей в игры</w:t>
      </w: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(доклад)  </w:t>
      </w:r>
    </w:p>
    <w:p w:rsidR="007947FF" w:rsidRPr="007947FF" w:rsidRDefault="007947FF" w:rsidP="007947FF">
      <w:pPr>
        <w:tabs>
          <w:tab w:val="left" w:pos="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2. Ручное мастерство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Балхарских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умельцев (доклад)</w:t>
      </w:r>
    </w:p>
    <w:p w:rsidR="007947FF" w:rsidRPr="007947FF" w:rsidRDefault="007947FF" w:rsidP="007947FF">
      <w:pPr>
        <w:tabs>
          <w:tab w:val="left" w:pos="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3 Использование Дагестанского фольклора в педагогическом процессе в МКДОУ.</w:t>
      </w:r>
    </w:p>
    <w:p w:rsidR="007947FF" w:rsidRPr="007947FF" w:rsidRDefault="007947FF" w:rsidP="007947FF">
      <w:pPr>
        <w:tabs>
          <w:tab w:val="left" w:pos="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47FF" w:rsidRPr="007947FF" w:rsidRDefault="007947FF" w:rsidP="0079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Итоговый педсовет №4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Форма проведения: круглый стол.</w:t>
      </w:r>
    </w:p>
    <w:p w:rsidR="007947FF" w:rsidRPr="007947FF" w:rsidRDefault="007947FF" w:rsidP="007947FF">
      <w:pPr>
        <w:shd w:val="clear" w:color="auto" w:fill="FFFFFF"/>
        <w:spacing w:after="0" w:line="240" w:lineRule="auto"/>
        <w:ind w:left="567"/>
        <w:rPr>
          <w:rFonts w:ascii="Times New Roman" w:eastAsia="MS Mincho" w:hAnsi="Times New Roman" w:cs="Times New Roman"/>
          <w:sz w:val="24"/>
          <w:szCs w:val="24"/>
        </w:rPr>
      </w:pPr>
      <w:r w:rsidRPr="007947FF">
        <w:rPr>
          <w:rFonts w:ascii="Times New Roman" w:eastAsia="MS Mincho" w:hAnsi="Times New Roman" w:cs="Times New Roman"/>
          <w:b/>
          <w:sz w:val="24"/>
          <w:szCs w:val="24"/>
        </w:rPr>
        <w:t>Тема:</w:t>
      </w:r>
      <w:r w:rsidRPr="007947FF">
        <w:rPr>
          <w:rFonts w:ascii="Times New Roman" w:eastAsia="MS Mincho" w:hAnsi="Times New Roman" w:cs="Times New Roman"/>
          <w:sz w:val="24"/>
          <w:szCs w:val="24"/>
        </w:rPr>
        <w:t xml:space="preserve"> «Результаты работы ДОУ за 2016 – 2017 учебный год».</w:t>
      </w:r>
    </w:p>
    <w:p w:rsidR="007947FF" w:rsidRPr="007947FF" w:rsidRDefault="007947FF" w:rsidP="007947FF">
      <w:pPr>
        <w:shd w:val="clear" w:color="auto" w:fill="FFFFFF"/>
        <w:spacing w:after="0" w:line="240" w:lineRule="auto"/>
        <w:ind w:left="567"/>
        <w:rPr>
          <w:rFonts w:ascii="Times New Roman" w:eastAsia="MS Mincho" w:hAnsi="Times New Roman" w:cs="Times New Roman"/>
          <w:sz w:val="24"/>
          <w:szCs w:val="24"/>
        </w:rPr>
      </w:pPr>
      <w:r w:rsidRPr="007947FF">
        <w:rPr>
          <w:rFonts w:ascii="Times New Roman" w:eastAsia="MS Mincho" w:hAnsi="Times New Roman" w:cs="Times New Roman"/>
          <w:b/>
          <w:sz w:val="24"/>
          <w:szCs w:val="24"/>
        </w:rPr>
        <w:t>Цель:</w:t>
      </w:r>
      <w:r w:rsidRPr="007947FF">
        <w:rPr>
          <w:rFonts w:ascii="Times New Roman" w:eastAsia="MS Mincho" w:hAnsi="Times New Roman" w:cs="Times New Roman"/>
          <w:sz w:val="24"/>
          <w:szCs w:val="24"/>
        </w:rPr>
        <w:t xml:space="preserve"> выявить степень реализации поставленных задач.</w:t>
      </w:r>
    </w:p>
    <w:p w:rsidR="007947FF" w:rsidRPr="007947FF" w:rsidRDefault="007947FF" w:rsidP="007947FF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MS Mincho" w:hAnsi="Times New Roman" w:cs="Times New Roman"/>
          <w:sz w:val="24"/>
          <w:szCs w:val="24"/>
        </w:rPr>
        <w:t>Педагогический анализ итогов работы ДОУ.</w:t>
      </w:r>
    </w:p>
    <w:p w:rsidR="007947FF" w:rsidRPr="007947FF" w:rsidRDefault="007947FF" w:rsidP="007947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47FF" w:rsidRPr="007947FF" w:rsidRDefault="007947FF" w:rsidP="007947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MS Mincho" w:hAnsi="Times New Roman" w:cs="Times New Roman"/>
          <w:sz w:val="24"/>
          <w:szCs w:val="24"/>
        </w:rPr>
        <w:t xml:space="preserve">       2.    Итоги мониторинга физической подготовленности детей (таблица).</w:t>
      </w:r>
    </w:p>
    <w:p w:rsidR="007947FF" w:rsidRPr="007947FF" w:rsidRDefault="007947FF" w:rsidP="007947FF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MS Mincho" w:hAnsi="Times New Roman" w:cs="Times New Roman"/>
          <w:sz w:val="24"/>
          <w:szCs w:val="24"/>
        </w:rPr>
        <w:t>Итоги педагогической диагностики по освоению образовательных областей (таблица).</w:t>
      </w:r>
    </w:p>
    <w:p w:rsidR="007947FF" w:rsidRPr="007947FF" w:rsidRDefault="007947FF" w:rsidP="007947FF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MS Mincho" w:hAnsi="Times New Roman" w:cs="Times New Roman"/>
          <w:sz w:val="24"/>
          <w:szCs w:val="24"/>
        </w:rPr>
        <w:t>Отчеты о работе кружков, консультативного пункта.</w:t>
      </w:r>
    </w:p>
    <w:p w:rsidR="007947FF" w:rsidRPr="007947FF" w:rsidRDefault="007947FF" w:rsidP="00CE3D9B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040A" w:rsidRPr="007947FF" w:rsidRDefault="009D040A" w:rsidP="00CE3D9B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Оформление </w:t>
      </w: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методического кабинета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выполнено в едином стиле, со вкусом, располагает к беседе, творческой работе. В полном объеме имеются нормативные и инструктивные материалы. Работа методического кабинета удовлетворяет потребности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lastRenderedPageBreak/>
        <w:t>педагогического коллектива в оперативном предоставлении необходимой информации, методического материала, способствует их максимально эффективному внедрению в образовательный процесс.</w:t>
      </w:r>
    </w:p>
    <w:p w:rsidR="009D040A" w:rsidRPr="007947FF" w:rsidRDefault="009D040A" w:rsidP="00616A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00725" cy="2581275"/>
            <wp:effectExtent l="0" t="0" r="0" b="0"/>
            <wp:docPr id="4" name="Рисунок 4" descr="i0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04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8A7" w:rsidRPr="007947FF" w:rsidRDefault="004C78A7" w:rsidP="00B37576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78A7" w:rsidRPr="007947FF" w:rsidRDefault="004C78A7" w:rsidP="00B37576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E0F60" w:rsidRPr="007947FF" w:rsidRDefault="00CE0F60" w:rsidP="005B5D78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  Учебно-методическое обеспечение включает работу по оснащению образовательной деятельности передовыми методиками, учебно-методическими комплексами, методическими средствами, способствующими более эффективной реализации программно-методической, научно-экспериментальной, воспитательной деятельности педагогических работников.</w:t>
      </w:r>
    </w:p>
    <w:p w:rsidR="00CE0F60" w:rsidRPr="007947FF" w:rsidRDefault="00575875" w:rsidP="005B5D78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0F60" w:rsidRPr="007947FF">
        <w:rPr>
          <w:rFonts w:ascii="Times New Roman" w:eastAsia="Times New Roman" w:hAnsi="Times New Roman" w:cs="Times New Roman"/>
          <w:sz w:val="24"/>
          <w:szCs w:val="24"/>
        </w:rPr>
        <w:t>В ДОУ имеется необходимое методическое обеспечение: программы, методические пособия, дидактический материал. Оформлена подписка для педагогов на 3 периодических издания.</w:t>
      </w:r>
    </w:p>
    <w:p w:rsidR="00CE0F60" w:rsidRPr="007947FF" w:rsidRDefault="00575875" w:rsidP="005B5D78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0F60" w:rsidRPr="007947FF">
        <w:rPr>
          <w:rFonts w:ascii="Times New Roman" w:eastAsia="Times New Roman" w:hAnsi="Times New Roman" w:cs="Times New Roman"/>
          <w:sz w:val="24"/>
          <w:szCs w:val="24"/>
        </w:rPr>
        <w:t>Методическое сопровождение реализации ООП соответствует профессиональным потребностям педагогических работников, специфике условий осуществления образовательного процесса. Активно используются ИКТ: в управлении процессом реализации ООП, в обеспечении образовательного процесса, для проведения мониторинга, создан сайт для взаимодействия со всеми участниками образовательного процесса, в том числе с родителями, с органами управления образования, другими ДОУ, социальными институтами.</w:t>
      </w:r>
    </w:p>
    <w:p w:rsidR="00CE0F60" w:rsidRPr="007947FF" w:rsidRDefault="00575875" w:rsidP="005B5D78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0F60" w:rsidRPr="007947FF">
        <w:rPr>
          <w:rFonts w:ascii="Times New Roman" w:eastAsia="Times New Roman" w:hAnsi="Times New Roman" w:cs="Times New Roman"/>
          <w:sz w:val="24"/>
          <w:szCs w:val="24"/>
        </w:rPr>
        <w:t>С целью управления образовательным процессом используются электронные образовательные ресурсы для работы с детьми. Использование ИКТ существенно облегчает проведение занятий и позволяет разнообразить их. Программное обеспечение имеющихся компьютеров позволяет работать с текстовыми редакторами, с Интернет ресурсами, фото и видео материалами.</w:t>
      </w:r>
      <w:proofErr w:type="gramStart"/>
      <w:r w:rsidR="00CE0F60" w:rsidRPr="007947FF">
        <w:t xml:space="preserve"> </w:t>
      </w:r>
      <w:r w:rsidR="00CE0F60"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CE0F60" w:rsidRPr="007947FF">
        <w:rPr>
          <w:rFonts w:ascii="Times New Roman" w:eastAsia="Times New Roman" w:hAnsi="Times New Roman" w:cs="Times New Roman"/>
          <w:sz w:val="24"/>
          <w:szCs w:val="24"/>
        </w:rPr>
        <w:t xml:space="preserve"> Педагоги имеют возможность пользоваться как фондом учебно-методической литературы, так и электронно-образовательными ресурсами.</w:t>
      </w:r>
    </w:p>
    <w:p w:rsidR="00CE0F60" w:rsidRPr="007947FF" w:rsidRDefault="00CE0F60" w:rsidP="005B5D78">
      <w:pPr>
        <w:spacing w:after="38" w:line="24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Выводы по разделу:</w:t>
      </w:r>
    </w:p>
    <w:p w:rsidR="00CE0F60" w:rsidRPr="007947FF" w:rsidRDefault="00575875" w:rsidP="005B5D78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0F60" w:rsidRPr="007947FF">
        <w:rPr>
          <w:rFonts w:ascii="Times New Roman" w:eastAsia="Times New Roman" w:hAnsi="Times New Roman" w:cs="Times New Roman"/>
          <w:sz w:val="24"/>
          <w:szCs w:val="24"/>
        </w:rPr>
        <w:t>Учебно-методическое обеспечение в ДОУ в основном соответствует требованиям реализуемой образовательной программы, обеспечивает образовательную деятельность, присмотр и уход. В ДОУ созданы условия, обеспечивающие повышение мотивации участников образовательного процесса на личностное саморазвитие, самореализацию, самостоятельную творческую деятельность.</w:t>
      </w:r>
    </w:p>
    <w:p w:rsidR="00CE0F60" w:rsidRPr="007947FF" w:rsidRDefault="00CE0F60" w:rsidP="005B5D78">
      <w:pPr>
        <w:spacing w:after="38" w:line="24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 xml:space="preserve">Рекомендации по разделу: </w:t>
      </w:r>
    </w:p>
    <w:p w:rsidR="00CE0F60" w:rsidRPr="007947FF" w:rsidRDefault="00575875" w:rsidP="005B5D78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0F60" w:rsidRPr="007947FF">
        <w:rPr>
          <w:rFonts w:ascii="Times New Roman" w:eastAsia="Times New Roman" w:hAnsi="Times New Roman" w:cs="Times New Roman"/>
          <w:sz w:val="24"/>
          <w:szCs w:val="24"/>
        </w:rPr>
        <w:t xml:space="preserve">Для обеспечения качественного воспитания, образования и развития дошкольников в соответствии с ФГОС </w:t>
      </w:r>
      <w:proofErr w:type="gramStart"/>
      <w:r w:rsidR="00CE0F60" w:rsidRPr="007947FF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="00CE0F60" w:rsidRPr="007947FF">
        <w:rPr>
          <w:rFonts w:ascii="Times New Roman" w:eastAsia="Times New Roman" w:hAnsi="Times New Roman" w:cs="Times New Roman"/>
          <w:sz w:val="24"/>
          <w:szCs w:val="24"/>
        </w:rPr>
        <w:t xml:space="preserve"> продолжается </w:t>
      </w:r>
      <w:proofErr w:type="gramStart"/>
      <w:r w:rsidR="00CE0F60" w:rsidRPr="007947FF">
        <w:rPr>
          <w:rFonts w:ascii="Times New Roman" w:eastAsia="Times New Roman" w:hAnsi="Times New Roman" w:cs="Times New Roman"/>
          <w:sz w:val="24"/>
          <w:szCs w:val="24"/>
        </w:rPr>
        <w:t>обновление</w:t>
      </w:r>
      <w:proofErr w:type="gramEnd"/>
      <w:r w:rsidR="00CE0F60" w:rsidRPr="007947FF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методического и дидактического обеспечения к ООП, особое внимание уделяется игровым развивающим технологиям и использованию ИКТ.</w:t>
      </w:r>
    </w:p>
    <w:p w:rsidR="004C78A7" w:rsidRPr="007947FF" w:rsidRDefault="004C78A7" w:rsidP="00B37576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E0F60" w:rsidRPr="007947FF" w:rsidRDefault="00CE0F60" w:rsidP="00CE0F60">
      <w:pPr>
        <w:spacing w:after="38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Раздел 7. Информационное обеспечение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8A7" w:rsidRPr="007947FF" w:rsidRDefault="004C78A7" w:rsidP="00B37576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78A7" w:rsidRPr="007947FF" w:rsidRDefault="00B660D2" w:rsidP="005B5D78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32"/>
          <w:szCs w:val="32"/>
        </w:rPr>
        <w:t xml:space="preserve">         </w:t>
      </w:r>
      <w:r w:rsidR="00041C9A" w:rsidRPr="007947FF">
        <w:rPr>
          <w:rFonts w:ascii="Times New Roman" w:eastAsia="Times New Roman" w:hAnsi="Times New Roman" w:cs="Times New Roman"/>
          <w:sz w:val="24"/>
          <w:szCs w:val="24"/>
        </w:rPr>
        <w:t>Информация выступает сегодня как один из главных ресурсов, поэтому информационно-аналитическая деятельность является одним из основных инструментов управления дошкольным учреждением. Информация нужн</w:t>
      </w:r>
      <w:r w:rsidR="00616AE9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41C9A" w:rsidRPr="007947FF">
        <w:rPr>
          <w:rFonts w:ascii="Times New Roman" w:eastAsia="Times New Roman" w:hAnsi="Times New Roman" w:cs="Times New Roman"/>
          <w:sz w:val="24"/>
          <w:szCs w:val="24"/>
        </w:rPr>
        <w:t xml:space="preserve"> всем: руководителю, сотрудникам, родителям, населению микрорайона, заинтересованным организациям и т.д.</w:t>
      </w:r>
    </w:p>
    <w:p w:rsidR="00B660D2" w:rsidRPr="007947FF" w:rsidRDefault="002D0531" w:rsidP="005B5D78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В ДОУ</w:t>
      </w:r>
      <w:r w:rsidR="00E3189F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60D2" w:rsidRPr="007947FF">
        <w:rPr>
          <w:rFonts w:ascii="Times New Roman" w:eastAsia="Times New Roman" w:hAnsi="Times New Roman" w:cs="Times New Roman"/>
          <w:sz w:val="24"/>
          <w:szCs w:val="24"/>
        </w:rPr>
        <w:t xml:space="preserve"> активно создается единая информационная образовательная среда:</w:t>
      </w:r>
    </w:p>
    <w:p w:rsidR="00B660D2" w:rsidRPr="007947FF" w:rsidRDefault="00B660D2" w:rsidP="005B5D78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18"/>
          <w:szCs w:val="24"/>
          <w:lang w:val="en-US"/>
        </w:rPr>
      </w:pPr>
      <w:r w:rsidRPr="007947FF">
        <w:rPr>
          <w:sz w:val="24"/>
          <w:szCs w:val="24"/>
        </w:rPr>
        <w:t xml:space="preserve">            </w:t>
      </w:r>
      <w:r w:rsidRPr="007947FF">
        <w:rPr>
          <w:sz w:val="24"/>
          <w:szCs w:val="24"/>
          <w:lang w:val="en-US"/>
        </w:rPr>
        <w:t xml:space="preserve">e-mail: </w:t>
      </w:r>
      <w:hyperlink r:id="rId16" w:history="1">
        <w:r w:rsidR="00616AE9" w:rsidRPr="007947FF">
          <w:rPr>
            <w:rStyle w:val="a3"/>
            <w:b w:val="0"/>
            <w:color w:val="auto"/>
            <w:sz w:val="24"/>
            <w:szCs w:val="24"/>
            <w:lang w:val="en-US"/>
          </w:rPr>
          <w:t>detsad.krepysh@mail.ru</w:t>
        </w:r>
      </w:hyperlink>
      <w:r w:rsidRPr="007947FF">
        <w:rPr>
          <w:b w:val="0"/>
          <w:sz w:val="24"/>
          <w:szCs w:val="24"/>
          <w:lang w:val="en-US"/>
        </w:rPr>
        <w:t>,</w:t>
      </w:r>
      <w:r w:rsidRPr="007947FF">
        <w:rPr>
          <w:sz w:val="24"/>
          <w:szCs w:val="24"/>
          <w:lang w:val="en-US"/>
        </w:rPr>
        <w:t xml:space="preserve"> </w:t>
      </w:r>
      <w:r w:rsidRPr="007947FF">
        <w:rPr>
          <w:sz w:val="24"/>
          <w:szCs w:val="24"/>
        </w:rPr>
        <w:t>сайт</w:t>
      </w:r>
      <w:r w:rsidRPr="007947FF">
        <w:rPr>
          <w:sz w:val="24"/>
          <w:szCs w:val="24"/>
          <w:lang w:val="en-US"/>
        </w:rPr>
        <w:t xml:space="preserve"> </w:t>
      </w:r>
      <w:hyperlink r:id="rId17" w:tgtFrame="_blank" w:history="1">
        <w:r w:rsidRPr="007947FF">
          <w:rPr>
            <w:rStyle w:val="a3"/>
            <w:b w:val="0"/>
            <w:bCs w:val="0"/>
            <w:color w:val="auto"/>
            <w:sz w:val="24"/>
            <w:szCs w:val="24"/>
            <w:u w:val="none"/>
            <w:lang w:val="en-US"/>
          </w:rPr>
          <w:t>ds19.educrub.ru</w:t>
        </w:r>
      </w:hyperlink>
      <w:r w:rsidR="00616AE9" w:rsidRPr="007947FF">
        <w:rPr>
          <w:lang w:val="en-US"/>
        </w:rPr>
        <w:t xml:space="preserve"> </w:t>
      </w:r>
      <w:r w:rsidR="00616AE9" w:rsidRPr="007947FF">
        <w:rPr>
          <w:sz w:val="24"/>
          <w:lang w:val="en-US"/>
        </w:rPr>
        <w:t>https://dag-14.tvoysadik.ru</w:t>
      </w:r>
    </w:p>
    <w:p w:rsidR="00B660D2" w:rsidRPr="007947FF" w:rsidRDefault="00B660D2" w:rsidP="005B5D78">
      <w:pPr>
        <w:numPr>
          <w:ilvl w:val="0"/>
          <w:numId w:val="31"/>
        </w:num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Д</w:t>
      </w:r>
      <w:r w:rsidR="00C667B3" w:rsidRPr="007947FF">
        <w:rPr>
          <w:rFonts w:ascii="Times New Roman" w:eastAsia="Times New Roman" w:hAnsi="Times New Roman" w:cs="Times New Roman"/>
          <w:bCs/>
          <w:sz w:val="24"/>
          <w:szCs w:val="24"/>
        </w:rPr>
        <w:t>оступ в Интернет</w:t>
      </w:r>
      <w:r w:rsidR="00C667B3" w:rsidRPr="007947FF">
        <w:rPr>
          <w:rFonts w:ascii="Times New Roman" w:eastAsia="Times New Roman" w:hAnsi="Times New Roman" w:cs="Times New Roman"/>
          <w:sz w:val="24"/>
          <w:szCs w:val="24"/>
        </w:rPr>
        <w:t xml:space="preserve"> дал возможность  начать работу по внедрению в ДОУ  электронного документооборота (осуществлять рассылку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исходящих</w:t>
      </w:r>
      <w:r w:rsidR="00C667B3" w:rsidRPr="007947FF">
        <w:rPr>
          <w:rFonts w:ascii="Times New Roman" w:eastAsia="Times New Roman" w:hAnsi="Times New Roman" w:cs="Times New Roman"/>
          <w:sz w:val="24"/>
          <w:szCs w:val="24"/>
        </w:rPr>
        <w:t xml:space="preserve"> документов, планировать маршруты передвижения электронных документов и контролировать их исполнение, преобразовывать бумажные документы в электронную форму, осуществлять доставку документов в различные организации посредством электронной почты)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2613" w:rsidRPr="007947FF" w:rsidRDefault="00B660D2" w:rsidP="005B5D78">
      <w:pPr>
        <w:numPr>
          <w:ilvl w:val="0"/>
          <w:numId w:val="31"/>
        </w:num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Сайт ДОУ </w:t>
      </w:r>
      <w:r w:rsidR="00C667B3"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позволяет родителям </w:t>
      </w:r>
      <w:r w:rsidR="00C667B3" w:rsidRPr="007947FF">
        <w:rPr>
          <w:rFonts w:ascii="Times New Roman" w:eastAsia="Times New Roman" w:hAnsi="Times New Roman" w:cs="Times New Roman"/>
          <w:sz w:val="24"/>
          <w:szCs w:val="24"/>
        </w:rPr>
        <w:t>получать информацию о жизни ДОУ, реализуемых программах, приоритетах, планируемых мероприятиях и дает возможность обратной связи.</w:t>
      </w:r>
    </w:p>
    <w:p w:rsidR="00082613" w:rsidRPr="007947FF" w:rsidRDefault="00C667B3" w:rsidP="005B5D78">
      <w:pPr>
        <w:numPr>
          <w:ilvl w:val="0"/>
          <w:numId w:val="31"/>
        </w:num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является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источником информации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учебного, методического и воспитательного характера.</w:t>
      </w:r>
    </w:p>
    <w:p w:rsidR="00082613" w:rsidRPr="007947FF" w:rsidRDefault="00C667B3" w:rsidP="005B5D78">
      <w:pPr>
        <w:numPr>
          <w:ilvl w:val="0"/>
          <w:numId w:val="31"/>
        </w:num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обеспечивает </w:t>
      </w:r>
      <w:r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доступность информации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 ДОУ широкому кругу участников образовательного процесса (родителям, социальным партнёрам) и потенциальным потребителям услуг.</w:t>
      </w:r>
    </w:p>
    <w:p w:rsidR="00082613" w:rsidRPr="007947FF" w:rsidRDefault="00B660D2" w:rsidP="005B5D78">
      <w:pPr>
        <w:numPr>
          <w:ilvl w:val="0"/>
          <w:numId w:val="31"/>
        </w:num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67B3" w:rsidRPr="007947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популяризирует деятельность </w:t>
      </w:r>
      <w:r w:rsidR="00C667B3" w:rsidRPr="007947FF">
        <w:rPr>
          <w:rFonts w:ascii="Times New Roman" w:eastAsia="Times New Roman" w:hAnsi="Times New Roman" w:cs="Times New Roman"/>
          <w:sz w:val="24"/>
          <w:szCs w:val="24"/>
        </w:rPr>
        <w:t xml:space="preserve">ДОУ, позволяет осуществлять обмен опытом с передовыми ДОУ. </w:t>
      </w:r>
    </w:p>
    <w:p w:rsidR="00F72802" w:rsidRPr="007947FF" w:rsidRDefault="00F72802" w:rsidP="005B5D78">
      <w:pPr>
        <w:pStyle w:val="11"/>
        <w:spacing w:line="240" w:lineRule="auto"/>
        <w:ind w:firstLine="0"/>
        <w:rPr>
          <w:sz w:val="24"/>
          <w:szCs w:val="24"/>
        </w:rPr>
      </w:pPr>
      <w:r w:rsidRPr="007947FF">
        <w:rPr>
          <w:noProof w:val="0"/>
          <w:sz w:val="24"/>
          <w:szCs w:val="24"/>
        </w:rPr>
        <w:t xml:space="preserve">       </w:t>
      </w:r>
      <w:r w:rsidR="00E3189F" w:rsidRPr="007947FF">
        <w:rPr>
          <w:sz w:val="24"/>
          <w:szCs w:val="24"/>
        </w:rPr>
        <w:t xml:space="preserve">К формам сетевого взаимодействия </w:t>
      </w:r>
      <w:r w:rsidRPr="007947FF">
        <w:rPr>
          <w:sz w:val="24"/>
          <w:szCs w:val="24"/>
        </w:rPr>
        <w:t>также относим</w:t>
      </w:r>
      <w:r w:rsidR="00FE67EE" w:rsidRPr="007947FF">
        <w:rPr>
          <w:sz w:val="24"/>
          <w:szCs w:val="24"/>
        </w:rPr>
        <w:t xml:space="preserve"> общение в форумах, опросах, блогах</w:t>
      </w:r>
      <w:r w:rsidR="00E3189F" w:rsidRPr="007947FF">
        <w:rPr>
          <w:sz w:val="24"/>
          <w:szCs w:val="24"/>
        </w:rPr>
        <w:t>. Участие в форумах позволяет узнать мнение педагогов и методистов по разным вопросам, получить оперативную помощь и самому оказать информационную поддержку. Темы форумов отражают актуальность обсуждаемых проблем, например, «Реализация Федеральных государственных требования в практике дошкольного образования».</w:t>
      </w:r>
    </w:p>
    <w:p w:rsidR="004A0ADE" w:rsidRPr="007947FF" w:rsidRDefault="004A0ADE" w:rsidP="005B5D78">
      <w:pPr>
        <w:pStyle w:val="11"/>
        <w:spacing w:line="240" w:lineRule="auto"/>
        <w:ind w:firstLine="0"/>
        <w:rPr>
          <w:sz w:val="24"/>
          <w:szCs w:val="24"/>
        </w:rPr>
      </w:pPr>
      <w:r w:rsidRPr="007947FF">
        <w:rPr>
          <w:sz w:val="24"/>
          <w:szCs w:val="24"/>
        </w:rPr>
        <w:t>Информационные интернет-ресурсы:</w:t>
      </w:r>
    </w:p>
    <w:p w:rsidR="004A0ADE" w:rsidRPr="007947FF" w:rsidRDefault="004A0ADE" w:rsidP="005B5D78">
      <w:pPr>
        <w:pStyle w:val="11"/>
        <w:spacing w:line="240" w:lineRule="auto"/>
        <w:rPr>
          <w:sz w:val="24"/>
          <w:szCs w:val="24"/>
        </w:rPr>
      </w:pPr>
      <w:r w:rsidRPr="007947FF">
        <w:rPr>
          <w:sz w:val="24"/>
          <w:szCs w:val="24"/>
        </w:rPr>
        <w:t>Федеральный портал "Российское образование" http://www.edu.ru</w:t>
      </w:r>
    </w:p>
    <w:p w:rsidR="004A0ADE" w:rsidRPr="007947FF" w:rsidRDefault="004A0ADE" w:rsidP="005B5D78">
      <w:pPr>
        <w:pStyle w:val="11"/>
        <w:spacing w:line="240" w:lineRule="auto"/>
        <w:rPr>
          <w:sz w:val="24"/>
          <w:szCs w:val="24"/>
        </w:rPr>
      </w:pPr>
      <w:r w:rsidRPr="007947FF">
        <w:rPr>
          <w:sz w:val="24"/>
          <w:szCs w:val="24"/>
        </w:rPr>
        <w:t>Информационная система "Единое окно доступа к образовательным ресурсам" http://window.edu.ru</w:t>
      </w:r>
    </w:p>
    <w:p w:rsidR="004A0ADE" w:rsidRPr="007947FF" w:rsidRDefault="004A0ADE" w:rsidP="005B5D78">
      <w:pPr>
        <w:pStyle w:val="11"/>
        <w:spacing w:line="240" w:lineRule="auto"/>
        <w:rPr>
          <w:sz w:val="24"/>
          <w:szCs w:val="24"/>
        </w:rPr>
      </w:pPr>
      <w:r w:rsidRPr="007947FF">
        <w:rPr>
          <w:sz w:val="24"/>
          <w:szCs w:val="24"/>
        </w:rPr>
        <w:t>Единая коллекция цифровых образовательных ресурсов http://schoolcollection.edu.ru</w:t>
      </w:r>
    </w:p>
    <w:p w:rsidR="004A0ADE" w:rsidRPr="007947FF" w:rsidRDefault="004A0ADE" w:rsidP="005B5D78">
      <w:pPr>
        <w:pStyle w:val="11"/>
        <w:spacing w:line="240" w:lineRule="auto"/>
        <w:rPr>
          <w:sz w:val="24"/>
          <w:szCs w:val="24"/>
        </w:rPr>
      </w:pPr>
      <w:r w:rsidRPr="007947FF">
        <w:rPr>
          <w:sz w:val="24"/>
          <w:szCs w:val="24"/>
        </w:rPr>
        <w:t>Федеральный центр информационно - образовательных ресурсов http://fcior.edu.ru</w:t>
      </w:r>
    </w:p>
    <w:p w:rsidR="004A0ADE" w:rsidRPr="007947FF" w:rsidRDefault="004A0ADE" w:rsidP="004A0ADE">
      <w:pPr>
        <w:pStyle w:val="11"/>
        <w:spacing w:line="240" w:lineRule="auto"/>
        <w:rPr>
          <w:sz w:val="24"/>
          <w:szCs w:val="24"/>
        </w:rPr>
      </w:pPr>
      <w:r w:rsidRPr="007947FF">
        <w:rPr>
          <w:sz w:val="24"/>
          <w:szCs w:val="24"/>
        </w:rPr>
        <w:t>САНПиН в ДОУ http://zakon.edu.ru</w:t>
      </w:r>
    </w:p>
    <w:p w:rsidR="004A0ADE" w:rsidRPr="007947FF" w:rsidRDefault="004A0ADE" w:rsidP="004A0ADE">
      <w:pPr>
        <w:pStyle w:val="11"/>
        <w:spacing w:line="240" w:lineRule="auto"/>
        <w:ind w:firstLine="0"/>
        <w:rPr>
          <w:sz w:val="24"/>
          <w:szCs w:val="24"/>
        </w:rPr>
      </w:pPr>
      <w:r w:rsidRPr="007947FF">
        <w:rPr>
          <w:sz w:val="24"/>
          <w:szCs w:val="24"/>
        </w:rPr>
        <w:t xml:space="preserve">            Ссылка на официальный сайт ФГОС - http://www.standart.edu.ru</w:t>
      </w:r>
    </w:p>
    <w:p w:rsidR="00F72802" w:rsidRPr="007947FF" w:rsidRDefault="00935BEC" w:rsidP="00F72802">
      <w:pPr>
        <w:pStyle w:val="11"/>
        <w:spacing w:line="240" w:lineRule="auto"/>
        <w:ind w:firstLine="0"/>
        <w:rPr>
          <w:sz w:val="24"/>
          <w:szCs w:val="24"/>
        </w:rPr>
      </w:pPr>
      <w:r w:rsidRPr="007947FF">
        <w:rPr>
          <w:sz w:val="24"/>
          <w:szCs w:val="24"/>
        </w:rPr>
        <w:t xml:space="preserve">      Функционирование информационной образовательной среды в ДОУ для организации управленческой, методической и педагогической деятельности обеспечивается техническими средствами, сетевыми и коммуникационными устройствами:</w:t>
      </w:r>
    </w:p>
    <w:p w:rsidR="00935BEC" w:rsidRPr="007947FF" w:rsidRDefault="00935BEC" w:rsidP="00F72802">
      <w:pPr>
        <w:pStyle w:val="11"/>
        <w:spacing w:line="240" w:lineRule="auto"/>
        <w:ind w:firstLine="0"/>
        <w:rPr>
          <w:sz w:val="24"/>
          <w:szCs w:val="24"/>
        </w:rPr>
      </w:pPr>
      <w:r w:rsidRPr="007947FF">
        <w:rPr>
          <w:sz w:val="24"/>
          <w:szCs w:val="24"/>
        </w:rPr>
        <w:t xml:space="preserve">Персональный компьютер – </w:t>
      </w:r>
      <w:r w:rsidR="00616AE9" w:rsidRPr="007947FF">
        <w:rPr>
          <w:sz w:val="24"/>
          <w:szCs w:val="24"/>
        </w:rPr>
        <w:t>2</w:t>
      </w:r>
    </w:p>
    <w:p w:rsidR="00935BEC" w:rsidRPr="007947FF" w:rsidRDefault="00935BEC" w:rsidP="00F72802">
      <w:pPr>
        <w:pStyle w:val="11"/>
        <w:spacing w:line="240" w:lineRule="auto"/>
        <w:ind w:firstLine="0"/>
        <w:rPr>
          <w:sz w:val="24"/>
          <w:szCs w:val="24"/>
        </w:rPr>
      </w:pPr>
      <w:r w:rsidRPr="007947FF">
        <w:rPr>
          <w:sz w:val="24"/>
          <w:szCs w:val="24"/>
        </w:rPr>
        <w:t xml:space="preserve">Ноутбук – </w:t>
      </w:r>
      <w:r w:rsidR="00616AE9" w:rsidRPr="007947FF">
        <w:rPr>
          <w:sz w:val="24"/>
          <w:szCs w:val="24"/>
        </w:rPr>
        <w:t>1</w:t>
      </w:r>
    </w:p>
    <w:p w:rsidR="00935BEC" w:rsidRPr="007947FF" w:rsidRDefault="00616AE9" w:rsidP="00F72802">
      <w:pPr>
        <w:pStyle w:val="11"/>
        <w:spacing w:line="240" w:lineRule="auto"/>
        <w:ind w:firstLine="0"/>
        <w:rPr>
          <w:sz w:val="24"/>
          <w:szCs w:val="24"/>
        </w:rPr>
      </w:pPr>
      <w:r w:rsidRPr="007947FF">
        <w:rPr>
          <w:sz w:val="24"/>
          <w:szCs w:val="24"/>
        </w:rPr>
        <w:t>П</w:t>
      </w:r>
      <w:r w:rsidR="00935BEC" w:rsidRPr="007947FF">
        <w:rPr>
          <w:sz w:val="24"/>
          <w:szCs w:val="24"/>
        </w:rPr>
        <w:t>ринтер</w:t>
      </w:r>
      <w:r w:rsidRPr="007947FF">
        <w:rPr>
          <w:sz w:val="24"/>
          <w:szCs w:val="24"/>
        </w:rPr>
        <w:t xml:space="preserve"> черно-белой печати</w:t>
      </w:r>
      <w:r w:rsidR="00935BEC" w:rsidRPr="007947FF">
        <w:rPr>
          <w:sz w:val="24"/>
          <w:szCs w:val="24"/>
        </w:rPr>
        <w:t xml:space="preserve"> – </w:t>
      </w:r>
      <w:r w:rsidRPr="007947FF">
        <w:rPr>
          <w:sz w:val="24"/>
          <w:szCs w:val="24"/>
        </w:rPr>
        <w:t>2</w:t>
      </w:r>
    </w:p>
    <w:p w:rsidR="00616AE9" w:rsidRPr="007947FF" w:rsidRDefault="00616AE9" w:rsidP="00F72802">
      <w:pPr>
        <w:pStyle w:val="11"/>
        <w:spacing w:line="240" w:lineRule="auto"/>
        <w:ind w:firstLine="0"/>
        <w:rPr>
          <w:sz w:val="24"/>
          <w:szCs w:val="24"/>
        </w:rPr>
      </w:pPr>
      <w:r w:rsidRPr="007947FF">
        <w:rPr>
          <w:sz w:val="24"/>
          <w:szCs w:val="24"/>
        </w:rPr>
        <w:t>Принтер цветной печати-1</w:t>
      </w:r>
    </w:p>
    <w:p w:rsidR="00935BEC" w:rsidRPr="007947FF" w:rsidRDefault="00935BEC" w:rsidP="00F72802">
      <w:pPr>
        <w:pStyle w:val="11"/>
        <w:spacing w:line="240" w:lineRule="auto"/>
        <w:ind w:firstLine="0"/>
        <w:rPr>
          <w:sz w:val="24"/>
          <w:szCs w:val="24"/>
        </w:rPr>
      </w:pPr>
      <w:r w:rsidRPr="007947FF">
        <w:rPr>
          <w:sz w:val="24"/>
          <w:szCs w:val="24"/>
        </w:rPr>
        <w:t xml:space="preserve">МФУ (многофункциональное устройство) – </w:t>
      </w:r>
      <w:r w:rsidR="00616AE9" w:rsidRPr="007947FF">
        <w:rPr>
          <w:sz w:val="24"/>
          <w:szCs w:val="24"/>
        </w:rPr>
        <w:t>1</w:t>
      </w:r>
    </w:p>
    <w:p w:rsidR="00935BEC" w:rsidRPr="007947FF" w:rsidRDefault="00935BEC" w:rsidP="00F72802">
      <w:pPr>
        <w:pStyle w:val="11"/>
        <w:spacing w:line="240" w:lineRule="auto"/>
        <w:ind w:firstLine="0"/>
        <w:rPr>
          <w:sz w:val="24"/>
          <w:szCs w:val="24"/>
        </w:rPr>
      </w:pPr>
      <w:r w:rsidRPr="007947FF">
        <w:rPr>
          <w:sz w:val="24"/>
          <w:szCs w:val="24"/>
        </w:rPr>
        <w:t>Мультимедийн</w:t>
      </w:r>
      <w:r w:rsidR="00616AE9" w:rsidRPr="007947FF">
        <w:rPr>
          <w:sz w:val="24"/>
          <w:szCs w:val="24"/>
        </w:rPr>
        <w:t>а</w:t>
      </w:r>
      <w:r w:rsidRPr="007947FF">
        <w:rPr>
          <w:sz w:val="24"/>
          <w:szCs w:val="24"/>
        </w:rPr>
        <w:t xml:space="preserve">я система (проектор, экран) – </w:t>
      </w:r>
      <w:r w:rsidR="00616AE9" w:rsidRPr="007947FF">
        <w:rPr>
          <w:sz w:val="24"/>
          <w:szCs w:val="24"/>
        </w:rPr>
        <w:t>1</w:t>
      </w:r>
    </w:p>
    <w:p w:rsidR="00935BEC" w:rsidRPr="007947FF" w:rsidRDefault="00935BEC" w:rsidP="00F72802">
      <w:pPr>
        <w:pStyle w:val="11"/>
        <w:spacing w:line="240" w:lineRule="auto"/>
        <w:ind w:firstLine="0"/>
        <w:rPr>
          <w:sz w:val="24"/>
          <w:szCs w:val="24"/>
        </w:rPr>
      </w:pPr>
      <w:r w:rsidRPr="007947FF">
        <w:rPr>
          <w:sz w:val="24"/>
          <w:szCs w:val="24"/>
        </w:rPr>
        <w:t>Компьютеры предназначенные для управленческой деятельности имеют выход в интернет.</w:t>
      </w:r>
    </w:p>
    <w:p w:rsidR="00935BEC" w:rsidRPr="007947FF" w:rsidRDefault="00935BEC" w:rsidP="00F72802">
      <w:pPr>
        <w:pStyle w:val="11"/>
        <w:spacing w:line="240" w:lineRule="auto"/>
        <w:ind w:firstLine="0"/>
        <w:rPr>
          <w:sz w:val="24"/>
          <w:szCs w:val="24"/>
        </w:rPr>
      </w:pPr>
      <w:r w:rsidRPr="007947FF">
        <w:rPr>
          <w:sz w:val="24"/>
          <w:szCs w:val="24"/>
        </w:rPr>
        <w:t xml:space="preserve">        Для полноценного обеспечения информационной открытости в ДОУ оформлены и постоянно обновляются информационные стенды, родительские уголки, выставки.</w:t>
      </w:r>
    </w:p>
    <w:p w:rsidR="00935BEC" w:rsidRPr="007947FF" w:rsidRDefault="00851EA0" w:rsidP="00F72802">
      <w:pPr>
        <w:pStyle w:val="11"/>
        <w:spacing w:line="240" w:lineRule="auto"/>
        <w:ind w:firstLine="0"/>
        <w:rPr>
          <w:b/>
          <w:sz w:val="24"/>
          <w:szCs w:val="24"/>
        </w:rPr>
      </w:pPr>
      <w:r w:rsidRPr="007947FF">
        <w:rPr>
          <w:b/>
          <w:sz w:val="24"/>
          <w:szCs w:val="24"/>
        </w:rPr>
        <w:t>Вывод по разделу</w:t>
      </w:r>
      <w:r w:rsidR="00AA134E" w:rsidRPr="007947FF">
        <w:rPr>
          <w:b/>
          <w:sz w:val="24"/>
          <w:szCs w:val="24"/>
        </w:rPr>
        <w:t>:</w:t>
      </w:r>
    </w:p>
    <w:p w:rsidR="00E3189F" w:rsidRPr="007947FF" w:rsidRDefault="00E3189F" w:rsidP="00E318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947FF">
        <w:rPr>
          <w:rFonts w:ascii="Times New Roman" w:hAnsi="Times New Roman"/>
          <w:bCs/>
          <w:sz w:val="24"/>
          <w:szCs w:val="24"/>
        </w:rPr>
        <w:t xml:space="preserve">      </w:t>
      </w:r>
      <w:r w:rsidR="00F43388" w:rsidRPr="007947FF">
        <w:rPr>
          <w:rFonts w:ascii="Times New Roman" w:hAnsi="Times New Roman"/>
          <w:bCs/>
          <w:sz w:val="24"/>
          <w:szCs w:val="24"/>
        </w:rPr>
        <w:t>МКДОУ</w:t>
      </w:r>
      <w:r w:rsidR="00851EA0" w:rsidRPr="007947FF">
        <w:rPr>
          <w:rFonts w:ascii="Times New Roman" w:hAnsi="Times New Roman"/>
          <w:bCs/>
          <w:sz w:val="24"/>
          <w:szCs w:val="24"/>
        </w:rPr>
        <w:t xml:space="preserve"> обеспечено современной связью, </w:t>
      </w:r>
      <w:r w:rsidRPr="007947FF">
        <w:rPr>
          <w:rFonts w:ascii="Times New Roman" w:hAnsi="Times New Roman"/>
          <w:bCs/>
          <w:sz w:val="24"/>
          <w:szCs w:val="24"/>
        </w:rPr>
        <w:t>это одно из важнейших звеньев информационно-образовательной среды</w:t>
      </w:r>
      <w:r w:rsidRPr="007947FF">
        <w:rPr>
          <w:rFonts w:ascii="Times New Roman" w:hAnsi="Times New Roman"/>
          <w:sz w:val="24"/>
          <w:szCs w:val="24"/>
        </w:rPr>
        <w:t>,</w:t>
      </w:r>
      <w:r w:rsidR="00851EA0" w:rsidRPr="007947FF">
        <w:rPr>
          <w:rFonts w:ascii="Times New Roman" w:hAnsi="Times New Roman"/>
          <w:sz w:val="24"/>
          <w:szCs w:val="24"/>
        </w:rPr>
        <w:t xml:space="preserve"> обеспечивающее</w:t>
      </w:r>
      <w:r w:rsidRPr="007947FF">
        <w:rPr>
          <w:rFonts w:ascii="Times New Roman" w:hAnsi="Times New Roman"/>
          <w:sz w:val="24"/>
          <w:szCs w:val="24"/>
        </w:rPr>
        <w:t xml:space="preserve"> необходимое качество образования и </w:t>
      </w:r>
      <w:r w:rsidR="00851EA0" w:rsidRPr="007947FF">
        <w:rPr>
          <w:rFonts w:ascii="Times New Roman" w:hAnsi="Times New Roman"/>
          <w:sz w:val="24"/>
          <w:szCs w:val="24"/>
        </w:rPr>
        <w:t>предоставление необходимых условий</w:t>
      </w:r>
      <w:r w:rsidRPr="007947FF">
        <w:rPr>
          <w:rFonts w:ascii="Times New Roman" w:hAnsi="Times New Roman"/>
          <w:sz w:val="24"/>
          <w:szCs w:val="24"/>
        </w:rPr>
        <w:t xml:space="preserve"> для развития всех субъектов образовательного процесса.</w:t>
      </w:r>
    </w:p>
    <w:p w:rsidR="00AA134E" w:rsidRPr="007947FF" w:rsidRDefault="00AA134E" w:rsidP="00E3189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947FF">
        <w:rPr>
          <w:rFonts w:ascii="Times New Roman" w:hAnsi="Times New Roman"/>
          <w:b/>
          <w:sz w:val="24"/>
          <w:szCs w:val="24"/>
        </w:rPr>
        <w:t>Рекомендации по разделу:</w:t>
      </w:r>
    </w:p>
    <w:p w:rsidR="00082613" w:rsidRPr="007947FF" w:rsidRDefault="00C667B3" w:rsidP="004A0ADE">
      <w:pPr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947FF">
        <w:rPr>
          <w:rFonts w:ascii="Times New Roman" w:hAnsi="Times New Roman"/>
          <w:sz w:val="24"/>
          <w:szCs w:val="24"/>
        </w:rPr>
        <w:t>Введение в штатное расписание ДОУ специалистов по ИКТ.</w:t>
      </w:r>
    </w:p>
    <w:p w:rsidR="00AA134E" w:rsidRPr="007947FF" w:rsidRDefault="00C667B3" w:rsidP="004A0ADE">
      <w:pPr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947FF">
        <w:rPr>
          <w:rFonts w:ascii="Times New Roman" w:hAnsi="Times New Roman"/>
          <w:sz w:val="24"/>
          <w:szCs w:val="24"/>
        </w:rPr>
        <w:t xml:space="preserve"> Создание </w:t>
      </w:r>
      <w:proofErr w:type="spellStart"/>
      <w:r w:rsidRPr="007947FF">
        <w:rPr>
          <w:rFonts w:ascii="Times New Roman" w:hAnsi="Times New Roman"/>
          <w:sz w:val="24"/>
          <w:szCs w:val="24"/>
        </w:rPr>
        <w:t>безбарьерной</w:t>
      </w:r>
      <w:proofErr w:type="spellEnd"/>
      <w:r w:rsidRPr="007947FF">
        <w:rPr>
          <w:rFonts w:ascii="Times New Roman" w:hAnsi="Times New Roman"/>
          <w:sz w:val="24"/>
          <w:szCs w:val="24"/>
        </w:rPr>
        <w:t xml:space="preserve"> среды, позволяющей детям с ОВЗ получить образовательную помощь.</w:t>
      </w:r>
    </w:p>
    <w:p w:rsidR="00E3189F" w:rsidRPr="007947FF" w:rsidRDefault="00AA134E" w:rsidP="004A0ADE">
      <w:pPr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947FF">
        <w:rPr>
          <w:rFonts w:ascii="Times New Roman" w:hAnsi="Times New Roman"/>
          <w:sz w:val="24"/>
          <w:szCs w:val="24"/>
        </w:rPr>
        <w:t xml:space="preserve">Активное использование </w:t>
      </w:r>
      <w:proofErr w:type="gramStart"/>
      <w:r w:rsidRPr="007947FF">
        <w:rPr>
          <w:rFonts w:ascii="Times New Roman" w:hAnsi="Times New Roman"/>
          <w:sz w:val="24"/>
          <w:szCs w:val="24"/>
        </w:rPr>
        <w:t>ИКТ-технологий</w:t>
      </w:r>
      <w:proofErr w:type="gramEnd"/>
      <w:r w:rsidRPr="007947FF">
        <w:rPr>
          <w:rFonts w:ascii="Times New Roman" w:hAnsi="Times New Roman"/>
          <w:sz w:val="24"/>
          <w:szCs w:val="24"/>
        </w:rPr>
        <w:t xml:space="preserve"> в образовательном процессе ДОУ.</w:t>
      </w:r>
      <w:r w:rsidR="00C667B3" w:rsidRPr="007947FF">
        <w:rPr>
          <w:rFonts w:ascii="Times New Roman" w:hAnsi="Times New Roman"/>
          <w:sz w:val="24"/>
          <w:szCs w:val="24"/>
        </w:rPr>
        <w:t xml:space="preserve"> </w:t>
      </w:r>
    </w:p>
    <w:p w:rsidR="003A4C5F" w:rsidRPr="007947FF" w:rsidRDefault="003A4C5F" w:rsidP="00B37576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4C5F" w:rsidRPr="007947FF" w:rsidRDefault="003A4C5F" w:rsidP="003A4C5F">
      <w:pPr>
        <w:spacing w:after="38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8"/>
          <w:szCs w:val="28"/>
        </w:rPr>
        <w:t>Раздел 8. Материально-техническая база</w:t>
      </w:r>
    </w:p>
    <w:p w:rsidR="00DB1D52" w:rsidRPr="007947FF" w:rsidRDefault="00F01DCF" w:rsidP="00F01DCF">
      <w:pPr>
        <w:jc w:val="both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ДОУ</w:t>
      </w:r>
      <w:r w:rsidR="00DB1D52"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вл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ет,</w:t>
      </w:r>
      <w:r w:rsidR="00DB1D52"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ол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="00DB1D52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="00DB1D52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ся</w:t>
      </w:r>
      <w:r w:rsidR="00DB1D52"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B1D52"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поряжа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DB1D52" w:rsidRPr="007947F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акрепле</w:t>
      </w:r>
      <w:r w:rsidR="00DB1D52"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ым</w:t>
      </w:r>
      <w:r w:rsidR="00DB1D52"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DB1D52" w:rsidRPr="007947F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раве</w:t>
      </w:r>
      <w:r w:rsidR="00DB1D52" w:rsidRPr="007947F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 xml:space="preserve">оперативного </w:t>
      </w:r>
      <w:r w:rsidR="00DB1D52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DB1D52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равл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DB1D52"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им</w:t>
      </w:r>
      <w:r w:rsidR="00DB1D52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DB1D52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тв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DB1D52"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B1D52"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соответ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твии</w:t>
      </w:r>
      <w:r w:rsidR="00DB1D52"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B1D52"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B1D52" w:rsidRPr="007947F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аз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ем</w:t>
      </w:r>
      <w:r w:rsidR="00DB1D52"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B1D52" w:rsidRPr="007947F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зак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льством</w:t>
      </w:r>
      <w:r w:rsidR="00DB1D52" w:rsidRPr="007947F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Российской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Фед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ц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3388" w:rsidRPr="007947FF">
        <w:rPr>
          <w:rFonts w:ascii="Times New Roman" w:eastAsia="Times New Roman" w:hAnsi="Times New Roman" w:cs="Times New Roman"/>
          <w:sz w:val="24"/>
          <w:szCs w:val="24"/>
        </w:rPr>
        <w:t>МКДОУ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располагает</w:t>
      </w:r>
      <w:r w:rsidR="00616AE9" w:rsidRPr="007947FF">
        <w:rPr>
          <w:rFonts w:ascii="Times New Roman" w:eastAsia="Times New Roman" w:hAnsi="Times New Roman" w:cs="Times New Roman"/>
          <w:sz w:val="24"/>
          <w:szCs w:val="24"/>
        </w:rPr>
        <w:t xml:space="preserve"> 1 учебным корпусом, 1 пищеблоком, 1 хозяйственным блоком.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hAnsi="Times New Roman" w:cs="Times New Roman"/>
          <w:sz w:val="24"/>
          <w:szCs w:val="24"/>
        </w:rPr>
        <w:t xml:space="preserve">Общая площадь помещений, в которых осуществляется образовательная деятельность, в расчете на одного воспитанника - </w:t>
      </w:r>
      <w:r w:rsidR="001B361B" w:rsidRPr="007947FF">
        <w:rPr>
          <w:rFonts w:ascii="Times New Roman" w:hAnsi="Times New Roman" w:cs="Times New Roman"/>
          <w:sz w:val="24"/>
          <w:szCs w:val="24"/>
        </w:rPr>
        <w:t xml:space="preserve"> 637 </w:t>
      </w:r>
      <w:r w:rsidRPr="007947FF">
        <w:rPr>
          <w:rFonts w:ascii="Times New Roman" w:hAnsi="Times New Roman" w:cs="Times New Roman"/>
          <w:sz w:val="24"/>
          <w:szCs w:val="24"/>
        </w:rPr>
        <w:t xml:space="preserve">кв. м. Площадь помещений для организации дополнительных видов деятельности воспитанников - </w:t>
      </w:r>
      <w:r w:rsidR="001B361B" w:rsidRPr="007947FF">
        <w:rPr>
          <w:rFonts w:ascii="Times New Roman" w:hAnsi="Times New Roman" w:cs="Times New Roman"/>
          <w:sz w:val="24"/>
          <w:szCs w:val="24"/>
        </w:rPr>
        <w:t>0</w:t>
      </w:r>
      <w:r w:rsidRPr="007947FF">
        <w:rPr>
          <w:rFonts w:ascii="Times New Roman" w:hAnsi="Times New Roman" w:cs="Times New Roman"/>
          <w:sz w:val="24"/>
          <w:szCs w:val="24"/>
        </w:rPr>
        <w:t xml:space="preserve"> кв</w:t>
      </w:r>
      <w:proofErr w:type="gramStart"/>
      <w:r w:rsidRPr="007947F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7947FF">
        <w:rPr>
          <w:rFonts w:ascii="Times New Roman" w:hAnsi="Times New Roman" w:cs="Times New Roman"/>
          <w:sz w:val="24"/>
          <w:szCs w:val="24"/>
        </w:rPr>
        <w:t xml:space="preserve"> </w:t>
      </w:r>
      <w:r w:rsidR="00E27F62" w:rsidRPr="007947FF">
        <w:rPr>
          <w:rFonts w:ascii="Times New Roman" w:hAnsi="Times New Roman" w:cs="Times New Roman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="00DB1D52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="00DB1D52" w:rsidRPr="007947FF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DB1D52" w:rsidRPr="007947FF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="00DB1D52" w:rsidRPr="007947F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DB1D52" w:rsidRPr="007947FF">
        <w:rPr>
          <w:rFonts w:ascii="Times New Roman" w:eastAsia="Times New Roman" w:hAnsi="Times New Roman" w:cs="Times New Roman"/>
          <w:spacing w:val="167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образовател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DB1D52" w:rsidRPr="007947FF">
        <w:rPr>
          <w:rFonts w:ascii="Times New Roman" w:eastAsia="Times New Roman" w:hAnsi="Times New Roman" w:cs="Times New Roman"/>
          <w:spacing w:val="167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ср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д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DB1D52" w:rsidRPr="007947FF">
        <w:rPr>
          <w:rFonts w:ascii="Times New Roman" w:eastAsia="Times New Roman" w:hAnsi="Times New Roman" w:cs="Times New Roman"/>
          <w:spacing w:val="165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аря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="00DB1D52" w:rsidRPr="007947FF">
        <w:rPr>
          <w:rFonts w:ascii="Times New Roman" w:eastAsia="Times New Roman" w:hAnsi="Times New Roman" w:cs="Times New Roman"/>
          <w:spacing w:val="163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B1D52" w:rsidRPr="007947FF">
        <w:rPr>
          <w:rFonts w:ascii="Times New Roman" w:eastAsia="Times New Roman" w:hAnsi="Times New Roman" w:cs="Times New Roman"/>
          <w:spacing w:val="165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DB1D52"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="00DB1D52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овыми</w:t>
      </w:r>
      <w:r w:rsidR="00DB1D52" w:rsidRPr="007947FF">
        <w:rPr>
          <w:rFonts w:ascii="Times New Roman" w:eastAsia="Times New Roman" w:hAnsi="Times New Roman" w:cs="Times New Roman"/>
          <w:spacing w:val="165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ата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и,</w:t>
      </w:r>
      <w:r w:rsidR="00DB1D52" w:rsidRPr="007947FF">
        <w:rPr>
          <w:rFonts w:ascii="Times New Roman" w:eastAsia="Times New Roman" w:hAnsi="Times New Roman" w:cs="Times New Roman"/>
          <w:spacing w:val="165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вк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юча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т специал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ирован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, оборудованные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щ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я:</w:t>
      </w:r>
    </w:p>
    <w:p w:rsidR="00F01DCF" w:rsidRPr="007947FF" w:rsidRDefault="00DB1D52" w:rsidP="00F01DCF">
      <w:pPr>
        <w:pStyle w:val="a6"/>
        <w:numPr>
          <w:ilvl w:val="0"/>
          <w:numId w:val="34"/>
        </w:numPr>
        <w:spacing w:after="0" w:line="240" w:lineRule="auto"/>
        <w:ind w:right="4047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зыкал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ый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01DCF" w:rsidRPr="007947FF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616AE9" w:rsidRPr="007947FF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F01DCF" w:rsidRPr="007947FF" w:rsidRDefault="00F01DCF" w:rsidP="00F01DCF">
      <w:pPr>
        <w:pStyle w:val="a6"/>
        <w:numPr>
          <w:ilvl w:val="0"/>
          <w:numId w:val="34"/>
        </w:numPr>
        <w:spacing w:after="0" w:line="240" w:lineRule="auto"/>
        <w:ind w:right="4047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физкультурный зал – </w:t>
      </w:r>
      <w:r w:rsidR="00616AE9" w:rsidRPr="007947FF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DB1D52" w:rsidRPr="007947FF" w:rsidRDefault="00DB1D52" w:rsidP="00F01DCF">
      <w:pPr>
        <w:pStyle w:val="a6"/>
        <w:numPr>
          <w:ilvl w:val="0"/>
          <w:numId w:val="34"/>
        </w:numPr>
        <w:spacing w:after="0" w:line="240" w:lineRule="auto"/>
        <w:ind w:right="4047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каби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зав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ющего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616AE9" w:rsidRPr="007947F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1DCF" w:rsidRPr="007947FF" w:rsidRDefault="00DB1D52" w:rsidP="00F01DCF">
      <w:pPr>
        <w:pStyle w:val="a6"/>
        <w:numPr>
          <w:ilvl w:val="0"/>
          <w:numId w:val="34"/>
        </w:numPr>
        <w:spacing w:after="0" w:line="240" w:lineRule="auto"/>
        <w:ind w:right="6378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каб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F01DCF" w:rsidRPr="007947FF">
        <w:rPr>
          <w:rFonts w:ascii="Times New Roman" w:eastAsia="Times New Roman" w:hAnsi="Times New Roman" w:cs="Times New Roman"/>
          <w:sz w:val="24"/>
          <w:szCs w:val="24"/>
        </w:rPr>
        <w:t xml:space="preserve">нет – </w:t>
      </w:r>
      <w:r w:rsidR="00616AE9" w:rsidRPr="007947F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B1D52" w:rsidRPr="007947FF" w:rsidRDefault="00DB1D52" w:rsidP="00F01DCF">
      <w:pPr>
        <w:pStyle w:val="a6"/>
        <w:numPr>
          <w:ilvl w:val="0"/>
          <w:numId w:val="34"/>
        </w:numPr>
        <w:spacing w:after="0" w:line="240" w:lineRule="auto"/>
        <w:ind w:right="6378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каби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ет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си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олога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01DCF" w:rsidRPr="007947FF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616AE9" w:rsidRPr="007947F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1DCF" w:rsidRPr="007947FF" w:rsidRDefault="00F01DCF" w:rsidP="00F01DCF">
      <w:pPr>
        <w:pStyle w:val="a6"/>
        <w:numPr>
          <w:ilvl w:val="0"/>
          <w:numId w:val="34"/>
        </w:numPr>
        <w:spacing w:after="0" w:line="240" w:lineRule="auto"/>
        <w:ind w:right="6378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кабинет логопеда -</w:t>
      </w:r>
      <w:r w:rsidR="00887271" w:rsidRPr="007947FF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7F447A" w:rsidRPr="007947FF" w:rsidRDefault="00DB1D52" w:rsidP="007F447A">
      <w:pPr>
        <w:pStyle w:val="a6"/>
        <w:numPr>
          <w:ilvl w:val="0"/>
          <w:numId w:val="34"/>
        </w:numPr>
        <w:spacing w:after="0" w:line="240" w:lineRule="auto"/>
        <w:ind w:right="-35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ий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лок (м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инск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ет,</w:t>
      </w:r>
      <w:r w:rsidR="001B361B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пр</w:t>
      </w:r>
      <w:r w:rsidR="001B361B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оцедурный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ет)</w:t>
      </w:r>
      <w:r w:rsidRPr="007947F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7F447A" w:rsidRPr="007947F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87271" w:rsidRPr="007947F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947FF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</w:p>
    <w:p w:rsidR="00DB1D52" w:rsidRPr="007947FF" w:rsidRDefault="004F2A2C" w:rsidP="005B5D78">
      <w:pPr>
        <w:pStyle w:val="a6"/>
        <w:spacing w:after="0" w:line="240" w:lineRule="auto"/>
        <w:ind w:left="0" w:right="-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DB1D52" w:rsidRPr="007947FF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="00887271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территории</w:t>
      </w:r>
      <w:r w:rsidR="007F447A" w:rsidRPr="007947FF">
        <w:rPr>
          <w:rFonts w:ascii="Times New Roman" w:eastAsia="Times New Roman" w:hAnsi="Times New Roman" w:cs="Times New Roman"/>
          <w:sz w:val="24"/>
          <w:szCs w:val="24"/>
        </w:rPr>
        <w:t xml:space="preserve"> ДОУ</w:t>
      </w:r>
      <w:r w:rsidR="007F447A"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="007F447A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7F447A" w:rsidRPr="007947FF">
        <w:rPr>
          <w:rFonts w:ascii="Times New Roman" w:eastAsia="Times New Roman" w:hAnsi="Times New Roman" w:cs="Times New Roman"/>
          <w:sz w:val="24"/>
          <w:szCs w:val="24"/>
        </w:rPr>
        <w:t>сть</w:t>
      </w:r>
      <w:r w:rsidR="007F447A" w:rsidRPr="007947FF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="00887271" w:rsidRPr="007947FF">
        <w:rPr>
          <w:rFonts w:ascii="Times New Roman" w:eastAsia="Times New Roman" w:hAnsi="Times New Roman" w:cs="Times New Roman"/>
          <w:sz w:val="24"/>
          <w:szCs w:val="24"/>
        </w:rPr>
        <w:t>4</w:t>
      </w:r>
      <w:r w:rsidR="007F447A" w:rsidRPr="007947FF">
        <w:rPr>
          <w:rFonts w:ascii="Times New Roman" w:eastAsia="Times New Roman" w:hAnsi="Times New Roman" w:cs="Times New Roman"/>
          <w:sz w:val="24"/>
          <w:szCs w:val="24"/>
        </w:rPr>
        <w:t xml:space="preserve"> оборудованных групповых участк</w:t>
      </w:r>
      <w:r w:rsidR="00887271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F447A"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7F447A"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="00887271"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>0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спор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="00DB1D52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7F447A" w:rsidRPr="007947F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лоща</w:t>
      </w:r>
      <w:r w:rsidR="00DB1D52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="00887271" w:rsidRPr="007947FF">
        <w:rPr>
          <w:rFonts w:ascii="Times New Roman" w:eastAsia="Times New Roman" w:hAnsi="Times New Roman" w:cs="Times New Roman"/>
          <w:sz w:val="24"/>
          <w:szCs w:val="24"/>
        </w:rPr>
        <w:t>ок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DB1D52" w:rsidRPr="007947F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формлен</w:t>
      </w:r>
      <w:r w:rsidR="00887271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="00887271" w:rsidRPr="007947FF">
        <w:rPr>
          <w:rFonts w:ascii="Times New Roman" w:eastAsia="Times New Roman" w:hAnsi="Times New Roman" w:cs="Times New Roman"/>
          <w:spacing w:val="118"/>
          <w:sz w:val="24"/>
          <w:szCs w:val="24"/>
        </w:rPr>
        <w:t>1</w:t>
      </w:r>
      <w:r w:rsidR="007F447A" w:rsidRPr="007947F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лощад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="00887271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B1D52" w:rsidRPr="007947FF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доро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у движен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7F447A" w:rsidRPr="007947F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. На всех площадках есть зеленые насаждения, цветники. Веранды, теневые навесы и игровое оборудование на групповых площадках находятся </w:t>
      </w:r>
      <w:r w:rsidR="004A0ADE" w:rsidRPr="007947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887271" w:rsidRPr="007947FF">
        <w:rPr>
          <w:rFonts w:ascii="Times New Roman" w:eastAsia="Times New Roman" w:hAnsi="Times New Roman" w:cs="Times New Roman"/>
          <w:sz w:val="24"/>
          <w:szCs w:val="24"/>
        </w:rPr>
        <w:t>удовлетворительно</w:t>
      </w:r>
      <w:r w:rsidR="004A0ADE" w:rsidRPr="007947FF">
        <w:rPr>
          <w:rFonts w:ascii="Times New Roman" w:eastAsia="Times New Roman" w:hAnsi="Times New Roman" w:cs="Times New Roman"/>
          <w:sz w:val="24"/>
          <w:szCs w:val="24"/>
        </w:rPr>
        <w:t>м состоянии</w:t>
      </w:r>
    </w:p>
    <w:p w:rsidR="00E27F62" w:rsidRPr="007947FF" w:rsidRDefault="00E27F62" w:rsidP="005B5D78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Групповые помещения    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оборудованы современной мебелью. В каждой </w:t>
      </w:r>
      <w:r w:rsidRPr="007947FF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возрастной группе созданы условия для самостоятельного, активного и целенаправленного действия детей во всех видах деятельности: игровой, двигательной, изобразительной, театрализованной, конструктивной, познавательной и т.д. Они содержат разнообразные материалы для развивающих игр и занятий. Организация и расположение предметов развивающей среды отвечает возрастным особенностям и потребностям детей. Расположение мебели, игрового и другого оборудования отвечают требованиям техники безопасности,  санитарно-гигиеническим нормам, физиологии детей, что позволяет воспи</w:t>
      </w:r>
      <w:r w:rsidR="004A0ADE" w:rsidRPr="007947FF">
        <w:rPr>
          <w:rFonts w:ascii="Times New Roman" w:eastAsia="Times New Roman" w:hAnsi="Times New Roman" w:cs="Times New Roman"/>
          <w:sz w:val="24"/>
          <w:szCs w:val="24"/>
        </w:rPr>
        <w:t>танникам свободно перемещаться.</w:t>
      </w:r>
    </w:p>
    <w:p w:rsidR="00E27F62" w:rsidRPr="007947FF" w:rsidRDefault="00E27F62" w:rsidP="00E27F6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 В ДОУ по возможности создаются все условия для охраны и укрепления здоровья детей, для их полноценного физического развития. В каждой возрастной группе имеется инвентарь и оборудование для физической активности детей: скакалки, обручи и др.</w:t>
      </w:r>
    </w:p>
    <w:p w:rsidR="00E27F62" w:rsidRPr="007947FF" w:rsidRDefault="00E27F62" w:rsidP="00E27F6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Организация развивающей среды в различных возрастных группах имеют свои отличительные признаки.</w:t>
      </w:r>
    </w:p>
    <w:p w:rsidR="00E27F62" w:rsidRPr="007947FF" w:rsidRDefault="00E27F62" w:rsidP="00E27F6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 группе раннего возраста выделено большое открытое пространство, где дети могут играть с двигательными игрушками, имеются уголки по сенсорному развитию с разнообразным  материалом.</w:t>
      </w:r>
    </w:p>
    <w:p w:rsidR="00E27F62" w:rsidRPr="007947FF" w:rsidRDefault="00E27F62" w:rsidP="00E27F6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С целью экологического воспитания в каждой группе есть уголки природы с различными растениями; муляжи овощей, фруктов, грибов, фигурки диких и домашних животных, насекомые, птицы, семена; образцы  неживой и живой природы; картины о природе, о ее богатствах; альбомы «Времена года», «Календарь погоды» и другие дидактические пособия.</w:t>
      </w:r>
    </w:p>
    <w:p w:rsidR="00E27F62" w:rsidRPr="007947FF" w:rsidRDefault="00E27F62" w:rsidP="00E27F6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Каждая группа имеет </w:t>
      </w: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>свой</w:t>
      </w:r>
      <w:proofErr w:type="gram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мини-уголок, содержащий дидактические игры, пособия, методическую и художественную литературу, необходимые для организации разных видов деятельности.</w:t>
      </w:r>
    </w:p>
    <w:p w:rsidR="00E27F62" w:rsidRPr="007947FF" w:rsidRDefault="00E27F62" w:rsidP="00E27F6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В целях художественно-эстетического развития в группах оборудованы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изоуголки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>, в которых находятся столы, мольберты, имеются различные виды бумаги, несколько видов карандашей, пластилин, ножницы, трафареты, печати, шаблоны, краски, гуашь, восковые мелки, фломастеры, ножницы, кисти 3-х величин и разной жесткости, образцы народно-прикладного и декоративного творчества,  природно-бросовый материал для создания коллажей, наглядный материал по ознакомлению с жанрами живописи, скульптурой и т.д.</w:t>
      </w:r>
      <w:proofErr w:type="gram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Детские работы используются для оформления интерьера детского сада.</w:t>
      </w:r>
    </w:p>
    <w:p w:rsidR="00E27F62" w:rsidRPr="007947FF" w:rsidRDefault="00E27F62" w:rsidP="00E27F6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По конструированию в группах оборудованы «Конструкторские бюро», где собраны различные виды конструкторов, в зависимости от возрастных возможностей детей: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пластмассовые с различными видами соединений, деревянные, металлические,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пазлы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>. Все они различаются по материалам и по видам сборки.</w:t>
      </w:r>
    </w:p>
    <w:p w:rsidR="00E27F62" w:rsidRPr="007947FF" w:rsidRDefault="00E27F62" w:rsidP="00E27F6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Для развития игровой деятельности во второй младшей и средней группах развернуты уголки для сюжетно-ролевых игр: «Семья», «Поликлиника», «Парикмахерская», «Театр», «Магазин», «Мастерская», "Кухня".</w:t>
      </w:r>
    </w:p>
    <w:p w:rsidR="00E27F62" w:rsidRPr="007947FF" w:rsidRDefault="00E27F62" w:rsidP="00E27F6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 старшей группе созданы уголки: «Салон красоты», «Библиотека», «Автомастерская»,  «Гараж» и т.д.</w:t>
      </w:r>
    </w:p>
    <w:p w:rsidR="00E27F62" w:rsidRPr="007947FF" w:rsidRDefault="00E27F62" w:rsidP="00E27F6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Во всех группах ДОУ имеются  уголки театрализованной деятельности. В них представлены различные виды театров, настольные театральные ширмы, шапочки для игр – драматизаций.</w:t>
      </w:r>
    </w:p>
    <w:p w:rsidR="00DB1D52" w:rsidRPr="007947FF" w:rsidRDefault="00DB1D52" w:rsidP="00DB1D5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47FF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дет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ком</w:t>
      </w:r>
      <w:r w:rsidRPr="007947FF">
        <w:rPr>
          <w:rFonts w:ascii="Times New Roman" w:eastAsia="Times New Roman" w:hAnsi="Times New Roman" w:cs="Times New Roman"/>
          <w:spacing w:val="167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165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созданы</w:t>
      </w:r>
      <w:r w:rsidRPr="007947F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ловия</w:t>
      </w:r>
      <w:r w:rsidRPr="007947FF">
        <w:rPr>
          <w:rFonts w:ascii="Times New Roman" w:eastAsia="Times New Roman" w:hAnsi="Times New Roman" w:cs="Times New Roman"/>
          <w:spacing w:val="16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7947F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разв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947FF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ив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947FF">
        <w:rPr>
          <w:rFonts w:ascii="Times New Roman" w:eastAsia="Times New Roman" w:hAnsi="Times New Roman" w:cs="Times New Roman"/>
          <w:spacing w:val="169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pacing w:val="9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й во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танни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ов.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оследн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годы</w:t>
      </w:r>
      <w:r w:rsidRPr="007947F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тично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менен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терьер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вых</w:t>
      </w:r>
      <w:r w:rsidRPr="007947F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ком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ат,</w:t>
      </w:r>
      <w:r w:rsidRPr="007947F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тена новая </w:t>
      </w:r>
      <w:r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бель,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шк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особия и</w:t>
      </w:r>
      <w:r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>др.</w:t>
      </w:r>
    </w:p>
    <w:p w:rsidR="00E27F62" w:rsidRPr="007947FF" w:rsidRDefault="00E27F62" w:rsidP="00DB1D5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Вывод по разделу:</w:t>
      </w:r>
    </w:p>
    <w:p w:rsidR="004E53CE" w:rsidRPr="007947FF" w:rsidRDefault="00E27F62" w:rsidP="00E27F6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Созданы условия для реализации </w:t>
      </w:r>
      <w:r w:rsidR="004E53CE" w:rsidRPr="007947FF">
        <w:rPr>
          <w:rFonts w:ascii="Times New Roman" w:eastAsia="Times New Roman" w:hAnsi="Times New Roman" w:cs="Times New Roman"/>
          <w:sz w:val="24"/>
          <w:szCs w:val="24"/>
        </w:rPr>
        <w:t>основной образовательной программы ДОУ, 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р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дм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тно-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ростр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нств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DB1D52"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рган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ия</w:t>
      </w:r>
      <w:r w:rsidR="00DB1D52" w:rsidRPr="007947FF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щ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DB1D52" w:rsidRPr="007947F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ед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гогиче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ки</w:t>
      </w:r>
      <w:r w:rsidR="00DB1D52" w:rsidRPr="007947FF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ел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ообр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з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а, созда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т комфорт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ое н</w:t>
      </w:r>
      <w:r w:rsidR="00DB1D52" w:rsidRPr="007947F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тро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 xml:space="preserve">е, 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пособст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="00DB1D52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эмоц</w:t>
      </w:r>
      <w:r w:rsidR="00DB1D52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ал</w:t>
      </w:r>
      <w:r w:rsidR="00DB1D52" w:rsidRPr="007947F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у</w:t>
      </w:r>
      <w:r w:rsidR="00DB1D52" w:rsidRPr="007947F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DB1D52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аг</w:t>
      </w:r>
      <w:r w:rsidR="00DB1D52" w:rsidRPr="007947FF">
        <w:rPr>
          <w:rFonts w:ascii="Times New Roman" w:eastAsia="Times New Roman" w:hAnsi="Times New Roman" w:cs="Times New Roman"/>
          <w:spacing w:val="1"/>
          <w:sz w:val="24"/>
          <w:szCs w:val="24"/>
        </w:rPr>
        <w:t>оп</w:t>
      </w:r>
      <w:r w:rsidR="00DB1D52" w:rsidRPr="007947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B1D52" w:rsidRPr="007947FF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="00DB1D52" w:rsidRPr="007947F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D846AE" w:rsidRPr="007947FF">
        <w:rPr>
          <w:rFonts w:ascii="Times New Roman" w:eastAsia="Times New Roman" w:hAnsi="Times New Roman" w:cs="Times New Roman"/>
          <w:sz w:val="24"/>
          <w:szCs w:val="24"/>
        </w:rPr>
        <w:t>чию детей</w:t>
      </w:r>
      <w:r w:rsidR="004E53CE" w:rsidRPr="007947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4E53CE" w:rsidRPr="007947FF">
        <w:rPr>
          <w:rFonts w:ascii="Times New Roman" w:hAnsi="Times New Roman" w:cs="Times New Roman"/>
          <w:sz w:val="24"/>
          <w:szCs w:val="24"/>
        </w:rPr>
        <w:t>Требования СанПиН в групповых и других помещениях (музыкального (спортивного) зала, кабинет психолога, логопеда, спортивной площадки, групповых участков, физкультурной площадки, цветника, зелёных насаждений; состояние групповых площадок выполняются в полном объеме.</w:t>
      </w:r>
      <w:proofErr w:type="gramEnd"/>
    </w:p>
    <w:p w:rsidR="00E27F62" w:rsidRPr="007947FF" w:rsidRDefault="004E53CE" w:rsidP="00E27F62">
      <w:pPr>
        <w:spacing w:after="0" w:line="240" w:lineRule="auto"/>
        <w:ind w:right="-18"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t>Ре</w:t>
      </w:r>
      <w:r w:rsidR="004A0ADE" w:rsidRPr="007947FF">
        <w:rPr>
          <w:rFonts w:ascii="Times New Roman" w:eastAsia="Times New Roman" w:hAnsi="Times New Roman" w:cs="Times New Roman"/>
          <w:b/>
          <w:sz w:val="24"/>
          <w:szCs w:val="24"/>
        </w:rPr>
        <w:t>комендации по разделу:</w:t>
      </w:r>
    </w:p>
    <w:p w:rsidR="003A4C5F" w:rsidRPr="007947FF" w:rsidRDefault="00D846AE" w:rsidP="00B37576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      Постоянное пополнение и обновление пространственно-развивающей среды с учетом «зоны ближайшего развития».</w:t>
      </w:r>
      <w:r w:rsidR="001A6F26" w:rsidRPr="007947FF">
        <w:rPr>
          <w:rFonts w:ascii="Times New Roman" w:eastAsia="Times New Roman" w:hAnsi="Times New Roman" w:cs="Times New Roman"/>
          <w:sz w:val="24"/>
          <w:szCs w:val="24"/>
        </w:rPr>
        <w:t xml:space="preserve"> Для улучшения качества  образования про</w:t>
      </w:r>
      <w:r w:rsidR="004A4E5E" w:rsidRPr="007947FF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1A6F26" w:rsidRPr="007947FF">
        <w:rPr>
          <w:rFonts w:ascii="Times New Roman" w:eastAsia="Times New Roman" w:hAnsi="Times New Roman" w:cs="Times New Roman"/>
          <w:sz w:val="24"/>
          <w:szCs w:val="24"/>
        </w:rPr>
        <w:t>лжить оснащение групп</w:t>
      </w:r>
      <w:r w:rsidR="004A4E5E" w:rsidRPr="007947FF">
        <w:rPr>
          <w:rFonts w:ascii="Times New Roman" w:eastAsia="Times New Roman" w:hAnsi="Times New Roman" w:cs="Times New Roman"/>
          <w:sz w:val="24"/>
          <w:szCs w:val="24"/>
        </w:rPr>
        <w:t xml:space="preserve"> ноутбуками, мультимедийным оборудованием.</w:t>
      </w:r>
    </w:p>
    <w:p w:rsidR="004A4E5E" w:rsidRPr="007947FF" w:rsidRDefault="004A4E5E" w:rsidP="00B37576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A4E5E" w:rsidRPr="007947FF" w:rsidRDefault="004A4E5E" w:rsidP="00B37576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A0ADE" w:rsidRPr="007947FF" w:rsidRDefault="004A0ADE" w:rsidP="00B37576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78A7" w:rsidRPr="007947FF" w:rsidRDefault="00C667B3" w:rsidP="00C667B3">
      <w:pPr>
        <w:spacing w:after="38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7FF">
        <w:rPr>
          <w:rFonts w:ascii="Times New Roman" w:hAnsi="Times New Roman" w:cs="Times New Roman"/>
          <w:b/>
          <w:sz w:val="28"/>
          <w:szCs w:val="28"/>
        </w:rPr>
        <w:t>Раздел 9. Внутренняя система оценки качества образования</w:t>
      </w:r>
    </w:p>
    <w:p w:rsidR="00486C47" w:rsidRPr="007947FF" w:rsidRDefault="00215525" w:rsidP="00486C47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32"/>
          <w:szCs w:val="32"/>
        </w:rPr>
        <w:t xml:space="preserve">      </w:t>
      </w:r>
      <w:r w:rsidR="004755F1" w:rsidRPr="007947FF">
        <w:rPr>
          <w:rFonts w:ascii="Times New Roman" w:hAnsi="Times New Roman" w:cs="Times New Roman"/>
          <w:sz w:val="24"/>
          <w:szCs w:val="24"/>
        </w:rPr>
        <w:t xml:space="preserve">В </w:t>
      </w:r>
      <w:r w:rsidR="00F43388" w:rsidRPr="007947FF">
        <w:rPr>
          <w:rFonts w:ascii="Times New Roman" w:hAnsi="Times New Roman" w:cs="Times New Roman"/>
          <w:sz w:val="24"/>
          <w:szCs w:val="24"/>
        </w:rPr>
        <w:t>МКДОУ</w:t>
      </w:r>
      <w:r w:rsidR="004755F1" w:rsidRPr="007947FF">
        <w:rPr>
          <w:rFonts w:ascii="Times New Roman" w:hAnsi="Times New Roman" w:cs="Times New Roman"/>
          <w:sz w:val="24"/>
          <w:szCs w:val="24"/>
        </w:rPr>
        <w:t xml:space="preserve"> разработано Положение о внутренней системе оценки   качества образования ДОУ, приня</w:t>
      </w:r>
      <w:r w:rsidR="00486C47" w:rsidRPr="007947FF">
        <w:rPr>
          <w:rFonts w:ascii="Times New Roman" w:hAnsi="Times New Roman" w:cs="Times New Roman"/>
          <w:sz w:val="24"/>
          <w:szCs w:val="24"/>
        </w:rPr>
        <w:t xml:space="preserve">того на Педагогическом Совете </w:t>
      </w:r>
      <w:r w:rsidR="00F43388" w:rsidRPr="007947FF">
        <w:rPr>
          <w:rFonts w:ascii="Times New Roman" w:hAnsi="Times New Roman" w:cs="Times New Roman"/>
          <w:sz w:val="24"/>
          <w:szCs w:val="24"/>
        </w:rPr>
        <w:t>МКДОУ</w:t>
      </w:r>
      <w:r w:rsidR="004755F1" w:rsidRPr="007947FF">
        <w:rPr>
          <w:rFonts w:ascii="Times New Roman" w:hAnsi="Times New Roman" w:cs="Times New Roman"/>
          <w:sz w:val="24"/>
          <w:szCs w:val="24"/>
        </w:rPr>
        <w:t xml:space="preserve">  на основе нормативных правовых актов Российской Федерации, регламентирующих реализацию всех процедур контроля и оценки качества образования.</w:t>
      </w:r>
      <w:r w:rsidR="00486C47" w:rsidRPr="007947FF">
        <w:rPr>
          <w:rFonts w:ascii="Times New Roman" w:hAnsi="Times New Roman" w:cs="Times New Roman"/>
          <w:sz w:val="24"/>
          <w:szCs w:val="24"/>
        </w:rPr>
        <w:t xml:space="preserve"> Систему качества дошкольного образования  мы рассматриваем как систему контроля внутри ДОУ, которая включает себя  интегративные составляющие:</w:t>
      </w:r>
    </w:p>
    <w:p w:rsidR="00486C47" w:rsidRPr="007947FF" w:rsidRDefault="00486C47" w:rsidP="00486C47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Качество научно-методической работы;</w:t>
      </w:r>
    </w:p>
    <w:p w:rsidR="00486C47" w:rsidRPr="007947FF" w:rsidRDefault="00486C47" w:rsidP="00486C47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Качество воспитательно-образовательного процесса;</w:t>
      </w:r>
    </w:p>
    <w:p w:rsidR="00486C47" w:rsidRPr="007947FF" w:rsidRDefault="00486C47" w:rsidP="00486C47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Качество работы с родителями;</w:t>
      </w:r>
    </w:p>
    <w:p w:rsidR="00486C47" w:rsidRPr="007947FF" w:rsidRDefault="00486C47" w:rsidP="00486C47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Качество работы с педагогическими кадрами;</w:t>
      </w:r>
    </w:p>
    <w:p w:rsidR="00486C47" w:rsidRPr="007947FF" w:rsidRDefault="00486C47" w:rsidP="00486C47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Качество предметно-пространственной среды.</w:t>
      </w:r>
    </w:p>
    <w:p w:rsidR="00DC6E0F" w:rsidRPr="007947FF" w:rsidRDefault="00DC6E0F" w:rsidP="00DC6E0F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Процедура оценки условий включает в себя: наблюдение, оценочные листы, наблюдение за процессом взаимодействия всех участников образовательных отношений</w:t>
      </w:r>
    </w:p>
    <w:p w:rsidR="004C78A7" w:rsidRPr="007947FF" w:rsidRDefault="00486C47" w:rsidP="004C78A7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 xml:space="preserve">С целью повышения эффективности учебно-воспитательной деятельности  применяем педагогическую диагностику, которая даёт качественную и своевременную информацию, необходимую для принятия управленческих  решений.  В учреждении выстроена четкая система методического контроля и анализа результативности воспитательно-образовательного процесса по всем направлениям развития дошкольника и функционирования ДОУ в целом.                </w:t>
      </w:r>
      <w:r w:rsidR="004C78A7" w:rsidRPr="007947FF">
        <w:rPr>
          <w:rFonts w:ascii="Times New Roman" w:hAnsi="Times New Roman" w:cs="Times New Roman"/>
          <w:sz w:val="24"/>
          <w:szCs w:val="24"/>
        </w:rPr>
        <w:t xml:space="preserve">Одним из показателей оценки качества образования является участие воспитанников </w:t>
      </w:r>
      <w:r w:rsidR="00F43388" w:rsidRPr="007947FF">
        <w:rPr>
          <w:rFonts w:ascii="Times New Roman" w:hAnsi="Times New Roman" w:cs="Times New Roman"/>
          <w:sz w:val="24"/>
          <w:szCs w:val="24"/>
        </w:rPr>
        <w:t>МКДОУ</w:t>
      </w:r>
      <w:r w:rsidR="004C78A7" w:rsidRPr="007947FF">
        <w:rPr>
          <w:rFonts w:ascii="Times New Roman" w:hAnsi="Times New Roman" w:cs="Times New Roman"/>
          <w:sz w:val="24"/>
          <w:szCs w:val="24"/>
        </w:rPr>
        <w:t xml:space="preserve"> в различных городских и краевых конкурсах:</w:t>
      </w: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Достижения воспитанников  за 2016-2017 учебный год</w:t>
      </w:r>
    </w:p>
    <w:p w:rsidR="004664A5" w:rsidRPr="007947FF" w:rsidRDefault="004664A5" w:rsidP="004664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1"/>
        <w:gridCol w:w="1137"/>
        <w:gridCol w:w="1080"/>
        <w:gridCol w:w="1106"/>
        <w:gridCol w:w="2632"/>
      </w:tblGrid>
      <w:tr w:rsidR="004664A5" w:rsidRPr="007947FF" w:rsidTr="004664A5">
        <w:tc>
          <w:tcPr>
            <w:tcW w:w="6974" w:type="dxa"/>
            <w:gridSpan w:val="4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Городской уровень</w:t>
            </w:r>
          </w:p>
        </w:tc>
        <w:tc>
          <w:tcPr>
            <w:tcW w:w="2632" w:type="dxa"/>
            <w:vMerge w:val="restart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Фамилия, имя </w:t>
            </w:r>
          </w:p>
        </w:tc>
      </w:tr>
      <w:tr w:rsidR="004664A5" w:rsidRPr="007947FF" w:rsidTr="004664A5">
        <w:tc>
          <w:tcPr>
            <w:tcW w:w="3651" w:type="dxa"/>
            <w:vMerge w:val="restart"/>
          </w:tcPr>
          <w:p w:rsidR="004664A5" w:rsidRPr="007947FF" w:rsidRDefault="004664A5" w:rsidP="00466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конкурса, </w:t>
            </w:r>
          </w:p>
          <w:p w:rsidR="004664A5" w:rsidRPr="007947FF" w:rsidRDefault="004664A5" w:rsidP="00466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проведения, </w:t>
            </w:r>
          </w:p>
          <w:p w:rsidR="004664A5" w:rsidRPr="007947FF" w:rsidRDefault="004664A5" w:rsidP="00466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дата, </w:t>
            </w:r>
          </w:p>
          <w:p w:rsidR="004664A5" w:rsidRPr="007947FF" w:rsidRDefault="004664A5" w:rsidP="00466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участия: </w:t>
            </w: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/заочно</w:t>
            </w:r>
          </w:p>
        </w:tc>
        <w:tc>
          <w:tcPr>
            <w:tcW w:w="3323" w:type="dxa"/>
            <w:gridSpan w:val="3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(чел.)</w:t>
            </w:r>
          </w:p>
        </w:tc>
        <w:tc>
          <w:tcPr>
            <w:tcW w:w="2632" w:type="dxa"/>
            <w:vMerge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A5" w:rsidRPr="007947FF" w:rsidTr="004664A5">
        <w:tc>
          <w:tcPr>
            <w:tcW w:w="3651" w:type="dxa"/>
            <w:vMerge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  <w:tc>
          <w:tcPr>
            <w:tcW w:w="1080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призеры</w:t>
            </w:r>
          </w:p>
        </w:tc>
        <w:tc>
          <w:tcPr>
            <w:tcW w:w="1106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632" w:type="dxa"/>
            <w:vMerge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A5" w:rsidRPr="007947FF" w:rsidTr="004664A5">
        <w:trPr>
          <w:trHeight w:val="1419"/>
        </w:trPr>
        <w:tc>
          <w:tcPr>
            <w:tcW w:w="3651" w:type="dxa"/>
          </w:tcPr>
          <w:p w:rsidR="004664A5" w:rsidRPr="007947FF" w:rsidRDefault="004664A5" w:rsidP="00466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среди дошкольников  старших групп. «Знатоки родного края».</w:t>
            </w:r>
          </w:p>
        </w:tc>
        <w:tc>
          <w:tcPr>
            <w:tcW w:w="1137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2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      Магомедали </w:t>
            </w:r>
          </w:p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A5" w:rsidRPr="007947FF" w:rsidTr="004664A5">
        <w:tc>
          <w:tcPr>
            <w:tcW w:w="9606" w:type="dxa"/>
            <w:gridSpan w:val="5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Республиканский уровень</w:t>
            </w:r>
          </w:p>
        </w:tc>
      </w:tr>
      <w:tr w:rsidR="004664A5" w:rsidRPr="007947FF" w:rsidTr="004664A5">
        <w:tc>
          <w:tcPr>
            <w:tcW w:w="3651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конкурса, место проведения, дата</w:t>
            </w:r>
          </w:p>
        </w:tc>
        <w:tc>
          <w:tcPr>
            <w:tcW w:w="3323" w:type="dxa"/>
            <w:gridSpan w:val="3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(чел.)</w:t>
            </w:r>
          </w:p>
        </w:tc>
        <w:tc>
          <w:tcPr>
            <w:tcW w:w="2632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 имя</w:t>
            </w:r>
          </w:p>
        </w:tc>
      </w:tr>
      <w:tr w:rsidR="004664A5" w:rsidRPr="007947FF" w:rsidTr="004664A5">
        <w:tc>
          <w:tcPr>
            <w:tcW w:w="3651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7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  <w:tc>
          <w:tcPr>
            <w:tcW w:w="1080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призеры</w:t>
            </w:r>
          </w:p>
        </w:tc>
        <w:tc>
          <w:tcPr>
            <w:tcW w:w="1106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632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A5" w:rsidRPr="007947FF" w:rsidTr="004664A5">
        <w:trPr>
          <w:trHeight w:val="1641"/>
        </w:trPr>
        <w:tc>
          <w:tcPr>
            <w:tcW w:w="3651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«Земля </w:t>
            </w:r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аш дом: экология в рисунках детей»</w:t>
            </w:r>
          </w:p>
        </w:tc>
        <w:tc>
          <w:tcPr>
            <w:tcW w:w="1137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  <w:tc>
          <w:tcPr>
            <w:tcW w:w="2632" w:type="dxa"/>
          </w:tcPr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Сулейманов Ахмад.</w:t>
            </w:r>
          </w:p>
        </w:tc>
      </w:tr>
      <w:tr w:rsidR="004664A5" w:rsidRPr="007947FF" w:rsidTr="004664A5">
        <w:tc>
          <w:tcPr>
            <w:tcW w:w="9606" w:type="dxa"/>
            <w:gridSpan w:val="5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Российский уровень (интернет – конкурсы)</w:t>
            </w:r>
          </w:p>
        </w:tc>
      </w:tr>
      <w:tr w:rsidR="004664A5" w:rsidRPr="007947FF" w:rsidTr="004664A5">
        <w:tc>
          <w:tcPr>
            <w:tcW w:w="3651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3323" w:type="dxa"/>
            <w:gridSpan w:val="3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(чел.)</w:t>
            </w:r>
          </w:p>
        </w:tc>
        <w:tc>
          <w:tcPr>
            <w:tcW w:w="2632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 имя</w:t>
            </w:r>
          </w:p>
        </w:tc>
      </w:tr>
      <w:tr w:rsidR="004664A5" w:rsidRPr="007947FF" w:rsidTr="004664A5">
        <w:tc>
          <w:tcPr>
            <w:tcW w:w="3651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7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  <w:tc>
          <w:tcPr>
            <w:tcW w:w="1080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призеры</w:t>
            </w:r>
          </w:p>
        </w:tc>
        <w:tc>
          <w:tcPr>
            <w:tcW w:w="1106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632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A5" w:rsidRPr="007947FF" w:rsidTr="004664A5">
        <w:trPr>
          <w:trHeight w:val="1506"/>
        </w:trPr>
        <w:tc>
          <w:tcPr>
            <w:tcW w:w="3651" w:type="dxa"/>
          </w:tcPr>
          <w:p w:rsidR="004664A5" w:rsidRPr="007947FF" w:rsidRDefault="004664A5" w:rsidP="004664A5">
            <w:pPr>
              <w:pStyle w:val="a9"/>
            </w:pPr>
            <w:r w:rsidRPr="007947FF">
              <w:t>III   Всероссийский фестиваль творчества</w:t>
            </w:r>
            <w:proofErr w:type="gramStart"/>
            <w:r w:rsidRPr="007947FF">
              <w:t xml:space="preserve"> ,</w:t>
            </w:r>
            <w:proofErr w:type="gramEnd"/>
            <w:r w:rsidRPr="007947FF">
              <w:t>посвящённого  Международному дню защиты детей «Мир,  в котором я живу</w:t>
            </w:r>
            <w:r w:rsidRPr="007947FF">
              <w:rPr>
                <w:rFonts w:eastAsiaTheme="minorHAnsi"/>
              </w:rPr>
              <w:t>»</w:t>
            </w:r>
          </w:p>
        </w:tc>
        <w:tc>
          <w:tcPr>
            <w:tcW w:w="1137" w:type="dxa"/>
          </w:tcPr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32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место – </w:t>
            </w: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Махачева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Фатима.</w:t>
            </w:r>
          </w:p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Пашаев </w:t>
            </w: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Билал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664A5" w:rsidRPr="007947FF" w:rsidRDefault="004664A5" w:rsidP="004664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 целях повышения качества образования и эффективности деятельности МКДОУ в детском саду осуществляется внутриучережденческий контроль. Положение о внутриучережденческом контроле принято на педагогическом совете, протокол № 3 от 09.01.2017 г. и утверждено приказом заведующего № 2 от 09.01.2017 г. В  МКДОУ разработан план-график внутриучережденческого контроля по направлениям: воспитательно-образовательная деятельность, административно-хозяйственная деятельность. На каждую проверку разрабатывается план-задание, а результаты оформляются в виде отчетов, аналитических справок. В МКДОУ осуществляются плановые и внеплановые контрольные мероприятия; оперативный контроль, предупредительный, тематический, комплексный контроль.</w:t>
      </w:r>
    </w:p>
    <w:p w:rsidR="004664A5" w:rsidRPr="007947FF" w:rsidRDefault="004664A5" w:rsidP="00466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Для оценки качества образования также используется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самообследование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ДОУ, аттестация педагогических кадров, </w:t>
      </w:r>
      <w:r w:rsidRPr="007947FF">
        <w:rPr>
          <w:rFonts w:ascii="Times New Roman" w:hAnsi="Times New Roman" w:cs="Times New Roman"/>
          <w:sz w:val="24"/>
          <w:szCs w:val="24"/>
        </w:rPr>
        <w:t>участие педагогов в профессиональных  конкурсах.</w:t>
      </w:r>
    </w:p>
    <w:p w:rsidR="004664A5" w:rsidRPr="007947FF" w:rsidRDefault="004664A5" w:rsidP="00466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>Оценка работы педагогов ДОУ:</w:t>
      </w:r>
    </w:p>
    <w:p w:rsidR="004664A5" w:rsidRPr="007947FF" w:rsidRDefault="004664A5" w:rsidP="00466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1405"/>
        <w:gridCol w:w="78"/>
        <w:gridCol w:w="1357"/>
        <w:gridCol w:w="18"/>
        <w:gridCol w:w="1434"/>
        <w:gridCol w:w="12"/>
        <w:gridCol w:w="2618"/>
      </w:tblGrid>
      <w:tr w:rsidR="004664A5" w:rsidRPr="007947FF" w:rsidTr="004664A5">
        <w:trPr>
          <w:trHeight w:val="322"/>
        </w:trPr>
        <w:tc>
          <w:tcPr>
            <w:tcW w:w="7409" w:type="dxa"/>
            <w:gridSpan w:val="6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Городской уровень</w:t>
            </w:r>
          </w:p>
        </w:tc>
        <w:tc>
          <w:tcPr>
            <w:tcW w:w="2630" w:type="dxa"/>
            <w:gridSpan w:val="2"/>
            <w:vMerge w:val="restart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ФИО, </w:t>
            </w:r>
          </w:p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наградного документа</w:t>
            </w:r>
          </w:p>
        </w:tc>
      </w:tr>
      <w:tr w:rsidR="004664A5" w:rsidRPr="007947FF" w:rsidTr="004664A5">
        <w:trPr>
          <w:trHeight w:val="276"/>
        </w:trPr>
        <w:tc>
          <w:tcPr>
            <w:tcW w:w="3117" w:type="dxa"/>
            <w:vMerge w:val="restart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4292" w:type="dxa"/>
            <w:gridSpan w:val="5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(чел.)</w:t>
            </w:r>
          </w:p>
        </w:tc>
        <w:tc>
          <w:tcPr>
            <w:tcW w:w="2630" w:type="dxa"/>
            <w:gridSpan w:val="2"/>
            <w:vMerge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A5" w:rsidRPr="007947FF" w:rsidTr="004664A5">
        <w:trPr>
          <w:trHeight w:val="147"/>
        </w:trPr>
        <w:tc>
          <w:tcPr>
            <w:tcW w:w="3117" w:type="dxa"/>
            <w:vMerge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  <w:tc>
          <w:tcPr>
            <w:tcW w:w="1375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призеры</w:t>
            </w:r>
          </w:p>
        </w:tc>
        <w:tc>
          <w:tcPr>
            <w:tcW w:w="1434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630" w:type="dxa"/>
            <w:gridSpan w:val="2"/>
            <w:vMerge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A5" w:rsidRPr="007947FF" w:rsidTr="004664A5">
        <w:trPr>
          <w:trHeight w:val="2940"/>
        </w:trPr>
        <w:tc>
          <w:tcPr>
            <w:tcW w:w="3117" w:type="dxa"/>
          </w:tcPr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</w:t>
            </w: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«Мир глазами детей»2017г.</w:t>
            </w: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«Родной мой Дагестан»</w:t>
            </w: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2016г</w:t>
            </w: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«Лидер в образовании» 2017г</w:t>
            </w: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4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0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Агаметова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Муслимат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Эскендеровна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64A5" w:rsidRPr="007947FF" w:rsidTr="004664A5">
        <w:trPr>
          <w:trHeight w:val="614"/>
        </w:trPr>
        <w:tc>
          <w:tcPr>
            <w:tcW w:w="10039" w:type="dxa"/>
            <w:gridSpan w:val="8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Республиканский уровень</w:t>
            </w:r>
          </w:p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A5" w:rsidRPr="007947FF" w:rsidTr="004664A5">
        <w:trPr>
          <w:trHeight w:val="353"/>
        </w:trPr>
        <w:tc>
          <w:tcPr>
            <w:tcW w:w="3117" w:type="dxa"/>
            <w:vMerge w:val="restart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4304" w:type="dxa"/>
            <w:gridSpan w:val="6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(чел.)</w:t>
            </w:r>
          </w:p>
        </w:tc>
        <w:tc>
          <w:tcPr>
            <w:tcW w:w="2618" w:type="dxa"/>
            <w:vMerge w:val="restart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 имя</w:t>
            </w:r>
          </w:p>
        </w:tc>
      </w:tr>
      <w:tr w:rsidR="004664A5" w:rsidRPr="007947FF" w:rsidTr="004664A5">
        <w:trPr>
          <w:trHeight w:val="292"/>
        </w:trPr>
        <w:tc>
          <w:tcPr>
            <w:tcW w:w="3117" w:type="dxa"/>
            <w:vMerge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05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  <w:tc>
          <w:tcPr>
            <w:tcW w:w="1435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призёры</w:t>
            </w:r>
          </w:p>
        </w:tc>
        <w:tc>
          <w:tcPr>
            <w:tcW w:w="1464" w:type="dxa"/>
            <w:gridSpan w:val="3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1мето  </w:t>
            </w:r>
          </w:p>
        </w:tc>
        <w:tc>
          <w:tcPr>
            <w:tcW w:w="2618" w:type="dxa"/>
            <w:vMerge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64A5" w:rsidRPr="007947FF" w:rsidTr="004664A5">
        <w:trPr>
          <w:trHeight w:val="4838"/>
        </w:trPr>
        <w:tc>
          <w:tcPr>
            <w:tcW w:w="3117" w:type="dxa"/>
          </w:tcPr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Республиканский заочный конкурс учебно-методических разработок по организации экологического образования детей в ДОО «Экология от</w:t>
            </w:r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Я»                </w:t>
            </w: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Республиканский заочный конкурс педагогов дошкольного образования «Лучшая группа по созданию развивающей предметно-пространственной среды в соответствии с ФГОС </w:t>
            </w:r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405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4" w:type="dxa"/>
            <w:gridSpan w:val="3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8" w:type="dxa"/>
          </w:tcPr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Удовидченко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Удовидченко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4664A5" w:rsidRPr="007947FF" w:rsidTr="004664A5">
        <w:trPr>
          <w:trHeight w:val="322"/>
        </w:trPr>
        <w:tc>
          <w:tcPr>
            <w:tcW w:w="10039" w:type="dxa"/>
            <w:gridSpan w:val="8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Российский уровень</w:t>
            </w:r>
          </w:p>
        </w:tc>
      </w:tr>
      <w:tr w:rsidR="004664A5" w:rsidRPr="007947FF" w:rsidTr="004664A5">
        <w:trPr>
          <w:trHeight w:val="292"/>
        </w:trPr>
        <w:tc>
          <w:tcPr>
            <w:tcW w:w="3117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4292" w:type="dxa"/>
            <w:gridSpan w:val="5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(чел.)</w:t>
            </w:r>
          </w:p>
        </w:tc>
        <w:tc>
          <w:tcPr>
            <w:tcW w:w="2630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 имя</w:t>
            </w:r>
          </w:p>
        </w:tc>
      </w:tr>
      <w:tr w:rsidR="004664A5" w:rsidRPr="007947FF" w:rsidTr="004664A5">
        <w:trPr>
          <w:trHeight w:val="276"/>
        </w:trPr>
        <w:tc>
          <w:tcPr>
            <w:tcW w:w="3117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  <w:tc>
          <w:tcPr>
            <w:tcW w:w="1375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призеры</w:t>
            </w:r>
          </w:p>
        </w:tc>
        <w:tc>
          <w:tcPr>
            <w:tcW w:w="1434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630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A5" w:rsidRPr="007947FF" w:rsidTr="004664A5">
        <w:trPr>
          <w:trHeight w:val="1886"/>
        </w:trPr>
        <w:tc>
          <w:tcPr>
            <w:tcW w:w="3117" w:type="dxa"/>
          </w:tcPr>
          <w:p w:rsidR="004664A5" w:rsidRPr="007947FF" w:rsidRDefault="004664A5" w:rsidP="004664A5">
            <w:pPr>
              <w:pStyle w:val="a9"/>
              <w:rPr>
                <w:rFonts w:eastAsiaTheme="minorHAnsi"/>
                <w:lang w:eastAsia="en-US"/>
              </w:rPr>
            </w:pPr>
            <w:r w:rsidRPr="007947FF">
              <w:rPr>
                <w:rFonts w:eastAsiaTheme="minorHAnsi"/>
                <w:lang w:eastAsia="en-US"/>
              </w:rPr>
              <w:lastRenderedPageBreak/>
              <w:t xml:space="preserve">Всероссийский конкурс им. Л.С. </w:t>
            </w:r>
            <w:proofErr w:type="spellStart"/>
            <w:r w:rsidRPr="007947FF">
              <w:rPr>
                <w:rFonts w:eastAsiaTheme="minorHAnsi"/>
                <w:lang w:eastAsia="en-US"/>
              </w:rPr>
              <w:t>Выготского</w:t>
            </w:r>
            <w:proofErr w:type="spellEnd"/>
            <w:r w:rsidRPr="007947FF">
              <w:rPr>
                <w:rFonts w:eastAsiaTheme="minorHAnsi"/>
                <w:lang w:eastAsia="en-US"/>
              </w:rPr>
              <w:t xml:space="preserve"> 2017г.</w:t>
            </w:r>
          </w:p>
          <w:p w:rsidR="004664A5" w:rsidRPr="007947FF" w:rsidRDefault="004664A5" w:rsidP="004664A5">
            <w:pPr>
              <w:pStyle w:val="a9"/>
              <w:rPr>
                <w:rFonts w:eastAsiaTheme="minorHAnsi"/>
                <w:lang w:eastAsia="en-US"/>
              </w:rPr>
            </w:pPr>
          </w:p>
          <w:p w:rsidR="004664A5" w:rsidRPr="007947FF" w:rsidRDefault="004664A5" w:rsidP="004664A5">
            <w:pPr>
              <w:pStyle w:val="a9"/>
              <w:rPr>
                <w:rFonts w:eastAsiaTheme="minorHAnsi"/>
                <w:lang w:eastAsia="en-US"/>
              </w:rPr>
            </w:pPr>
            <w:r w:rsidRPr="007947FF">
              <w:rPr>
                <w:rFonts w:eastAsiaTheme="minorHAnsi"/>
                <w:lang w:eastAsia="en-US"/>
              </w:rPr>
              <w:t xml:space="preserve">Всероссийский конкурс детских рисунков «Мир глазами детей» 2017г.     </w:t>
            </w:r>
          </w:p>
          <w:p w:rsidR="004664A5" w:rsidRPr="007947FF" w:rsidRDefault="004664A5" w:rsidP="004664A5">
            <w:pPr>
              <w:pStyle w:val="a9"/>
              <w:rPr>
                <w:rFonts w:eastAsiaTheme="minorHAnsi" w:cs="PTSans-Italic"/>
                <w:i/>
                <w:iCs/>
                <w:sz w:val="19"/>
                <w:szCs w:val="19"/>
                <w:lang w:eastAsia="en-US"/>
              </w:rPr>
            </w:pPr>
          </w:p>
          <w:p w:rsidR="004664A5" w:rsidRPr="007947FF" w:rsidRDefault="004664A5" w:rsidP="004664A5">
            <w:pPr>
              <w:pStyle w:val="a9"/>
              <w:jc w:val="left"/>
              <w:rPr>
                <w:rFonts w:eastAsiaTheme="minorHAnsi" w:cs="PTSans-Italic"/>
                <w:i/>
                <w:iCs/>
                <w:sz w:val="19"/>
                <w:szCs w:val="19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483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4" w:type="dxa"/>
          </w:tcPr>
          <w:p w:rsidR="004664A5" w:rsidRPr="007947FF" w:rsidRDefault="004664A5" w:rsidP="0046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30" w:type="dxa"/>
            <w:gridSpan w:val="2"/>
          </w:tcPr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Агаметова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Д. </w:t>
            </w:r>
            <w:proofErr w:type="spellStart"/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Э-диплом</w:t>
            </w:r>
            <w:proofErr w:type="spellEnd"/>
            <w:proofErr w:type="gram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степени.   </w:t>
            </w: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Удовидченко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Н.А.-диплом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степени  </w:t>
            </w: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4A5" w:rsidRPr="007947FF" w:rsidRDefault="004664A5" w:rsidP="0046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Милованцева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С.А.-диплом</w:t>
            </w:r>
            <w:proofErr w:type="spell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степени</w:t>
            </w:r>
          </w:p>
        </w:tc>
      </w:tr>
    </w:tbl>
    <w:p w:rsidR="004664A5" w:rsidRPr="007947FF" w:rsidRDefault="004664A5" w:rsidP="004664A5">
      <w:pPr>
        <w:rPr>
          <w:rFonts w:ascii="Times New Roman" w:hAnsi="Times New Roman" w:cs="Times New Roman"/>
          <w:sz w:val="32"/>
          <w:szCs w:val="32"/>
        </w:rPr>
      </w:pPr>
    </w:p>
    <w:p w:rsidR="00EA6B05" w:rsidRPr="007947FF" w:rsidRDefault="00133C1B" w:rsidP="00CB3C7A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32"/>
          <w:szCs w:val="32"/>
        </w:rPr>
        <w:t xml:space="preserve">      </w:t>
      </w:r>
      <w:r w:rsidR="00EA6B05" w:rsidRPr="007947FF">
        <w:rPr>
          <w:rFonts w:ascii="Times New Roman" w:hAnsi="Times New Roman" w:cs="Times New Roman"/>
          <w:sz w:val="24"/>
          <w:szCs w:val="24"/>
        </w:rPr>
        <w:t>Удовлетворённость качеством предоставляемых услуг, деятельностью ДОО  со стороны родителей, партнёров и представителей общественности изучается через анкетирование, а также при помощи обратной связи сайта ДОУ</w:t>
      </w:r>
      <w:r w:rsidRPr="007947FF">
        <w:rPr>
          <w:rFonts w:ascii="Times New Roman" w:hAnsi="Times New Roman" w:cs="Times New Roman"/>
          <w:sz w:val="24"/>
          <w:szCs w:val="24"/>
        </w:rPr>
        <w:t>.</w:t>
      </w:r>
    </w:p>
    <w:p w:rsidR="0022309C" w:rsidRPr="007947FF" w:rsidRDefault="00133C1B" w:rsidP="0022309C">
      <w:pPr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>Выводы</w:t>
      </w:r>
      <w:r w:rsidR="0022309C" w:rsidRPr="007947FF">
        <w:rPr>
          <w:rFonts w:ascii="Times New Roman" w:hAnsi="Times New Roman" w:cs="Times New Roman"/>
          <w:b/>
          <w:sz w:val="24"/>
          <w:szCs w:val="24"/>
        </w:rPr>
        <w:t xml:space="preserve"> и рекомендации</w:t>
      </w:r>
      <w:r w:rsidRPr="007947FF">
        <w:rPr>
          <w:rFonts w:ascii="Times New Roman" w:hAnsi="Times New Roman" w:cs="Times New Roman"/>
          <w:b/>
          <w:sz w:val="24"/>
          <w:szCs w:val="24"/>
        </w:rPr>
        <w:t xml:space="preserve"> по разделу:</w:t>
      </w:r>
    </w:p>
    <w:p w:rsidR="0022309C" w:rsidRPr="007947FF" w:rsidRDefault="0022309C" w:rsidP="0022309C">
      <w:pPr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eastAsia="Calibri" w:hAnsi="Times New Roman" w:cs="Times New Roman"/>
          <w:sz w:val="24"/>
          <w:szCs w:val="24"/>
          <w:lang w:eastAsia="en-US"/>
        </w:rPr>
        <w:t>В ДОУ выстроена система методического и административного  контроля и анализа результативности воспитательно-образовательного процесса по всем направлениям развития дошкольника и функционирования ДОУ в целом.</w:t>
      </w:r>
    </w:p>
    <w:p w:rsidR="0022309C" w:rsidRPr="007947FF" w:rsidRDefault="0022309C" w:rsidP="0022309C">
      <w:pPr>
        <w:keepNext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Arial"/>
          <w:b/>
          <w:bCs/>
          <w:kern w:val="32"/>
          <w:sz w:val="28"/>
          <w:szCs w:val="32"/>
        </w:rPr>
      </w:pPr>
      <w:bookmarkStart w:id="1" w:name="_Toc484128482"/>
      <w:r w:rsidRPr="007947FF">
        <w:rPr>
          <w:rFonts w:ascii="Times New Roman" w:eastAsia="Calibri" w:hAnsi="Times New Roman" w:cs="Arial"/>
          <w:b/>
          <w:bCs/>
          <w:kern w:val="32"/>
          <w:sz w:val="28"/>
          <w:szCs w:val="32"/>
        </w:rPr>
        <w:t xml:space="preserve"> Выводы и перспективы</w:t>
      </w:r>
      <w:bookmarkEnd w:id="1"/>
    </w:p>
    <w:p w:rsidR="0022309C" w:rsidRPr="007947FF" w:rsidRDefault="0022309C" w:rsidP="002230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309C" w:rsidRPr="007947FF" w:rsidRDefault="0022309C" w:rsidP="0022309C">
      <w:pPr>
        <w:widowControl w:val="0"/>
        <w:tabs>
          <w:tab w:val="left" w:pos="145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Таким образом, анализ работы за 2016-2017 учебный год показал, что:</w:t>
      </w:r>
    </w:p>
    <w:p w:rsidR="0022309C" w:rsidRPr="007947FF" w:rsidRDefault="0022309C" w:rsidP="0022309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 ДОУ созданы все условия для всестороннего развития детей дошкольного возраста, эффективной работы педагогического коллектива.</w:t>
      </w:r>
    </w:p>
    <w:p w:rsidR="0022309C" w:rsidRPr="007947FF" w:rsidRDefault="0022309C" w:rsidP="0022309C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Выявлены положительные результаты развития детей, достижение оптимального уровня для каждого ребенка или приближение к нему.</w:t>
      </w:r>
    </w:p>
    <w:p w:rsidR="0022309C" w:rsidRPr="007947FF" w:rsidRDefault="0022309C" w:rsidP="0022309C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Методическая работа в ДОУ в целом оптимальна и эффективна: выстроена целостная многоплановая система, позволяющая педагогам успешно реализовать воспитательно-образовательный процесс; созданы условия для профессиональной самореализации и роста на основе морального и материального стимулирования; оказывается разносторонняя методическая помощь.</w:t>
      </w:r>
    </w:p>
    <w:p w:rsidR="0022309C" w:rsidRPr="007947FF" w:rsidRDefault="0022309C" w:rsidP="0022309C">
      <w:pPr>
        <w:widowControl w:val="0"/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 ДОУ воспитательно-образовательный проце</w:t>
      </w:r>
      <w:proofErr w:type="gramStart"/>
      <w:r w:rsidRPr="007947FF">
        <w:rPr>
          <w:rFonts w:ascii="Times New Roman" w:eastAsia="Times New Roman" w:hAnsi="Times New Roman" w:cs="Times New Roman"/>
          <w:sz w:val="24"/>
          <w:szCs w:val="24"/>
        </w:rPr>
        <w:t>сс стр</w:t>
      </w:r>
      <w:proofErr w:type="gramEnd"/>
      <w:r w:rsidRPr="007947FF">
        <w:rPr>
          <w:rFonts w:ascii="Times New Roman" w:eastAsia="Times New Roman" w:hAnsi="Times New Roman" w:cs="Times New Roman"/>
          <w:sz w:val="24"/>
          <w:szCs w:val="24"/>
        </w:rPr>
        <w:t>оится в соответствии с ООП ДОУ, годовым планом работы ДОУ.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309C" w:rsidRPr="007947FF" w:rsidRDefault="0022309C" w:rsidP="0022309C">
      <w:pPr>
        <w:widowControl w:val="0"/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 ДОУ ведется работа по сохранению и укреплению здоровья воспитанников, развитию физических качеств и обеспечению нормального уровня физической подготовленности и состояния здоровья ребенка, привитию навыков безопасного поведения, воспитанию сознательного отношения к своему здоровью и потребности в здоровом образе жизни.</w:t>
      </w:r>
    </w:p>
    <w:p w:rsidR="0022309C" w:rsidRPr="007947FF" w:rsidRDefault="0022309C" w:rsidP="0022309C">
      <w:pPr>
        <w:widowControl w:val="0"/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Педагоги стремятся обеспечивать эмоциональное благополучие детей через оптимальную организацию педагогического процесса и режима работы, создают условия для развития личности ребенка, его творческих способностей, исходя из его интересов и потребностей. </w:t>
      </w:r>
    </w:p>
    <w:p w:rsidR="0022309C" w:rsidRPr="007947FF" w:rsidRDefault="0022309C" w:rsidP="0022309C">
      <w:pPr>
        <w:widowControl w:val="0"/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В ДОУ осуществляется работа по активизации деятельности педагогов по внедрению инновационных технологий в </w:t>
      </w:r>
      <w:proofErr w:type="spellStart"/>
      <w:r w:rsidRPr="007947FF">
        <w:rPr>
          <w:rFonts w:ascii="Times New Roman" w:eastAsia="Times New Roman" w:hAnsi="Times New Roman" w:cs="Times New Roman"/>
          <w:sz w:val="24"/>
          <w:szCs w:val="24"/>
        </w:rPr>
        <w:t>воспитательно</w:t>
      </w:r>
      <w:proofErr w:type="spellEnd"/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–образовательный процесс. Ведется планомерная и систематическая работа над повышением педагогического мастерства и деловой активности педагогов. </w:t>
      </w:r>
    </w:p>
    <w:p w:rsidR="0022309C" w:rsidRPr="007947FF" w:rsidRDefault="0022309C" w:rsidP="0022309C">
      <w:pPr>
        <w:widowControl w:val="0"/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Происходит усовершенствование управления жизнедеятельностью детского сада с ориентацией на взаимодействие с родителями и вовлечение их в педагогический процесс для обеспечения полноценного развития ребенка.</w:t>
      </w:r>
    </w:p>
    <w:p w:rsidR="0022309C" w:rsidRPr="007947FF" w:rsidRDefault="0022309C" w:rsidP="0022309C">
      <w:pPr>
        <w:widowControl w:val="0"/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Детский сад востребован в социуме, работа педагогического коллектива оценивается, как удовлетворительная.</w:t>
      </w:r>
    </w:p>
    <w:p w:rsidR="0022309C" w:rsidRPr="007947FF" w:rsidRDefault="0022309C" w:rsidP="0022309C">
      <w:pPr>
        <w:widowControl w:val="0"/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Вместе с тем имеется ряд проблем, решение которых планируется в 2017-2018 учебном году:</w:t>
      </w:r>
    </w:p>
    <w:p w:rsidR="0022309C" w:rsidRPr="007947FF" w:rsidRDefault="0022309C" w:rsidP="0022309C">
      <w:pPr>
        <w:widowControl w:val="0"/>
        <w:shd w:val="clear" w:color="auto" w:fill="FFFFFF"/>
        <w:tabs>
          <w:tab w:val="left" w:pos="720"/>
        </w:tabs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1. Строить воспитательно-образовательный процесс в ДО</w:t>
      </w:r>
      <w:r w:rsidR="00CB5CDC" w:rsidRPr="007947FF">
        <w:rPr>
          <w:rFonts w:ascii="Times New Roman" w:eastAsia="Times New Roman" w:hAnsi="Times New Roman" w:cs="Times New Roman"/>
          <w:sz w:val="24"/>
          <w:szCs w:val="24"/>
        </w:rPr>
        <w:t xml:space="preserve">У в условиях реализации ФГОС </w:t>
      </w:r>
      <w:r w:rsidR="00CB5CDC" w:rsidRPr="007947FF">
        <w:rPr>
          <w:rFonts w:ascii="Times New Roman" w:eastAsia="Times New Roman" w:hAnsi="Times New Roman" w:cs="Times New Roman"/>
          <w:sz w:val="24"/>
          <w:szCs w:val="24"/>
        </w:rPr>
        <w:lastRenderedPageBreak/>
        <w:t>ДО  и внедрения профессионального стандарта «Педагог».</w:t>
      </w:r>
    </w:p>
    <w:p w:rsidR="0022309C" w:rsidRPr="007947FF" w:rsidRDefault="0022309C" w:rsidP="0022309C">
      <w:pPr>
        <w:widowControl w:val="0"/>
        <w:shd w:val="clear" w:color="auto" w:fill="FFFFFF"/>
        <w:tabs>
          <w:tab w:val="left" w:pos="720"/>
        </w:tabs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2.</w:t>
      </w:r>
      <w:r w:rsidR="00575875" w:rsidRPr="00794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 Повышать качество образовательного процесса путём организации </w:t>
      </w:r>
      <w:r w:rsidR="00CB5CDC" w:rsidRPr="007947FF">
        <w:rPr>
          <w:rFonts w:ascii="Times New Roman" w:eastAsia="Times New Roman" w:hAnsi="Times New Roman" w:cs="Times New Roman"/>
          <w:sz w:val="24"/>
          <w:szCs w:val="24"/>
        </w:rPr>
        <w:t>работы по формированию здорового образа жизни всех участников образовательного процесса</w:t>
      </w:r>
    </w:p>
    <w:p w:rsidR="0022309C" w:rsidRPr="007947FF" w:rsidRDefault="0022309C" w:rsidP="0022309C">
      <w:pPr>
        <w:widowControl w:val="0"/>
        <w:shd w:val="clear" w:color="auto" w:fill="FFFFFF"/>
        <w:tabs>
          <w:tab w:val="left" w:pos="720"/>
        </w:tabs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3. Повышать качество образования через проф</w:t>
      </w:r>
      <w:r w:rsidR="00CB5CDC" w:rsidRPr="007947FF">
        <w:rPr>
          <w:rFonts w:ascii="Times New Roman" w:eastAsia="Times New Roman" w:hAnsi="Times New Roman" w:cs="Times New Roman"/>
          <w:sz w:val="24"/>
          <w:szCs w:val="24"/>
        </w:rPr>
        <w:t>ессиональный рост педагогов ДОУ, реализацию индивидуальных планов развития.</w:t>
      </w:r>
    </w:p>
    <w:p w:rsidR="0022309C" w:rsidRPr="007947FF" w:rsidRDefault="0022309C" w:rsidP="004839A0">
      <w:pPr>
        <w:widowControl w:val="0"/>
        <w:shd w:val="clear" w:color="auto" w:fill="FFFFFF"/>
        <w:tabs>
          <w:tab w:val="left" w:pos="720"/>
        </w:tabs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  <w:sectPr w:rsidR="0022309C" w:rsidRPr="007947FF">
          <w:pgSz w:w="11906" w:h="16838"/>
          <w:pgMar w:top="993" w:right="734" w:bottom="703" w:left="1262" w:header="720" w:footer="720" w:gutter="0"/>
          <w:cols w:space="708"/>
        </w:sect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4. Учитывать образовательные потребности родителей (законных представителей) воспитанников.</w:t>
      </w:r>
    </w:p>
    <w:p w:rsidR="001F3024" w:rsidRPr="007947FF" w:rsidRDefault="001F3024" w:rsidP="004839A0">
      <w:pPr>
        <w:spacing w:after="89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5E0B" w:rsidRPr="007947FF" w:rsidRDefault="00EA6B05" w:rsidP="00495E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7FF">
        <w:rPr>
          <w:rFonts w:ascii="Times New Roman" w:hAnsi="Times New Roman" w:cs="Times New Roman"/>
          <w:b/>
          <w:sz w:val="24"/>
          <w:szCs w:val="24"/>
        </w:rPr>
        <w:t xml:space="preserve">Показатели деятельности дошкольной образовательной организации, </w:t>
      </w:r>
      <w:r w:rsidR="00495E0B" w:rsidRPr="007947F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7947FF">
        <w:rPr>
          <w:rFonts w:ascii="Times New Roman" w:hAnsi="Times New Roman" w:cs="Times New Roman"/>
          <w:b/>
          <w:sz w:val="24"/>
          <w:szCs w:val="24"/>
        </w:rPr>
        <w:t xml:space="preserve">подлежащей </w:t>
      </w:r>
      <w:proofErr w:type="spellStart"/>
      <w:r w:rsidRPr="007947FF">
        <w:rPr>
          <w:rFonts w:ascii="Times New Roman" w:hAnsi="Times New Roman" w:cs="Times New Roman"/>
          <w:b/>
          <w:sz w:val="24"/>
          <w:szCs w:val="24"/>
        </w:rPr>
        <w:t>самообследованию</w:t>
      </w:r>
      <w:proofErr w:type="spellEnd"/>
      <w:r w:rsidRPr="007947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5CDC" w:rsidRPr="007947FF" w:rsidRDefault="00EA6B05" w:rsidP="00CB5CDC">
      <w:pPr>
        <w:jc w:val="center"/>
        <w:rPr>
          <w:rFonts w:ascii="Times New Roman" w:hAnsi="Times New Roman" w:cs="Times New Roman"/>
          <w:sz w:val="24"/>
          <w:szCs w:val="24"/>
        </w:rPr>
      </w:pPr>
      <w:r w:rsidRPr="007947FF">
        <w:rPr>
          <w:rFonts w:ascii="Times New Roman" w:hAnsi="Times New Roman" w:cs="Times New Roman"/>
          <w:sz w:val="24"/>
          <w:szCs w:val="24"/>
        </w:rPr>
        <w:t>(утвержденные приказом Министерства образования и науки Российской Федерации от 10.12.2013 №1324, приложение 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760"/>
        <w:gridCol w:w="7908"/>
        <w:gridCol w:w="1379"/>
      </w:tblGrid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(чел/ %)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94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F10F36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численность во</w:t>
            </w:r>
            <w:r w:rsidR="00A86A66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спитанников в возрасте от 3 до 8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2B2B11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D31A3A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CB5CDC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B5CDC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CB5CDC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B5CDC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5CDC" w:rsidRPr="007947FF" w:rsidRDefault="002B2B11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7530E2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B5CDC" w:rsidRPr="007947FF" w:rsidRDefault="006A6A50" w:rsidP="0075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30E2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530E2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7530E2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B5CDC" w:rsidRPr="007947FF" w:rsidRDefault="007530E2" w:rsidP="0075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6A6A50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B5CDC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7530E2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CB5CDC" w:rsidRPr="007947FF" w:rsidRDefault="006A6A50" w:rsidP="0075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530E2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  <w:r w:rsidR="00CB5CDC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6A6A50" w:rsidRPr="007947FF" w:rsidRDefault="007530E2" w:rsidP="006A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CB5CDC" w:rsidRPr="007947FF" w:rsidRDefault="006A6A50" w:rsidP="0075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530E2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7530E2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CB5CDC" w:rsidRPr="007947FF" w:rsidRDefault="007530E2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B5CDC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7530E2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B5CDC" w:rsidRPr="007947FF" w:rsidRDefault="006A6A5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  <w:r w:rsidR="00CB5CDC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7530E2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B5CDC" w:rsidRPr="007947FF" w:rsidRDefault="007530E2" w:rsidP="0075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  <w:r w:rsidR="00CB5CDC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7530E2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B5CDC" w:rsidRPr="007947FF" w:rsidRDefault="007530E2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41,6</w:t>
            </w:r>
            <w:r w:rsidR="00CB5CDC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3B5575" w:rsidRPr="007947FF" w:rsidRDefault="007530E2" w:rsidP="003B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B5CDC" w:rsidRPr="007947FF" w:rsidRDefault="007530E2" w:rsidP="003B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  <w:r w:rsidR="003B5575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7530E2" w:rsidRPr="007947FF" w:rsidRDefault="007530E2" w:rsidP="0075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B5CDC" w:rsidRPr="007947FF" w:rsidRDefault="007530E2" w:rsidP="0075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33,3%</w:t>
            </w:r>
          </w:p>
        </w:tc>
      </w:tr>
      <w:tr w:rsidR="00CB5CDC" w:rsidRPr="007947FF" w:rsidTr="002A5A2D">
        <w:trPr>
          <w:trHeight w:val="250"/>
        </w:trPr>
        <w:tc>
          <w:tcPr>
            <w:tcW w:w="0" w:type="auto"/>
            <w:tcBorders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  <w:p w:rsidR="004839A0" w:rsidRPr="007947FF" w:rsidRDefault="004839A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39A0" w:rsidRPr="007947FF" w:rsidRDefault="004839A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39A0" w:rsidRPr="007947FF" w:rsidRDefault="004839A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39A0" w:rsidRPr="007947FF" w:rsidRDefault="004839A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39A0" w:rsidRPr="007947FF" w:rsidRDefault="004839A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39A0" w:rsidRPr="007947FF" w:rsidRDefault="004839A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39A0" w:rsidRPr="007947FF" w:rsidRDefault="004839A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1.13</w:t>
            </w: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1.15.1</w:t>
            </w: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1.15.2</w:t>
            </w: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1.15.3</w:t>
            </w: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1.15.4</w:t>
            </w: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CB5CDC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</w:t>
            </w:r>
            <w:r w:rsidR="00C5053E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839A0" w:rsidRPr="007947FF" w:rsidRDefault="004839A0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39A0" w:rsidRPr="007947FF" w:rsidRDefault="004839A0" w:rsidP="00483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</w:t>
            </w: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педагогических и административно-хозяйственных работников</w:t>
            </w:r>
          </w:p>
          <w:p w:rsidR="00D31A3A" w:rsidRPr="007947FF" w:rsidRDefault="00D31A3A" w:rsidP="00483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</w:rPr>
              <w:t>Соотношение “педагогический рабо</w:t>
            </w:r>
            <w:r w:rsidRPr="007947FF">
              <w:rPr>
                <w:rFonts w:ascii="Times New Roman" w:hAnsi="Times New Roman" w:cs="Times New Roman"/>
                <w:sz w:val="24"/>
              </w:rPr>
              <w:t>т</w:t>
            </w:r>
            <w:r w:rsidRPr="007947FF">
              <w:rPr>
                <w:rFonts w:ascii="Times New Roman" w:eastAsia="Times New Roman" w:hAnsi="Times New Roman" w:cs="Times New Roman"/>
                <w:sz w:val="24"/>
              </w:rPr>
              <w:t>ник/воспит</w:t>
            </w:r>
            <w:r w:rsidRPr="007947FF">
              <w:rPr>
                <w:rFonts w:ascii="Times New Roman" w:hAnsi="Times New Roman" w:cs="Times New Roman"/>
                <w:sz w:val="24"/>
              </w:rPr>
              <w:t>а</w:t>
            </w:r>
            <w:r w:rsidRPr="007947FF">
              <w:rPr>
                <w:rFonts w:ascii="Times New Roman" w:eastAsia="Times New Roman" w:hAnsi="Times New Roman" w:cs="Times New Roman"/>
                <w:sz w:val="24"/>
              </w:rPr>
              <w:t>нник“ в дошкольной образовательной организации</w:t>
            </w: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</w:rPr>
              <w:t>Наличие в образовательной организации следующих педагогических работников:</w:t>
            </w: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</w:rPr>
              <w:t>Музыкального руководителя</w:t>
            </w: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</w:rPr>
              <w:t>Инструктора по физической культу</w:t>
            </w:r>
            <w:r w:rsidRPr="007947FF">
              <w:rPr>
                <w:rFonts w:ascii="Times New Roman" w:hAnsi="Times New Roman" w:cs="Times New Roman"/>
                <w:sz w:val="24"/>
              </w:rPr>
              <w:t>ре</w:t>
            </w: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ind w:firstLine="15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</w:rPr>
              <w:t>Учителя логопеда учителя дефектолога</w:t>
            </w:r>
          </w:p>
          <w:p w:rsidR="00D31A3A" w:rsidRPr="007947FF" w:rsidRDefault="00D31A3A" w:rsidP="00D31A3A">
            <w:pPr>
              <w:spacing w:after="0" w:line="240" w:lineRule="auto"/>
              <w:ind w:firstLine="15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</w:rPr>
              <w:t>Педагога-психолога</w:t>
            </w: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7947FF">
              <w:rPr>
                <w:rFonts w:ascii="Times New Roman" w:eastAsia="Times New Roman" w:hAnsi="Times New Roman" w:cs="Times New Roman"/>
                <w:b/>
                <w:sz w:val="24"/>
              </w:rPr>
              <w:t>Инфраструктура</w:t>
            </w: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</w:rPr>
              <w:t>Общая площадь помещ</w:t>
            </w:r>
            <w:r w:rsidRPr="007947FF">
              <w:rPr>
                <w:rFonts w:ascii="Times New Roman" w:hAnsi="Times New Roman" w:cs="Times New Roman"/>
                <w:sz w:val="24"/>
              </w:rPr>
              <w:t>ений, в которых осуществляется обра</w:t>
            </w:r>
            <w:r w:rsidRPr="007947FF">
              <w:rPr>
                <w:rFonts w:ascii="Times New Roman" w:eastAsia="Times New Roman" w:hAnsi="Times New Roman" w:cs="Times New Roman"/>
                <w:sz w:val="24"/>
              </w:rPr>
              <w:t>зовательная деятельность, в расчете на одно</w:t>
            </w:r>
            <w:r w:rsidRPr="007947FF">
              <w:rPr>
                <w:rFonts w:ascii="Times New Roman" w:hAnsi="Times New Roman" w:cs="Times New Roman"/>
                <w:sz w:val="24"/>
              </w:rPr>
              <w:t>го</w:t>
            </w:r>
            <w:r w:rsidRPr="007947FF">
              <w:rPr>
                <w:rFonts w:ascii="Times New Roman" w:eastAsia="Times New Roman" w:hAnsi="Times New Roman" w:cs="Times New Roman"/>
                <w:sz w:val="24"/>
              </w:rPr>
              <w:t xml:space="preserve"> воспитанника</w:t>
            </w:r>
          </w:p>
          <w:p w:rsidR="00D31A3A" w:rsidRPr="007947FF" w:rsidRDefault="00D31A3A" w:rsidP="00D31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</w:rPr>
              <w:t xml:space="preserve">Площадь помещений для </w:t>
            </w:r>
            <w:r w:rsidRPr="007947FF">
              <w:rPr>
                <w:rFonts w:ascii="Times New Roman" w:hAnsi="Times New Roman" w:cs="Times New Roman"/>
                <w:sz w:val="24"/>
              </w:rPr>
              <w:t>организации</w:t>
            </w:r>
            <w:r w:rsidRPr="007947FF">
              <w:rPr>
                <w:rFonts w:ascii="Times New Roman" w:eastAsia="Times New Roman" w:hAnsi="Times New Roman" w:cs="Times New Roman"/>
                <w:sz w:val="24"/>
              </w:rPr>
              <w:t xml:space="preserve"> дополнительных видов деятельности воспитанников</w:t>
            </w:r>
            <w:r w:rsidRPr="007947FF">
              <w:rPr>
                <w:rFonts w:ascii="Times New Roman" w:hAnsi="Times New Roman" w:cs="Times New Roman"/>
                <w:sz w:val="24"/>
              </w:rPr>
              <w:t>:</w:t>
            </w: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</w:rPr>
              <w:t>Наличие физкультурно</w:t>
            </w:r>
            <w:r w:rsidRPr="007947FF">
              <w:rPr>
                <w:rFonts w:ascii="Times New Roman" w:hAnsi="Times New Roman" w:cs="Times New Roman"/>
                <w:sz w:val="24"/>
              </w:rPr>
              <w:t>го</w:t>
            </w:r>
            <w:r w:rsidRPr="007947FF">
              <w:rPr>
                <w:rFonts w:ascii="Times New Roman" w:eastAsia="Times New Roman" w:hAnsi="Times New Roman" w:cs="Times New Roman"/>
                <w:sz w:val="24"/>
              </w:rPr>
              <w:t xml:space="preserve"> зала</w:t>
            </w: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</w:rPr>
              <w:t>Наличие музыкального зала</w:t>
            </w: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</w:rPr>
              <w:t>Н</w:t>
            </w:r>
            <w:r w:rsidRPr="007947FF">
              <w:rPr>
                <w:rFonts w:ascii="Times New Roman" w:hAnsi="Times New Roman" w:cs="Times New Roman"/>
                <w:sz w:val="24"/>
              </w:rPr>
              <w:t>аличие прог</w:t>
            </w:r>
            <w:r w:rsidRPr="007947FF">
              <w:rPr>
                <w:rFonts w:ascii="Times New Roman" w:eastAsia="Times New Roman" w:hAnsi="Times New Roman" w:cs="Times New Roman"/>
                <w:sz w:val="24"/>
              </w:rPr>
              <w:t>улочных пло</w:t>
            </w:r>
            <w:r w:rsidRPr="007947FF">
              <w:rPr>
                <w:rFonts w:ascii="Times New Roman" w:hAnsi="Times New Roman" w:cs="Times New Roman"/>
                <w:sz w:val="24"/>
              </w:rPr>
              <w:t>щад</w:t>
            </w:r>
            <w:r w:rsidRPr="007947FF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7947FF">
              <w:rPr>
                <w:rFonts w:ascii="Times New Roman" w:hAnsi="Times New Roman" w:cs="Times New Roman"/>
                <w:sz w:val="24"/>
              </w:rPr>
              <w:t>к, о</w:t>
            </w:r>
            <w:r w:rsidRPr="007947FF">
              <w:rPr>
                <w:rFonts w:ascii="Times New Roman" w:eastAsia="Times New Roman" w:hAnsi="Times New Roman" w:cs="Times New Roman"/>
                <w:sz w:val="24"/>
              </w:rPr>
              <w:t xml:space="preserve">беспечивающих физическую активность и разнообразную игровую </w:t>
            </w:r>
            <w:r w:rsidRPr="007947FF">
              <w:rPr>
                <w:rFonts w:ascii="Times New Roman" w:hAnsi="Times New Roman" w:cs="Times New Roman"/>
                <w:sz w:val="24"/>
              </w:rPr>
              <w:t>деятельность</w:t>
            </w:r>
            <w:r w:rsidRPr="007947FF">
              <w:rPr>
                <w:rFonts w:ascii="Times New Roman" w:eastAsia="Times New Roman" w:hAnsi="Times New Roman" w:cs="Times New Roman"/>
                <w:sz w:val="24"/>
              </w:rPr>
              <w:t xml:space="preserve"> воспитанников на </w:t>
            </w:r>
            <w:r w:rsidRPr="007947FF">
              <w:rPr>
                <w:rFonts w:ascii="Times New Roman" w:hAnsi="Times New Roman" w:cs="Times New Roman"/>
                <w:sz w:val="24"/>
              </w:rPr>
              <w:t>участке</w:t>
            </w:r>
          </w:p>
          <w:p w:rsidR="004839A0" w:rsidRPr="007947FF" w:rsidRDefault="004839A0" w:rsidP="00CB5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CB5CDC" w:rsidRPr="007947FF" w:rsidRDefault="007530E2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CB5CDC" w:rsidRPr="007947FF" w:rsidRDefault="007530E2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CB5CDC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4839A0" w:rsidRPr="007947FF" w:rsidRDefault="004839A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39A0" w:rsidRPr="007947FF" w:rsidRDefault="004839A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39A0" w:rsidRPr="007947FF" w:rsidRDefault="004839A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39A0" w:rsidRPr="007947FF" w:rsidRDefault="004839A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39A0" w:rsidRPr="007947FF" w:rsidRDefault="004839A0" w:rsidP="00CB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hAnsi="Times New Roman" w:cs="Times New Roman"/>
                <w:sz w:val="24"/>
              </w:rPr>
              <w:t>9</w:t>
            </w:r>
          </w:p>
          <w:p w:rsidR="00D31A3A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47FF">
              <w:rPr>
                <w:rFonts w:ascii="Times New Roman" w:hAnsi="Times New Roman" w:cs="Times New Roman"/>
                <w:sz w:val="24"/>
              </w:rPr>
              <w:t>75</w:t>
            </w:r>
            <w:r w:rsidR="00D31A3A" w:rsidRPr="007947FF">
              <w:rPr>
                <w:rFonts w:ascii="Times New Roman" w:hAnsi="Times New Roman" w:cs="Times New Roman"/>
                <w:sz w:val="24"/>
              </w:rPr>
              <w:t>%</w:t>
            </w:r>
          </w:p>
          <w:p w:rsidR="00D31A3A" w:rsidRPr="007947FF" w:rsidRDefault="00D31A3A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A3A" w:rsidRPr="007947FF" w:rsidRDefault="007530E2" w:rsidP="00D3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31A3A"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A3A" w:rsidRPr="007947FF" w:rsidRDefault="007530E2" w:rsidP="00D3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F10F36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604,6 </w:t>
            </w: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F36" w:rsidRPr="007947FF" w:rsidRDefault="00F10F36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A3A" w:rsidRPr="007947FF" w:rsidRDefault="007530E2" w:rsidP="00D3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7530E2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F36" w:rsidRPr="007947FF" w:rsidRDefault="00F10F36" w:rsidP="00D31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A3A" w:rsidRPr="007947FF" w:rsidRDefault="007530E2" w:rsidP="00D3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530E2" w:rsidRPr="007947FF" w:rsidRDefault="007530E2" w:rsidP="00D31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F36" w:rsidRPr="007947FF" w:rsidRDefault="00F10F36" w:rsidP="00753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0E2" w:rsidRPr="007947FF" w:rsidRDefault="007530E2" w:rsidP="00753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530E2" w:rsidRPr="007947FF" w:rsidRDefault="007530E2" w:rsidP="00753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F36" w:rsidRPr="007947FF" w:rsidRDefault="00F10F36" w:rsidP="00753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A3A" w:rsidRPr="007947FF" w:rsidRDefault="007530E2" w:rsidP="0075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7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31A3A" w:rsidRPr="007947FF" w:rsidRDefault="00D31A3A" w:rsidP="00D3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D3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A3A" w:rsidRPr="007947FF" w:rsidRDefault="00D31A3A" w:rsidP="00483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530E2" w:rsidRPr="007947FF" w:rsidRDefault="007530E2" w:rsidP="008E5731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</w:p>
    <w:p w:rsidR="007530E2" w:rsidRPr="007947FF" w:rsidRDefault="007530E2" w:rsidP="008E5731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7530E2" w:rsidRPr="007947FF" w:rsidRDefault="007530E2" w:rsidP="008E5731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 xml:space="preserve">Заведующая </w:t>
      </w:r>
    </w:p>
    <w:p w:rsidR="00A1249F" w:rsidRPr="007947FF" w:rsidRDefault="007530E2" w:rsidP="008E5731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7947FF">
        <w:rPr>
          <w:rFonts w:ascii="Times New Roman" w:eastAsia="Times New Roman" w:hAnsi="Times New Roman" w:cs="Times New Roman"/>
          <w:sz w:val="24"/>
          <w:szCs w:val="24"/>
        </w:rPr>
        <w:t>МКДОУ «Детский сад №14»   _______________________Н.У. Алигаджиева</w:t>
      </w: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603332450510203670830559428146817986133868575772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Алигаджиева Нурият Умахановна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04.03.2021 по 04.03.2022</w:t>
            </w:r>
          </w:p>
        </w:tc>
      </w:tr>
    </w:tbl>
    <w:sectPr xmlns:w="http://schemas.openxmlformats.org/wordprocessingml/2006/main" w:rsidR="00A1249F" w:rsidRPr="007947FF" w:rsidSect="00A1249F">
      <w:pgSz w:w="11906" w:h="16838"/>
      <w:pgMar w:top="995" w:right="742" w:bottom="703" w:left="1277" w:header="720" w:footer="720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TSans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4719">
    <w:multiLevelType w:val="hybridMultilevel"/>
    <w:lvl w:ilvl="0" w:tplc="87894257">
      <w:start w:val="1"/>
      <w:numFmt w:val="decimal"/>
      <w:lvlText w:val="%1."/>
      <w:lvlJc w:val="left"/>
      <w:pPr>
        <w:ind w:left="720" w:hanging="360"/>
      </w:pPr>
    </w:lvl>
    <w:lvl w:ilvl="1" w:tplc="87894257" w:tentative="1">
      <w:start w:val="1"/>
      <w:numFmt w:val="lowerLetter"/>
      <w:lvlText w:val="%2."/>
      <w:lvlJc w:val="left"/>
      <w:pPr>
        <w:ind w:left="1440" w:hanging="360"/>
      </w:pPr>
    </w:lvl>
    <w:lvl w:ilvl="2" w:tplc="87894257" w:tentative="1">
      <w:start w:val="1"/>
      <w:numFmt w:val="lowerRoman"/>
      <w:lvlText w:val="%3."/>
      <w:lvlJc w:val="right"/>
      <w:pPr>
        <w:ind w:left="2160" w:hanging="180"/>
      </w:pPr>
    </w:lvl>
    <w:lvl w:ilvl="3" w:tplc="87894257" w:tentative="1">
      <w:start w:val="1"/>
      <w:numFmt w:val="decimal"/>
      <w:lvlText w:val="%4."/>
      <w:lvlJc w:val="left"/>
      <w:pPr>
        <w:ind w:left="2880" w:hanging="360"/>
      </w:pPr>
    </w:lvl>
    <w:lvl w:ilvl="4" w:tplc="87894257" w:tentative="1">
      <w:start w:val="1"/>
      <w:numFmt w:val="lowerLetter"/>
      <w:lvlText w:val="%5."/>
      <w:lvlJc w:val="left"/>
      <w:pPr>
        <w:ind w:left="3600" w:hanging="360"/>
      </w:pPr>
    </w:lvl>
    <w:lvl w:ilvl="5" w:tplc="87894257" w:tentative="1">
      <w:start w:val="1"/>
      <w:numFmt w:val="lowerRoman"/>
      <w:lvlText w:val="%6."/>
      <w:lvlJc w:val="right"/>
      <w:pPr>
        <w:ind w:left="4320" w:hanging="180"/>
      </w:pPr>
    </w:lvl>
    <w:lvl w:ilvl="6" w:tplc="87894257" w:tentative="1">
      <w:start w:val="1"/>
      <w:numFmt w:val="decimal"/>
      <w:lvlText w:val="%7."/>
      <w:lvlJc w:val="left"/>
      <w:pPr>
        <w:ind w:left="5040" w:hanging="360"/>
      </w:pPr>
    </w:lvl>
    <w:lvl w:ilvl="7" w:tplc="87894257" w:tentative="1">
      <w:start w:val="1"/>
      <w:numFmt w:val="lowerLetter"/>
      <w:lvlText w:val="%8."/>
      <w:lvlJc w:val="left"/>
      <w:pPr>
        <w:ind w:left="5760" w:hanging="360"/>
      </w:pPr>
    </w:lvl>
    <w:lvl w:ilvl="8" w:tplc="8789425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18">
    <w:multiLevelType w:val="hybridMultilevel"/>
    <w:lvl w:ilvl="0" w:tplc="42926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44B3E"/>
    <w:multiLevelType w:val="hybridMultilevel"/>
    <w:tmpl w:val="CB3C579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50CA7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CAB70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C8212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F8751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32875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646CA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8621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B6374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BD5D24"/>
    <w:multiLevelType w:val="hybridMultilevel"/>
    <w:tmpl w:val="8A14A2F8"/>
    <w:lvl w:ilvl="0" w:tplc="3AFC5B6A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56B42"/>
    <w:multiLevelType w:val="multilevel"/>
    <w:tmpl w:val="344CD574"/>
    <w:lvl w:ilvl="0">
      <w:start w:val="1"/>
      <w:numFmt w:val="decimal"/>
      <w:lvlText w:val="%1."/>
      <w:lvlJc w:val="left"/>
      <w:pPr>
        <w:ind w:left="2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4" w:hanging="1800"/>
      </w:pPr>
      <w:rPr>
        <w:rFonts w:hint="default"/>
      </w:rPr>
    </w:lvl>
  </w:abstractNum>
  <w:abstractNum w:abstractNumId="4">
    <w:nsid w:val="0703248D"/>
    <w:multiLevelType w:val="hybridMultilevel"/>
    <w:tmpl w:val="D264EE4A"/>
    <w:lvl w:ilvl="0" w:tplc="0BF8942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94E5C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2C77C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F461F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C633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22355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2EB8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70161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DCCC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494689"/>
    <w:multiLevelType w:val="hybridMultilevel"/>
    <w:tmpl w:val="CF1E3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CF1E36"/>
    <w:multiLevelType w:val="multilevel"/>
    <w:tmpl w:val="7662EC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B9A25D1"/>
    <w:multiLevelType w:val="multilevel"/>
    <w:tmpl w:val="344CD574"/>
    <w:lvl w:ilvl="0">
      <w:start w:val="1"/>
      <w:numFmt w:val="decimal"/>
      <w:lvlText w:val="%1."/>
      <w:lvlJc w:val="left"/>
      <w:pPr>
        <w:ind w:left="2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4" w:hanging="1800"/>
      </w:pPr>
      <w:rPr>
        <w:rFonts w:hint="default"/>
      </w:rPr>
    </w:lvl>
  </w:abstractNum>
  <w:abstractNum w:abstractNumId="8">
    <w:nsid w:val="1E280DE9"/>
    <w:multiLevelType w:val="multilevel"/>
    <w:tmpl w:val="344CD574"/>
    <w:lvl w:ilvl="0">
      <w:start w:val="1"/>
      <w:numFmt w:val="decimal"/>
      <w:lvlText w:val="%1."/>
      <w:lvlJc w:val="left"/>
      <w:pPr>
        <w:ind w:left="2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4" w:hanging="1800"/>
      </w:pPr>
      <w:rPr>
        <w:rFonts w:hint="default"/>
      </w:rPr>
    </w:lvl>
  </w:abstractNum>
  <w:abstractNum w:abstractNumId="9">
    <w:nsid w:val="20EB174C"/>
    <w:multiLevelType w:val="hybridMultilevel"/>
    <w:tmpl w:val="E7DED1E8"/>
    <w:lvl w:ilvl="0" w:tplc="64D4A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D467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7440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5046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6FE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1A8B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B6F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0661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2867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8A2FE6"/>
    <w:multiLevelType w:val="hybridMultilevel"/>
    <w:tmpl w:val="B4329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2D0B39"/>
    <w:multiLevelType w:val="hybridMultilevel"/>
    <w:tmpl w:val="973086EA"/>
    <w:lvl w:ilvl="0" w:tplc="0419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2">
    <w:nsid w:val="2628078B"/>
    <w:multiLevelType w:val="hybridMultilevel"/>
    <w:tmpl w:val="15941D22"/>
    <w:lvl w:ilvl="0" w:tplc="C0B0D58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637B34"/>
    <w:multiLevelType w:val="multilevel"/>
    <w:tmpl w:val="7D62B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8F04B6"/>
    <w:multiLevelType w:val="hybridMultilevel"/>
    <w:tmpl w:val="44689C50"/>
    <w:lvl w:ilvl="0" w:tplc="794487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A43C38"/>
    <w:multiLevelType w:val="multilevel"/>
    <w:tmpl w:val="C1EE64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6">
    <w:nsid w:val="3B8A5962"/>
    <w:multiLevelType w:val="hybridMultilevel"/>
    <w:tmpl w:val="0E1E1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8F6A1F"/>
    <w:multiLevelType w:val="hybridMultilevel"/>
    <w:tmpl w:val="0E343B10"/>
    <w:lvl w:ilvl="0" w:tplc="E7C2A7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FE1558B"/>
    <w:multiLevelType w:val="hybridMultilevel"/>
    <w:tmpl w:val="FE1C1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0C34E8"/>
    <w:multiLevelType w:val="hybridMultilevel"/>
    <w:tmpl w:val="A8A8E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1854F1"/>
    <w:multiLevelType w:val="multilevel"/>
    <w:tmpl w:val="3710ED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1">
    <w:nsid w:val="477D5348"/>
    <w:multiLevelType w:val="multilevel"/>
    <w:tmpl w:val="344CD574"/>
    <w:lvl w:ilvl="0">
      <w:start w:val="1"/>
      <w:numFmt w:val="decimal"/>
      <w:lvlText w:val="%1."/>
      <w:lvlJc w:val="left"/>
      <w:pPr>
        <w:ind w:left="2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4" w:hanging="1800"/>
      </w:pPr>
      <w:rPr>
        <w:rFonts w:hint="default"/>
      </w:rPr>
    </w:lvl>
  </w:abstractNum>
  <w:abstractNum w:abstractNumId="22">
    <w:nsid w:val="47E559EF"/>
    <w:multiLevelType w:val="hybridMultilevel"/>
    <w:tmpl w:val="E2EE7FD6"/>
    <w:lvl w:ilvl="0" w:tplc="B46ABC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A4F05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7E8B1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4BD5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0EE38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6CF46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3A48F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BCCFB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E21B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513FD0"/>
    <w:multiLevelType w:val="multilevel"/>
    <w:tmpl w:val="9A3EC5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AE03940"/>
    <w:multiLevelType w:val="hybridMultilevel"/>
    <w:tmpl w:val="10EA401C"/>
    <w:lvl w:ilvl="0" w:tplc="47AAC2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442BCB"/>
    <w:multiLevelType w:val="multilevel"/>
    <w:tmpl w:val="344CD574"/>
    <w:lvl w:ilvl="0">
      <w:start w:val="1"/>
      <w:numFmt w:val="decimal"/>
      <w:lvlText w:val="%1."/>
      <w:lvlJc w:val="left"/>
      <w:pPr>
        <w:ind w:left="2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4" w:hanging="1800"/>
      </w:pPr>
      <w:rPr>
        <w:rFonts w:hint="default"/>
      </w:rPr>
    </w:lvl>
  </w:abstractNum>
  <w:abstractNum w:abstractNumId="26">
    <w:nsid w:val="5A84555B"/>
    <w:multiLevelType w:val="hybridMultilevel"/>
    <w:tmpl w:val="6B806A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7">
    <w:nsid w:val="5BFF119A"/>
    <w:multiLevelType w:val="multilevel"/>
    <w:tmpl w:val="344CD574"/>
    <w:lvl w:ilvl="0">
      <w:start w:val="1"/>
      <w:numFmt w:val="decimal"/>
      <w:lvlText w:val="%1."/>
      <w:lvlJc w:val="left"/>
      <w:pPr>
        <w:ind w:left="2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4" w:hanging="1800"/>
      </w:pPr>
      <w:rPr>
        <w:rFonts w:hint="default"/>
      </w:rPr>
    </w:lvl>
  </w:abstractNum>
  <w:abstractNum w:abstractNumId="28">
    <w:nsid w:val="62BE6701"/>
    <w:multiLevelType w:val="multilevel"/>
    <w:tmpl w:val="B4780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FE62DA"/>
    <w:multiLevelType w:val="hybridMultilevel"/>
    <w:tmpl w:val="78666A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241E4E"/>
    <w:multiLevelType w:val="multilevel"/>
    <w:tmpl w:val="344CD574"/>
    <w:lvl w:ilvl="0">
      <w:start w:val="1"/>
      <w:numFmt w:val="decimal"/>
      <w:lvlText w:val="%1."/>
      <w:lvlJc w:val="left"/>
      <w:pPr>
        <w:ind w:left="2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4" w:hanging="1800"/>
      </w:pPr>
      <w:rPr>
        <w:rFonts w:hint="default"/>
      </w:rPr>
    </w:lvl>
  </w:abstractNum>
  <w:abstractNum w:abstractNumId="31">
    <w:nsid w:val="6AB03C29"/>
    <w:multiLevelType w:val="multilevel"/>
    <w:tmpl w:val="344CD574"/>
    <w:lvl w:ilvl="0">
      <w:start w:val="1"/>
      <w:numFmt w:val="decimal"/>
      <w:lvlText w:val="%1."/>
      <w:lvlJc w:val="left"/>
      <w:pPr>
        <w:ind w:left="2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4" w:hanging="1800"/>
      </w:pPr>
      <w:rPr>
        <w:rFonts w:hint="default"/>
      </w:rPr>
    </w:lvl>
  </w:abstractNum>
  <w:abstractNum w:abstractNumId="32">
    <w:nsid w:val="71214CDD"/>
    <w:multiLevelType w:val="multilevel"/>
    <w:tmpl w:val="EEC83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69211C2"/>
    <w:multiLevelType w:val="hybridMultilevel"/>
    <w:tmpl w:val="5C82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D432F0"/>
    <w:multiLevelType w:val="multilevel"/>
    <w:tmpl w:val="344CD574"/>
    <w:lvl w:ilvl="0">
      <w:start w:val="1"/>
      <w:numFmt w:val="decimal"/>
      <w:lvlText w:val="%1."/>
      <w:lvlJc w:val="left"/>
      <w:pPr>
        <w:ind w:left="2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4" w:hanging="1800"/>
      </w:pPr>
      <w:rPr>
        <w:rFonts w:hint="default"/>
      </w:rPr>
    </w:lvl>
  </w:abstractNum>
  <w:abstractNum w:abstractNumId="35">
    <w:nsid w:val="7D1C76A8"/>
    <w:multiLevelType w:val="hybridMultilevel"/>
    <w:tmpl w:val="874E2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5"/>
  </w:num>
  <w:num w:numId="4">
    <w:abstractNumId w:val="21"/>
  </w:num>
  <w:num w:numId="5">
    <w:abstractNumId w:val="30"/>
  </w:num>
  <w:num w:numId="6">
    <w:abstractNumId w:val="27"/>
  </w:num>
  <w:num w:numId="7">
    <w:abstractNumId w:val="8"/>
  </w:num>
  <w:num w:numId="8">
    <w:abstractNumId w:val="3"/>
  </w:num>
  <w:num w:numId="9">
    <w:abstractNumId w:val="31"/>
  </w:num>
  <w:num w:numId="10">
    <w:abstractNumId w:val="34"/>
  </w:num>
  <w:num w:numId="11">
    <w:abstractNumId w:val="20"/>
  </w:num>
  <w:num w:numId="12">
    <w:abstractNumId w:val="15"/>
  </w:num>
  <w:num w:numId="13">
    <w:abstractNumId w:val="16"/>
  </w:num>
  <w:num w:numId="14">
    <w:abstractNumId w:val="29"/>
  </w:num>
  <w:num w:numId="15">
    <w:abstractNumId w:val="26"/>
  </w:num>
  <w:num w:numId="16">
    <w:abstractNumId w:val="6"/>
  </w:num>
  <w:num w:numId="17">
    <w:abstractNumId w:val="11"/>
  </w:num>
  <w:num w:numId="18">
    <w:abstractNumId w:val="23"/>
  </w:num>
  <w:num w:numId="19">
    <w:abstractNumId w:val="19"/>
  </w:num>
  <w:num w:numId="20">
    <w:abstractNumId w:val="13"/>
  </w:num>
  <w:num w:numId="21">
    <w:abstractNumId w:val="24"/>
  </w:num>
  <w:num w:numId="22">
    <w:abstractNumId w:val="18"/>
  </w:num>
  <w:num w:numId="23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>
    <w:abstractNumId w:val="12"/>
  </w:num>
  <w:num w:numId="25">
    <w:abstractNumId w:val="35"/>
  </w:num>
  <w:num w:numId="26">
    <w:abstractNumId w:val="2"/>
  </w:num>
  <w:num w:numId="27">
    <w:abstractNumId w:val="10"/>
  </w:num>
  <w:num w:numId="28">
    <w:abstractNumId w:val="5"/>
  </w:num>
  <w:num w:numId="29">
    <w:abstractNumId w:val="14"/>
  </w:num>
  <w:num w:numId="30">
    <w:abstractNumId w:val="22"/>
  </w:num>
  <w:num w:numId="31">
    <w:abstractNumId w:val="1"/>
  </w:num>
  <w:num w:numId="32">
    <w:abstractNumId w:val="4"/>
  </w:num>
  <w:num w:numId="33">
    <w:abstractNumId w:val="9"/>
  </w:num>
  <w:num w:numId="34">
    <w:abstractNumId w:val="33"/>
  </w:num>
  <w:num w:numId="35">
    <w:abstractNumId w:val="28"/>
  </w:num>
  <w:num w:numId="36">
    <w:abstractNumId w:val="17"/>
  </w:num>
  <w:num w:numId="14718">
    <w:abstractNumId w:val="14718"/>
  </w:num>
  <w:num w:numId="14719">
    <w:abstractNumId w:val="14719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249F"/>
    <w:rsid w:val="000046FB"/>
    <w:rsid w:val="00007D37"/>
    <w:rsid w:val="0002468F"/>
    <w:rsid w:val="00025828"/>
    <w:rsid w:val="00036FF5"/>
    <w:rsid w:val="00037F08"/>
    <w:rsid w:val="00041C9A"/>
    <w:rsid w:val="0007797A"/>
    <w:rsid w:val="00082613"/>
    <w:rsid w:val="00085777"/>
    <w:rsid w:val="00087CF4"/>
    <w:rsid w:val="000A5ADD"/>
    <w:rsid w:val="000B04E9"/>
    <w:rsid w:val="000B2689"/>
    <w:rsid w:val="000C451C"/>
    <w:rsid w:val="000E1267"/>
    <w:rsid w:val="000E4326"/>
    <w:rsid w:val="00102AFE"/>
    <w:rsid w:val="00110D65"/>
    <w:rsid w:val="00114B9D"/>
    <w:rsid w:val="00123F7C"/>
    <w:rsid w:val="001267AA"/>
    <w:rsid w:val="00133AE8"/>
    <w:rsid w:val="00133C1B"/>
    <w:rsid w:val="00150A90"/>
    <w:rsid w:val="0015489D"/>
    <w:rsid w:val="00190DF1"/>
    <w:rsid w:val="001929C0"/>
    <w:rsid w:val="001951DC"/>
    <w:rsid w:val="00197ED7"/>
    <w:rsid w:val="001A17E4"/>
    <w:rsid w:val="001A5F4A"/>
    <w:rsid w:val="001A6F26"/>
    <w:rsid w:val="001B361B"/>
    <w:rsid w:val="001C559D"/>
    <w:rsid w:val="001D6C45"/>
    <w:rsid w:val="001F3024"/>
    <w:rsid w:val="002104A5"/>
    <w:rsid w:val="00211CD7"/>
    <w:rsid w:val="00215525"/>
    <w:rsid w:val="0022309C"/>
    <w:rsid w:val="00232251"/>
    <w:rsid w:val="002329CC"/>
    <w:rsid w:val="00240D8D"/>
    <w:rsid w:val="0025003B"/>
    <w:rsid w:val="00275E00"/>
    <w:rsid w:val="00284497"/>
    <w:rsid w:val="002A05AF"/>
    <w:rsid w:val="002A5A2D"/>
    <w:rsid w:val="002B2B11"/>
    <w:rsid w:val="002D0531"/>
    <w:rsid w:val="00301BD5"/>
    <w:rsid w:val="0030650C"/>
    <w:rsid w:val="00330F02"/>
    <w:rsid w:val="00333097"/>
    <w:rsid w:val="0037320D"/>
    <w:rsid w:val="00375B61"/>
    <w:rsid w:val="00382677"/>
    <w:rsid w:val="00396EB6"/>
    <w:rsid w:val="003A0E95"/>
    <w:rsid w:val="003A4C5F"/>
    <w:rsid w:val="003A4E55"/>
    <w:rsid w:val="003A5DC0"/>
    <w:rsid w:val="003A7014"/>
    <w:rsid w:val="003A7DED"/>
    <w:rsid w:val="003B1DC6"/>
    <w:rsid w:val="003B5575"/>
    <w:rsid w:val="003E1CAD"/>
    <w:rsid w:val="0040066B"/>
    <w:rsid w:val="00402C0F"/>
    <w:rsid w:val="004037C5"/>
    <w:rsid w:val="0041089D"/>
    <w:rsid w:val="004138D4"/>
    <w:rsid w:val="00425C05"/>
    <w:rsid w:val="0042744E"/>
    <w:rsid w:val="004646C2"/>
    <w:rsid w:val="004664A5"/>
    <w:rsid w:val="004755F1"/>
    <w:rsid w:val="004839A0"/>
    <w:rsid w:val="00486C47"/>
    <w:rsid w:val="00495E0B"/>
    <w:rsid w:val="004A09D2"/>
    <w:rsid w:val="004A0ADE"/>
    <w:rsid w:val="004A4E5E"/>
    <w:rsid w:val="004A5C97"/>
    <w:rsid w:val="004C70C0"/>
    <w:rsid w:val="004C78A7"/>
    <w:rsid w:val="004E53CE"/>
    <w:rsid w:val="004E567B"/>
    <w:rsid w:val="004F2A2C"/>
    <w:rsid w:val="00502B61"/>
    <w:rsid w:val="00526128"/>
    <w:rsid w:val="005328A8"/>
    <w:rsid w:val="00534612"/>
    <w:rsid w:val="005348EB"/>
    <w:rsid w:val="00565318"/>
    <w:rsid w:val="00575875"/>
    <w:rsid w:val="0058606D"/>
    <w:rsid w:val="005869A8"/>
    <w:rsid w:val="005908BA"/>
    <w:rsid w:val="00596042"/>
    <w:rsid w:val="005B03D4"/>
    <w:rsid w:val="005B5D78"/>
    <w:rsid w:val="005D7584"/>
    <w:rsid w:val="005E213B"/>
    <w:rsid w:val="005E7890"/>
    <w:rsid w:val="005F291F"/>
    <w:rsid w:val="00601014"/>
    <w:rsid w:val="00616AE9"/>
    <w:rsid w:val="0062207A"/>
    <w:rsid w:val="00622D10"/>
    <w:rsid w:val="00631A39"/>
    <w:rsid w:val="006438C2"/>
    <w:rsid w:val="00643EEB"/>
    <w:rsid w:val="006666FA"/>
    <w:rsid w:val="00680F91"/>
    <w:rsid w:val="006872BE"/>
    <w:rsid w:val="006918F1"/>
    <w:rsid w:val="006938BE"/>
    <w:rsid w:val="006A0293"/>
    <w:rsid w:val="006A2D50"/>
    <w:rsid w:val="006A6A50"/>
    <w:rsid w:val="006C1B2B"/>
    <w:rsid w:val="006D2E9D"/>
    <w:rsid w:val="006D50CB"/>
    <w:rsid w:val="006D52AA"/>
    <w:rsid w:val="006E0A08"/>
    <w:rsid w:val="006F1063"/>
    <w:rsid w:val="0070641A"/>
    <w:rsid w:val="007224ED"/>
    <w:rsid w:val="0072369F"/>
    <w:rsid w:val="0074600B"/>
    <w:rsid w:val="007530E2"/>
    <w:rsid w:val="00762622"/>
    <w:rsid w:val="00767DD2"/>
    <w:rsid w:val="00780B9A"/>
    <w:rsid w:val="007947FF"/>
    <w:rsid w:val="007C449C"/>
    <w:rsid w:val="007E23A7"/>
    <w:rsid w:val="007F447A"/>
    <w:rsid w:val="00803466"/>
    <w:rsid w:val="0082612E"/>
    <w:rsid w:val="00833783"/>
    <w:rsid w:val="008446D8"/>
    <w:rsid w:val="00851EA0"/>
    <w:rsid w:val="00856B23"/>
    <w:rsid w:val="00863F06"/>
    <w:rsid w:val="00882CA8"/>
    <w:rsid w:val="00887271"/>
    <w:rsid w:val="008A3DB6"/>
    <w:rsid w:val="008B0D55"/>
    <w:rsid w:val="008B5584"/>
    <w:rsid w:val="008B5F56"/>
    <w:rsid w:val="008E014E"/>
    <w:rsid w:val="008E5731"/>
    <w:rsid w:val="008F6C4D"/>
    <w:rsid w:val="00901841"/>
    <w:rsid w:val="00901A9E"/>
    <w:rsid w:val="00903CF3"/>
    <w:rsid w:val="0090762E"/>
    <w:rsid w:val="00913073"/>
    <w:rsid w:val="00915CB7"/>
    <w:rsid w:val="00935BEC"/>
    <w:rsid w:val="00942369"/>
    <w:rsid w:val="00953A7A"/>
    <w:rsid w:val="00956EF3"/>
    <w:rsid w:val="0096137F"/>
    <w:rsid w:val="009978E5"/>
    <w:rsid w:val="009B1815"/>
    <w:rsid w:val="009B1BE3"/>
    <w:rsid w:val="009C09FE"/>
    <w:rsid w:val="009C37FF"/>
    <w:rsid w:val="009C5E38"/>
    <w:rsid w:val="009D040A"/>
    <w:rsid w:val="009D4B27"/>
    <w:rsid w:val="009D6664"/>
    <w:rsid w:val="009E21C6"/>
    <w:rsid w:val="009E37A3"/>
    <w:rsid w:val="009E3DCC"/>
    <w:rsid w:val="009F1977"/>
    <w:rsid w:val="009F5206"/>
    <w:rsid w:val="00A1249F"/>
    <w:rsid w:val="00A16603"/>
    <w:rsid w:val="00A4423E"/>
    <w:rsid w:val="00A6251A"/>
    <w:rsid w:val="00A6519E"/>
    <w:rsid w:val="00A85884"/>
    <w:rsid w:val="00A86A66"/>
    <w:rsid w:val="00AA134E"/>
    <w:rsid w:val="00AB1666"/>
    <w:rsid w:val="00AB441C"/>
    <w:rsid w:val="00AC2D01"/>
    <w:rsid w:val="00AC3556"/>
    <w:rsid w:val="00AE39DB"/>
    <w:rsid w:val="00AE54E1"/>
    <w:rsid w:val="00AE6538"/>
    <w:rsid w:val="00AF3516"/>
    <w:rsid w:val="00AF3AC9"/>
    <w:rsid w:val="00B00CB6"/>
    <w:rsid w:val="00B0469F"/>
    <w:rsid w:val="00B125C1"/>
    <w:rsid w:val="00B16155"/>
    <w:rsid w:val="00B172E8"/>
    <w:rsid w:val="00B37576"/>
    <w:rsid w:val="00B40104"/>
    <w:rsid w:val="00B61E1A"/>
    <w:rsid w:val="00B660D2"/>
    <w:rsid w:val="00BB6DC3"/>
    <w:rsid w:val="00BC1368"/>
    <w:rsid w:val="00BC14CE"/>
    <w:rsid w:val="00BD20B1"/>
    <w:rsid w:val="00C0387B"/>
    <w:rsid w:val="00C31F69"/>
    <w:rsid w:val="00C42F71"/>
    <w:rsid w:val="00C5053E"/>
    <w:rsid w:val="00C52A36"/>
    <w:rsid w:val="00C61F69"/>
    <w:rsid w:val="00C63E9B"/>
    <w:rsid w:val="00C667B3"/>
    <w:rsid w:val="00C8048C"/>
    <w:rsid w:val="00C82252"/>
    <w:rsid w:val="00C822D7"/>
    <w:rsid w:val="00C8730F"/>
    <w:rsid w:val="00C912FB"/>
    <w:rsid w:val="00C965EB"/>
    <w:rsid w:val="00CB3C7A"/>
    <w:rsid w:val="00CB5CDC"/>
    <w:rsid w:val="00CC1F67"/>
    <w:rsid w:val="00CC7348"/>
    <w:rsid w:val="00CD6DEC"/>
    <w:rsid w:val="00CE0F60"/>
    <w:rsid w:val="00CE3D9B"/>
    <w:rsid w:val="00CF13D5"/>
    <w:rsid w:val="00D07DCB"/>
    <w:rsid w:val="00D116E6"/>
    <w:rsid w:val="00D2083E"/>
    <w:rsid w:val="00D22BDA"/>
    <w:rsid w:val="00D22CEC"/>
    <w:rsid w:val="00D24025"/>
    <w:rsid w:val="00D31A3A"/>
    <w:rsid w:val="00D3478B"/>
    <w:rsid w:val="00D35C63"/>
    <w:rsid w:val="00D4347C"/>
    <w:rsid w:val="00D6316B"/>
    <w:rsid w:val="00D846AE"/>
    <w:rsid w:val="00D87CE8"/>
    <w:rsid w:val="00D91461"/>
    <w:rsid w:val="00D91A7F"/>
    <w:rsid w:val="00D91ADD"/>
    <w:rsid w:val="00DA4D03"/>
    <w:rsid w:val="00DA4D14"/>
    <w:rsid w:val="00DA6D74"/>
    <w:rsid w:val="00DB1D52"/>
    <w:rsid w:val="00DC27D9"/>
    <w:rsid w:val="00DC62FF"/>
    <w:rsid w:val="00DC6E0F"/>
    <w:rsid w:val="00DF39B0"/>
    <w:rsid w:val="00DF6EFF"/>
    <w:rsid w:val="00E072CA"/>
    <w:rsid w:val="00E120E6"/>
    <w:rsid w:val="00E25311"/>
    <w:rsid w:val="00E27F62"/>
    <w:rsid w:val="00E3189F"/>
    <w:rsid w:val="00E46687"/>
    <w:rsid w:val="00E72C68"/>
    <w:rsid w:val="00E75255"/>
    <w:rsid w:val="00E82A0D"/>
    <w:rsid w:val="00E9467F"/>
    <w:rsid w:val="00EA103C"/>
    <w:rsid w:val="00EA6B05"/>
    <w:rsid w:val="00ED576D"/>
    <w:rsid w:val="00F01DCF"/>
    <w:rsid w:val="00F10F36"/>
    <w:rsid w:val="00F20E03"/>
    <w:rsid w:val="00F23B97"/>
    <w:rsid w:val="00F266AA"/>
    <w:rsid w:val="00F33512"/>
    <w:rsid w:val="00F43388"/>
    <w:rsid w:val="00F46951"/>
    <w:rsid w:val="00F46F88"/>
    <w:rsid w:val="00F5620B"/>
    <w:rsid w:val="00F72802"/>
    <w:rsid w:val="00FA0D08"/>
    <w:rsid w:val="00FA2574"/>
    <w:rsid w:val="00FB492F"/>
    <w:rsid w:val="00FB7577"/>
    <w:rsid w:val="00FE148C"/>
    <w:rsid w:val="00FE67EE"/>
    <w:rsid w:val="00FE7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8BE"/>
  </w:style>
  <w:style w:type="paragraph" w:styleId="1">
    <w:name w:val="heading 1"/>
    <w:basedOn w:val="a"/>
    <w:next w:val="a"/>
    <w:link w:val="10"/>
    <w:uiPriority w:val="9"/>
    <w:qFormat/>
    <w:rsid w:val="009B18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653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5255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E752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E7525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02AFE"/>
    <w:pPr>
      <w:ind w:left="720"/>
      <w:contextualSpacing/>
    </w:pPr>
  </w:style>
  <w:style w:type="paragraph" w:customStyle="1" w:styleId="p3">
    <w:name w:val="p3"/>
    <w:basedOn w:val="a"/>
    <w:rsid w:val="00102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7">
    <w:name w:val="t7"/>
    <w:basedOn w:val="a0"/>
    <w:rsid w:val="00102AFE"/>
  </w:style>
  <w:style w:type="character" w:customStyle="1" w:styleId="t8">
    <w:name w:val="t8"/>
    <w:basedOn w:val="a0"/>
    <w:rsid w:val="00102AFE"/>
  </w:style>
  <w:style w:type="character" w:customStyle="1" w:styleId="t9">
    <w:name w:val="t9"/>
    <w:basedOn w:val="a0"/>
    <w:rsid w:val="00102AFE"/>
  </w:style>
  <w:style w:type="paragraph" w:styleId="21">
    <w:name w:val="Body Text 2"/>
    <w:basedOn w:val="a"/>
    <w:link w:val="22"/>
    <w:uiPriority w:val="99"/>
    <w:semiHidden/>
    <w:unhideWhenUsed/>
    <w:rsid w:val="0056531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65318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6531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565318"/>
  </w:style>
  <w:style w:type="table" w:styleId="a7">
    <w:name w:val="Table Grid"/>
    <w:basedOn w:val="a1"/>
    <w:uiPriority w:val="59"/>
    <w:rsid w:val="005346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9"/>
    <w:link w:val="aa"/>
    <w:qFormat/>
    <w:rsid w:val="00CD6D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a">
    <w:name w:val="Название Знак"/>
    <w:basedOn w:val="a0"/>
    <w:link w:val="a8"/>
    <w:rsid w:val="00CD6DE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9">
    <w:name w:val="Subtitle"/>
    <w:basedOn w:val="a"/>
    <w:next w:val="a"/>
    <w:link w:val="ab"/>
    <w:qFormat/>
    <w:rsid w:val="00CD6DE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b">
    <w:name w:val="Подзаголовок Знак"/>
    <w:basedOn w:val="a0"/>
    <w:link w:val="a9"/>
    <w:rsid w:val="00CD6DEC"/>
    <w:rPr>
      <w:rFonts w:ascii="Cambria" w:eastAsia="Times New Roman" w:hAnsi="Cambria" w:cs="Times New Roman"/>
      <w:sz w:val="24"/>
      <w:szCs w:val="24"/>
    </w:rPr>
  </w:style>
  <w:style w:type="paragraph" w:customStyle="1" w:styleId="ConsPlusTitle">
    <w:name w:val="ConsPlusTitle"/>
    <w:uiPriority w:val="99"/>
    <w:rsid w:val="00CD6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33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33783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FE756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E756D"/>
  </w:style>
  <w:style w:type="paragraph" w:customStyle="1" w:styleId="p1">
    <w:name w:val="p1"/>
    <w:basedOn w:val="a"/>
    <w:rsid w:val="003E1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6">
    <w:name w:val="t16"/>
    <w:basedOn w:val="a0"/>
    <w:rsid w:val="003E1CAD"/>
  </w:style>
  <w:style w:type="character" w:customStyle="1" w:styleId="t34">
    <w:name w:val="t34"/>
    <w:basedOn w:val="a0"/>
    <w:rsid w:val="003E1CAD"/>
  </w:style>
  <w:style w:type="character" w:customStyle="1" w:styleId="10">
    <w:name w:val="Заголовок 1 Знак"/>
    <w:basedOn w:val="a0"/>
    <w:link w:val="1"/>
    <w:uiPriority w:val="9"/>
    <w:rsid w:val="009B18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19">
    <w:name w:val="t19"/>
    <w:basedOn w:val="a0"/>
    <w:rsid w:val="00133AE8"/>
  </w:style>
  <w:style w:type="character" w:customStyle="1" w:styleId="t17">
    <w:name w:val="t17"/>
    <w:basedOn w:val="a0"/>
    <w:rsid w:val="008B0D55"/>
  </w:style>
  <w:style w:type="paragraph" w:customStyle="1" w:styleId="p19">
    <w:name w:val="p19"/>
    <w:basedOn w:val="a"/>
    <w:rsid w:val="008B0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AB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иль1"/>
    <w:basedOn w:val="23"/>
    <w:qFormat/>
    <w:rsid w:val="00E3189F"/>
    <w:pPr>
      <w:tabs>
        <w:tab w:val="right" w:leader="dot" w:pos="9345"/>
      </w:tabs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23">
    <w:name w:val="toc 2"/>
    <w:basedOn w:val="a"/>
    <w:next w:val="a"/>
    <w:autoRedefine/>
    <w:uiPriority w:val="39"/>
    <w:semiHidden/>
    <w:unhideWhenUsed/>
    <w:rsid w:val="00E3189F"/>
    <w:pPr>
      <w:spacing w:after="100"/>
      <w:ind w:left="220"/>
    </w:pPr>
  </w:style>
  <w:style w:type="paragraph" w:customStyle="1" w:styleId="ConsNormal">
    <w:name w:val="ConsNormal"/>
    <w:rsid w:val="001C559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18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653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5255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E752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E7525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02AFE"/>
    <w:pPr>
      <w:ind w:left="720"/>
      <w:contextualSpacing/>
    </w:pPr>
  </w:style>
  <w:style w:type="paragraph" w:customStyle="1" w:styleId="p3">
    <w:name w:val="p3"/>
    <w:basedOn w:val="a"/>
    <w:rsid w:val="00102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7">
    <w:name w:val="t7"/>
    <w:basedOn w:val="a0"/>
    <w:rsid w:val="00102AFE"/>
  </w:style>
  <w:style w:type="character" w:customStyle="1" w:styleId="t8">
    <w:name w:val="t8"/>
    <w:basedOn w:val="a0"/>
    <w:rsid w:val="00102AFE"/>
  </w:style>
  <w:style w:type="character" w:customStyle="1" w:styleId="t9">
    <w:name w:val="t9"/>
    <w:basedOn w:val="a0"/>
    <w:rsid w:val="00102AFE"/>
  </w:style>
  <w:style w:type="paragraph" w:styleId="21">
    <w:name w:val="Body Text 2"/>
    <w:basedOn w:val="a"/>
    <w:link w:val="22"/>
    <w:uiPriority w:val="99"/>
    <w:semiHidden/>
    <w:unhideWhenUsed/>
    <w:rsid w:val="0056531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65318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6531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565318"/>
  </w:style>
  <w:style w:type="table" w:styleId="a7">
    <w:name w:val="Table Grid"/>
    <w:basedOn w:val="a1"/>
    <w:uiPriority w:val="59"/>
    <w:rsid w:val="005346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9"/>
    <w:link w:val="aa"/>
    <w:qFormat/>
    <w:rsid w:val="00CD6D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a">
    <w:name w:val="Название Знак"/>
    <w:basedOn w:val="a0"/>
    <w:link w:val="a8"/>
    <w:rsid w:val="00CD6DE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9">
    <w:name w:val="Subtitle"/>
    <w:basedOn w:val="a"/>
    <w:next w:val="a"/>
    <w:link w:val="ab"/>
    <w:qFormat/>
    <w:rsid w:val="00CD6DE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b">
    <w:name w:val="Подзаголовок Знак"/>
    <w:basedOn w:val="a0"/>
    <w:link w:val="a9"/>
    <w:rsid w:val="00CD6DEC"/>
    <w:rPr>
      <w:rFonts w:ascii="Cambria" w:eastAsia="Times New Roman" w:hAnsi="Cambria" w:cs="Times New Roman"/>
      <w:sz w:val="24"/>
      <w:szCs w:val="24"/>
    </w:rPr>
  </w:style>
  <w:style w:type="paragraph" w:customStyle="1" w:styleId="ConsPlusTitle">
    <w:name w:val="ConsPlusTitle"/>
    <w:uiPriority w:val="99"/>
    <w:rsid w:val="00CD6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33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33783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FE756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E756D"/>
  </w:style>
  <w:style w:type="paragraph" w:customStyle="1" w:styleId="p1">
    <w:name w:val="p1"/>
    <w:basedOn w:val="a"/>
    <w:rsid w:val="003E1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6">
    <w:name w:val="t16"/>
    <w:basedOn w:val="a0"/>
    <w:rsid w:val="003E1CAD"/>
  </w:style>
  <w:style w:type="character" w:customStyle="1" w:styleId="t34">
    <w:name w:val="t34"/>
    <w:basedOn w:val="a0"/>
    <w:rsid w:val="003E1CAD"/>
  </w:style>
  <w:style w:type="character" w:customStyle="1" w:styleId="10">
    <w:name w:val="Заголовок 1 Знак"/>
    <w:basedOn w:val="a0"/>
    <w:link w:val="1"/>
    <w:uiPriority w:val="9"/>
    <w:rsid w:val="009B18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19">
    <w:name w:val="t19"/>
    <w:basedOn w:val="a0"/>
    <w:rsid w:val="00133AE8"/>
  </w:style>
  <w:style w:type="character" w:customStyle="1" w:styleId="t17">
    <w:name w:val="t17"/>
    <w:basedOn w:val="a0"/>
    <w:rsid w:val="008B0D55"/>
  </w:style>
  <w:style w:type="paragraph" w:customStyle="1" w:styleId="p19">
    <w:name w:val="p19"/>
    <w:basedOn w:val="a"/>
    <w:rsid w:val="008B0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AB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иль1"/>
    <w:basedOn w:val="23"/>
    <w:qFormat/>
    <w:rsid w:val="00E3189F"/>
    <w:pPr>
      <w:tabs>
        <w:tab w:val="right" w:leader="dot" w:pos="9345"/>
      </w:tabs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23">
    <w:name w:val="toc 2"/>
    <w:basedOn w:val="a"/>
    <w:next w:val="a"/>
    <w:autoRedefine/>
    <w:uiPriority w:val="39"/>
    <w:semiHidden/>
    <w:unhideWhenUsed/>
    <w:rsid w:val="00E3189F"/>
    <w:pPr>
      <w:spacing w:after="100"/>
      <w:ind w:left="220"/>
    </w:pPr>
  </w:style>
  <w:style w:type="paragraph" w:customStyle="1" w:styleId="ConsNormal">
    <w:name w:val="ConsNormal"/>
    <w:rsid w:val="001C559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279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5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4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408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6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6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6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2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6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3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0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4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8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2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3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15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3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3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82F8340F11ABA865098A6DC16DE2A8C735FBD4299FB5C163E3033ABDE7B4FF5E000F11060A662R8pCH" TargetMode="External"/><Relationship Id="rId12" Type="http://schemas.microsoft.com/office/2007/relationships/diagramDrawing" Target="diagrams/drawing1.xml"/><Relationship Id="rId17" Type="http://schemas.openxmlformats.org/officeDocument/2006/relationships/hyperlink" Target="http://yandex.ru/clck/jsredir?from=yandex.ru%3Bsearch%2F%3Bweb%3B%3B&amp;text=&amp;etext=1464.lFmQzmndC8-BhfFoNqC-5_xuxMmXihKvC_YOp_Zs4tzG49tyReWmpOFI8ksLXXZG9eoOYvocjMlALNz9zrRQBd21GWbrNvk8wAqtek-ZMbU.740f16907d3a02b9b71fd843e7efe7f7a9c574ed&amp;uuid=&amp;state=PEtFfuTeVD4jaxywoSUvtB2i7c0_vxGd_EKhTsOAZmym9guB_1FjIfgZNyeB895FM0oUHtgJNA4iK6XapINU1Q,,&amp;&amp;cst=AiuY0DBWFJ5Hyx_fyvalFEBvi8q9mJdmK5CrDQpZT15m4nGaRnDp1IIF5GAwnp3SPrLUKYThp08BEPnsJaqFB27B2SEv9-Cb5o0T-bH-e-4S3b25XKmQSguemvadTTZAHPFfEjq8Uu4VWyKHgh7mvdOkR6KMw5gKTPbvSvNFPyCPQWGq7-zj0iriSaze6A7CR1Zok4mauW5EzYitG8qTEw,,&amp;data=UlNrNmk5WktYejR0eWJFYk1LdmtxaGV2UlBVZnRHRW9DTGFiUmM1RGhIcm9DdzJYQ2lIbHJxaVNwdlBUNEc4NS1FMi01N3otMzI0dkZmbG9GWFZDWThTZnVfSE1RTGVK&amp;sign=3548cadcc1055d24599c9416acf7108f&amp;keyno=0&amp;b64e=2&amp;ref=orjY4mGPRjk5boDnW0uvlrrd71vZw9kpyfscArr3sbnaA2ATVi2h_djBi3ny3FkiYWXOyGjvGbjxMxateA9eUJXj4ztp5029JXK9-57pzKG2due9L8nQUctfns5-3Od4lk2Motpj23aDnSERYbPCUEbj0B8NFzzkpp4l7JSWId5fl8jL3YktMMav-JwIf2Uz4-gEKkDy9iuhwAk0FDyXO8u0MwAhnAaGvq-zj5LS14XVbnhNZwDjzlzoaM1dfoE6_0HulQz4tX4XfngR7yveL250Ii0tQ_WNEFjpf7O9HW8nugbtXOrDJOHE3aAnZCIERG0NsXhGSyY0Bb5OJvoajT5fk_omZNH0&amp;l10n=ru&amp;cts=1498531781313&amp;mc=4.427259120815323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etsad.krepysh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detsadkrepysh@mail.ru" TargetMode="Externa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microsoft.com/office/2007/relationships/stylesWithEffects" Target="stylesWithEffects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chart" Target="charts/chart2.xml"/><Relationship Id="rId444713106" Type="http://schemas.openxmlformats.org/officeDocument/2006/relationships/footnotes" Target="footnotes.xml"/><Relationship Id="rId565129856" Type="http://schemas.openxmlformats.org/officeDocument/2006/relationships/endnotes" Target="endnotes.xml"/><Relationship Id="rId217871457" Type="http://schemas.openxmlformats.org/officeDocument/2006/relationships/comments" Target="comments.xml"/><Relationship Id="rId994677247" Type="http://schemas.microsoft.com/office/2011/relationships/commentsExtended" Target="commentsExtended.xml"/><Relationship Id="rId764641177" Type="http://schemas.microsoft.com/office/2011/relationships/people" Target="people.xml"/></Relationships>
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МКДОУ по стажу 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до 3 лет</c:v>
                </c:pt>
                <c:pt idx="1">
                  <c:v>от 3 до 10 лет</c:v>
                </c:pt>
                <c:pt idx="2">
                  <c:v>от 10 до 20 лет</c:v>
                </c:pt>
                <c:pt idx="3">
                  <c:v>больше 20 лет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9</c:v>
                </c:pt>
              </c:numCache>
            </c:numRef>
          </c:val>
        </c:ser>
      </c:pie3DChart>
    </c:plotArea>
    <c:legend>
      <c:legendPos val="r"/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FF0000"/>
            </a:solidFill>
          </c:spPr>
          <c:dPt>
            <c:idx val="2"/>
            <c:spPr>
              <a:solidFill>
                <a:srgbClr val="0070C0"/>
              </a:solidFill>
            </c:spPr>
          </c:dPt>
          <c:dPt>
            <c:idx val="3"/>
            <c:spPr/>
          </c:dPt>
          <c:dLbls>
            <c:dLbl>
              <c:idx val="0"/>
              <c:layout>
                <c:manualLayout>
                  <c:x val="1.3888888888888914E-2"/>
                  <c:y val="-0.11904761904761912"/>
                </c:manualLayout>
              </c:layout>
              <c:showVal val="1"/>
            </c:dLbl>
            <c:dLbl>
              <c:idx val="1"/>
              <c:layout>
                <c:manualLayout>
                  <c:x val="1.3888888888888914E-2"/>
                  <c:y val="-0.11904761904761912"/>
                </c:manualLayout>
              </c:layout>
              <c:showVal val="1"/>
            </c:dLbl>
            <c:dLbl>
              <c:idx val="2"/>
              <c:layout>
                <c:manualLayout>
                  <c:x val="1.6203703703703623E-2"/>
                  <c:y val="-0.39682539682539736"/>
                </c:manualLayout>
              </c:layout>
              <c:showVal val="1"/>
            </c:dLbl>
            <c:dLbl>
              <c:idx val="3"/>
              <c:layout>
                <c:manualLayout>
                  <c:x val="1.3888888888888914E-2"/>
                  <c:y val="-0.38888888888889012"/>
                </c:manualLayout>
              </c:layout>
              <c:showVal val="1"/>
            </c:dLbl>
            <c:delete val="1"/>
          </c:dLbls>
          <c:cat>
            <c:strRef>
              <c:f>Лист1!$A$2:$A$5</c:f>
              <c:strCache>
                <c:ptCount val="4"/>
                <c:pt idx="0">
                  <c:v>до 25</c:v>
                </c:pt>
                <c:pt idx="1">
                  <c:v>от 25 до 30</c:v>
                </c:pt>
                <c:pt idx="2">
                  <c:v>от 30 до 45</c:v>
                </c:pt>
                <c:pt idx="3">
                  <c:v>старше 45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5</c:v>
                </c:pt>
                <c:pt idx="3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до 25</c:v>
                </c:pt>
                <c:pt idx="1">
                  <c:v>от 25 до 30</c:v>
                </c:pt>
                <c:pt idx="2">
                  <c:v>от 30 до 45</c:v>
                </c:pt>
                <c:pt idx="3">
                  <c:v>старше 45 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до 25</c:v>
                </c:pt>
                <c:pt idx="1">
                  <c:v>от 25 до 30</c:v>
                </c:pt>
                <c:pt idx="2">
                  <c:v>от 30 до 45</c:v>
                </c:pt>
                <c:pt idx="3">
                  <c:v>старше 45 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shape val="pyramid"/>
        <c:axId val="121488896"/>
        <c:axId val="121525760"/>
        <c:axId val="0"/>
      </c:bar3DChart>
      <c:catAx>
        <c:axId val="121488896"/>
        <c:scaling>
          <c:orientation val="minMax"/>
        </c:scaling>
        <c:axPos val="b"/>
        <c:tickLblPos val="nextTo"/>
        <c:crossAx val="121525760"/>
        <c:crosses val="autoZero"/>
        <c:auto val="1"/>
        <c:lblAlgn val="ctr"/>
        <c:lblOffset val="100"/>
      </c:catAx>
      <c:valAx>
        <c:axId val="121525760"/>
        <c:scaling>
          <c:orientation val="minMax"/>
        </c:scaling>
        <c:axPos val="l"/>
        <c:majorGridlines/>
        <c:numFmt formatCode="General" sourceLinked="1"/>
        <c:tickLblPos val="nextTo"/>
        <c:crossAx val="121488896"/>
        <c:crosses val="autoZero"/>
        <c:crossBetween val="between"/>
      </c:valAx>
    </c:plotArea>
    <c:plotVisOnly val="1"/>
    <c:dispBlanksAs val="gap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FAC5761-232F-43EF-AF8C-C2674C85279F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 phldr="1"/>
      <dgm:spPr/>
    </dgm:pt>
    <dgm:pt modelId="{13BB45C2-51E4-45BE-B12E-A6629AA09132}">
      <dgm:prSet/>
      <dgm:spPr>
        <a:solidFill>
          <a:schemeClr val="accent5"/>
        </a:solidFill>
      </dgm:spPr>
      <dgm:t>
        <a:bodyPr/>
        <a:lstStyle/>
        <a:p>
          <a:pPr marR="0" algn="ctr" rtl="0"/>
          <a:r>
            <a:rPr lang="ru-RU" baseline="0" smtClean="0">
              <a:solidFill>
                <a:srgbClr val="FF0000"/>
              </a:solidFill>
              <a:latin typeface="Calibri"/>
            </a:rPr>
            <a:t>МБДОУ «Детский сад </a:t>
          </a:r>
          <a:endParaRPr lang="ru-RU" baseline="0" smtClean="0">
            <a:solidFill>
              <a:srgbClr val="FF0000"/>
            </a:solidFill>
            <a:latin typeface="Times New Roman"/>
          </a:endParaRPr>
        </a:p>
        <a:p>
          <a:pPr marR="0" algn="ctr" rtl="0"/>
          <a:r>
            <a:rPr lang="ru-RU" baseline="0" smtClean="0">
              <a:solidFill>
                <a:srgbClr val="FF0000"/>
              </a:solidFill>
              <a:latin typeface="Calibri"/>
            </a:rPr>
            <a:t>№ 14»</a:t>
          </a:r>
          <a:endParaRPr lang="ru-RU" smtClean="0"/>
        </a:p>
      </dgm:t>
    </dgm:pt>
    <dgm:pt modelId="{77608FDD-44A5-40DC-A581-8F7EF6EC9E8A}" type="parTrans" cxnId="{C2FEB33B-0890-4F74-9D66-F00885668FB7}">
      <dgm:prSet/>
      <dgm:spPr/>
      <dgm:t>
        <a:bodyPr/>
        <a:lstStyle/>
        <a:p>
          <a:endParaRPr lang="ru-RU"/>
        </a:p>
      </dgm:t>
    </dgm:pt>
    <dgm:pt modelId="{1BBC90E3-D5D7-4D6F-9BFE-1880AF242F72}" type="sibTrans" cxnId="{C2FEB33B-0890-4F74-9D66-F00885668FB7}">
      <dgm:prSet/>
      <dgm:spPr/>
      <dgm:t>
        <a:bodyPr/>
        <a:lstStyle/>
        <a:p>
          <a:endParaRPr lang="ru-RU"/>
        </a:p>
      </dgm:t>
    </dgm:pt>
    <dgm:pt modelId="{63E715CA-BF1E-46D5-A40C-035192C89F02}">
      <dgm:prSet custT="1"/>
      <dgm:spPr/>
      <dgm:t>
        <a:bodyPr/>
        <a:lstStyle/>
        <a:p>
          <a:pPr marR="0" algn="ctr" rtl="0"/>
          <a:r>
            <a:rPr lang="ru-RU" sz="1000" baseline="0" smtClean="0">
              <a:solidFill>
                <a:schemeClr val="tx1"/>
              </a:solidFill>
              <a:latin typeface="Calibri"/>
            </a:rPr>
            <a:t>ДДТ</a:t>
          </a:r>
          <a:endParaRPr lang="ru-RU" sz="1000" smtClean="0">
            <a:solidFill>
              <a:schemeClr val="tx1"/>
            </a:solidFill>
          </a:endParaRPr>
        </a:p>
      </dgm:t>
    </dgm:pt>
    <dgm:pt modelId="{8D1122B7-B291-4F3F-A9F0-DCAD2C692813}" type="parTrans" cxnId="{F1F58AD7-C2B6-4411-B65D-626979842614}">
      <dgm:prSet/>
      <dgm:spPr/>
      <dgm:t>
        <a:bodyPr/>
        <a:lstStyle/>
        <a:p>
          <a:endParaRPr lang="ru-RU"/>
        </a:p>
      </dgm:t>
    </dgm:pt>
    <dgm:pt modelId="{F8046405-AB7F-4167-9868-2C4AE3648F98}" type="sibTrans" cxnId="{F1F58AD7-C2B6-4411-B65D-626979842614}">
      <dgm:prSet/>
      <dgm:spPr/>
      <dgm:t>
        <a:bodyPr/>
        <a:lstStyle/>
        <a:p>
          <a:endParaRPr lang="ru-RU"/>
        </a:p>
      </dgm:t>
    </dgm:pt>
    <dgm:pt modelId="{712DE48F-3352-43B6-8292-9FF85BB7F94B}">
      <dgm:prSet custT="1"/>
      <dgm:spPr/>
      <dgm:t>
        <a:bodyPr/>
        <a:lstStyle/>
        <a:p>
          <a:pPr marR="0" algn="ctr" rtl="0"/>
          <a:r>
            <a:rPr lang="ru-RU" sz="1000" baseline="0" smtClean="0">
              <a:solidFill>
                <a:schemeClr val="tx1"/>
              </a:solidFill>
              <a:latin typeface="Calibri"/>
            </a:rPr>
            <a:t>Краевед-</a:t>
          </a:r>
        </a:p>
        <a:p>
          <a:pPr marR="0" algn="ctr" rtl="0"/>
          <a:r>
            <a:rPr lang="ru-RU" sz="1000" baseline="0" smtClean="0">
              <a:solidFill>
                <a:schemeClr val="tx1"/>
              </a:solidFill>
              <a:latin typeface="Calibri"/>
            </a:rPr>
            <a:t>ческий </a:t>
          </a:r>
        </a:p>
        <a:p>
          <a:pPr marR="0" algn="ctr" rtl="0"/>
          <a:r>
            <a:rPr lang="ru-RU" sz="1000" baseline="0" smtClean="0">
              <a:solidFill>
                <a:schemeClr val="tx1"/>
              </a:solidFill>
              <a:latin typeface="Calibri"/>
            </a:rPr>
            <a:t>музей</a:t>
          </a:r>
          <a:endParaRPr lang="ru-RU" sz="1000" smtClean="0">
            <a:solidFill>
              <a:schemeClr val="tx1"/>
            </a:solidFill>
          </a:endParaRPr>
        </a:p>
      </dgm:t>
    </dgm:pt>
    <dgm:pt modelId="{FF2642E3-C19B-4944-839C-72D2D9EE319B}" type="parTrans" cxnId="{73DDEB0E-9E89-4FD1-9105-75ED3315B133}">
      <dgm:prSet/>
      <dgm:spPr/>
      <dgm:t>
        <a:bodyPr/>
        <a:lstStyle/>
        <a:p>
          <a:endParaRPr lang="ru-RU"/>
        </a:p>
      </dgm:t>
    </dgm:pt>
    <dgm:pt modelId="{C657C71B-FF0A-4EDE-BBD3-B9641B6835BA}" type="sibTrans" cxnId="{73DDEB0E-9E89-4FD1-9105-75ED3315B133}">
      <dgm:prSet/>
      <dgm:spPr/>
      <dgm:t>
        <a:bodyPr/>
        <a:lstStyle/>
        <a:p>
          <a:endParaRPr lang="ru-RU"/>
        </a:p>
      </dgm:t>
    </dgm:pt>
    <dgm:pt modelId="{29F314F8-306F-4AFF-AF87-E2FCD7762E9D}">
      <dgm:prSet custT="1"/>
      <dgm:spPr/>
      <dgm:t>
        <a:bodyPr/>
        <a:lstStyle/>
        <a:p>
          <a:pPr marR="0" algn="ctr" rtl="0"/>
          <a:endParaRPr lang="ru-RU" sz="700" baseline="0" smtClean="0">
            <a:latin typeface="Times New Roman"/>
          </a:endParaRPr>
        </a:p>
        <a:p>
          <a:pPr marR="0" algn="ctr" rtl="0"/>
          <a:endParaRPr lang="ru-RU" sz="700" baseline="0" smtClean="0">
            <a:latin typeface="Times New Roman"/>
          </a:endParaRPr>
        </a:p>
        <a:p>
          <a:pPr marR="0" algn="ctr" rtl="0"/>
          <a:r>
            <a:rPr lang="ru-RU" sz="1000" baseline="0" smtClean="0">
              <a:solidFill>
                <a:schemeClr val="tx1"/>
              </a:solidFill>
              <a:latin typeface="Calibri"/>
            </a:rPr>
            <a:t>МКОУ СОШ №2 г.Избербаша</a:t>
          </a:r>
          <a:endParaRPr lang="ru-RU" sz="1000" smtClean="0">
            <a:solidFill>
              <a:schemeClr val="tx1"/>
            </a:solidFill>
          </a:endParaRPr>
        </a:p>
      </dgm:t>
    </dgm:pt>
    <dgm:pt modelId="{F4CE3228-41B6-4611-AFE2-9E8D6F356FE5}" type="parTrans" cxnId="{BA7FFDD2-A37C-4B0A-9899-ED1D1E98B14A}">
      <dgm:prSet/>
      <dgm:spPr/>
      <dgm:t>
        <a:bodyPr/>
        <a:lstStyle/>
        <a:p>
          <a:endParaRPr lang="ru-RU"/>
        </a:p>
      </dgm:t>
    </dgm:pt>
    <dgm:pt modelId="{90ED86AC-1896-4143-9F7B-2E67F907A797}" type="sibTrans" cxnId="{BA7FFDD2-A37C-4B0A-9899-ED1D1E98B14A}">
      <dgm:prSet/>
      <dgm:spPr/>
      <dgm:t>
        <a:bodyPr/>
        <a:lstStyle/>
        <a:p>
          <a:endParaRPr lang="ru-RU"/>
        </a:p>
      </dgm:t>
    </dgm:pt>
    <dgm:pt modelId="{F3647755-28DD-48A0-B06E-C34A7F25A866}">
      <dgm:prSet/>
      <dgm:spPr/>
      <dgm:t>
        <a:bodyPr/>
        <a:lstStyle/>
        <a:p>
          <a:pPr marR="0" algn="ctr" rtl="0"/>
          <a:r>
            <a:rPr lang="ru-RU" baseline="0" smtClean="0">
              <a:solidFill>
                <a:schemeClr val="tx1"/>
              </a:solidFill>
              <a:latin typeface="Calibri"/>
            </a:rPr>
            <a:t>Дворец культуры г.Избербаша</a:t>
          </a:r>
          <a:endParaRPr lang="ru-RU" smtClean="0">
            <a:solidFill>
              <a:schemeClr val="tx1"/>
            </a:solidFill>
          </a:endParaRPr>
        </a:p>
      </dgm:t>
    </dgm:pt>
    <dgm:pt modelId="{1BF04EA7-C4B1-4F7D-B2AF-AAC741EB96CF}" type="parTrans" cxnId="{74B17051-3C77-42B3-A904-0E12532CF0AC}">
      <dgm:prSet/>
      <dgm:spPr/>
      <dgm:t>
        <a:bodyPr/>
        <a:lstStyle/>
        <a:p>
          <a:endParaRPr lang="ru-RU"/>
        </a:p>
      </dgm:t>
    </dgm:pt>
    <dgm:pt modelId="{BE284EBE-1EAB-4C5E-9377-F792A7D65E17}" type="sibTrans" cxnId="{74B17051-3C77-42B3-A904-0E12532CF0AC}">
      <dgm:prSet/>
      <dgm:spPr/>
      <dgm:t>
        <a:bodyPr/>
        <a:lstStyle/>
        <a:p>
          <a:endParaRPr lang="ru-RU"/>
        </a:p>
      </dgm:t>
    </dgm:pt>
    <dgm:pt modelId="{0931D72A-F980-4ED7-9716-DAC20940FCBC}">
      <dgm:prSet custT="1"/>
      <dgm:spPr/>
      <dgm:t>
        <a:bodyPr/>
        <a:lstStyle/>
        <a:p>
          <a:pPr marR="0" algn="ctr" rtl="0"/>
          <a:endParaRPr lang="ru-RU" sz="1000" baseline="0" smtClean="0">
            <a:latin typeface="Times New Roman"/>
          </a:endParaRPr>
        </a:p>
        <a:p>
          <a:pPr marR="0" algn="ctr" rtl="0"/>
          <a:r>
            <a:rPr lang="ru-RU" sz="1000" baseline="0" smtClean="0">
              <a:solidFill>
                <a:schemeClr val="tx1"/>
              </a:solidFill>
              <a:latin typeface="Calibri"/>
            </a:rPr>
            <a:t>Детская поликлиника</a:t>
          </a:r>
          <a:endParaRPr lang="ru-RU" sz="1000" smtClean="0">
            <a:solidFill>
              <a:schemeClr val="tx1"/>
            </a:solidFill>
          </a:endParaRPr>
        </a:p>
      </dgm:t>
    </dgm:pt>
    <dgm:pt modelId="{37464208-148A-4A7D-96BB-449C7DF597D3}" type="parTrans" cxnId="{A596B535-B95F-484D-8056-4860A64770FE}">
      <dgm:prSet/>
      <dgm:spPr/>
      <dgm:t>
        <a:bodyPr/>
        <a:lstStyle/>
        <a:p>
          <a:endParaRPr lang="ru-RU"/>
        </a:p>
      </dgm:t>
    </dgm:pt>
    <dgm:pt modelId="{53264910-346F-4A38-9737-382BF39C8AB5}" type="sibTrans" cxnId="{A596B535-B95F-484D-8056-4860A64770FE}">
      <dgm:prSet/>
      <dgm:spPr/>
      <dgm:t>
        <a:bodyPr/>
        <a:lstStyle/>
        <a:p>
          <a:endParaRPr lang="ru-RU"/>
        </a:p>
      </dgm:t>
    </dgm:pt>
    <dgm:pt modelId="{703D7EC9-8ED7-4944-906F-30770A176C04}">
      <dgm:prSet custT="1"/>
      <dgm:spPr/>
      <dgm:t>
        <a:bodyPr/>
        <a:lstStyle/>
        <a:p>
          <a:pPr marR="0" algn="ctr" rtl="0"/>
          <a:r>
            <a:rPr lang="ru-RU" sz="1000" baseline="0" smtClean="0">
              <a:solidFill>
                <a:schemeClr val="tx1"/>
              </a:solidFill>
              <a:latin typeface="Calibri"/>
            </a:rPr>
            <a:t>Детская библиотека</a:t>
          </a:r>
          <a:endParaRPr lang="ru-RU" sz="1000" smtClean="0">
            <a:solidFill>
              <a:schemeClr val="tx1"/>
            </a:solidFill>
          </a:endParaRPr>
        </a:p>
      </dgm:t>
    </dgm:pt>
    <dgm:pt modelId="{2D415CA4-2773-4C47-BF76-FBC8BCF5DD34}" type="parTrans" cxnId="{BFF80FE3-E800-41E7-BFCA-2D475B9E2A90}">
      <dgm:prSet/>
      <dgm:spPr/>
      <dgm:t>
        <a:bodyPr/>
        <a:lstStyle/>
        <a:p>
          <a:endParaRPr lang="ru-RU"/>
        </a:p>
      </dgm:t>
    </dgm:pt>
    <dgm:pt modelId="{35EB4459-BAF3-45FF-BA91-8E374BD973DB}" type="sibTrans" cxnId="{BFF80FE3-E800-41E7-BFCA-2D475B9E2A90}">
      <dgm:prSet/>
      <dgm:spPr/>
      <dgm:t>
        <a:bodyPr/>
        <a:lstStyle/>
        <a:p>
          <a:endParaRPr lang="ru-RU"/>
        </a:p>
      </dgm:t>
    </dgm:pt>
    <dgm:pt modelId="{532EFCCC-A585-4AAD-9F6E-2BE013FAC287}" type="pres">
      <dgm:prSet presAssocID="{FFAC5761-232F-43EF-AF8C-C2674C85279F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8A9DC2BE-BB44-4978-AC38-72E012D1D3D5}" type="pres">
      <dgm:prSet presAssocID="{13BB45C2-51E4-45BE-B12E-A6629AA09132}" presName="centerShape" presStyleLbl="node0" presStyleIdx="0" presStyleCnt="1"/>
      <dgm:spPr/>
      <dgm:t>
        <a:bodyPr/>
        <a:lstStyle/>
        <a:p>
          <a:endParaRPr lang="ru-RU"/>
        </a:p>
      </dgm:t>
    </dgm:pt>
    <dgm:pt modelId="{07DFC6F5-C8AD-4182-83F4-CC18611CC5ED}" type="pres">
      <dgm:prSet presAssocID="{8D1122B7-B291-4F3F-A9F0-DCAD2C692813}" presName="Name9" presStyleLbl="parChTrans1D2" presStyleIdx="0" presStyleCnt="6"/>
      <dgm:spPr/>
      <dgm:t>
        <a:bodyPr/>
        <a:lstStyle/>
        <a:p>
          <a:endParaRPr lang="ru-RU"/>
        </a:p>
      </dgm:t>
    </dgm:pt>
    <dgm:pt modelId="{829C5F95-4C43-4EAD-BE92-CC6F9E988138}" type="pres">
      <dgm:prSet presAssocID="{8D1122B7-B291-4F3F-A9F0-DCAD2C692813}" presName="connTx" presStyleLbl="parChTrans1D2" presStyleIdx="0" presStyleCnt="6"/>
      <dgm:spPr/>
      <dgm:t>
        <a:bodyPr/>
        <a:lstStyle/>
        <a:p>
          <a:endParaRPr lang="ru-RU"/>
        </a:p>
      </dgm:t>
    </dgm:pt>
    <dgm:pt modelId="{4D951D10-49B6-4FFC-B755-23DE4F2F4E38}" type="pres">
      <dgm:prSet presAssocID="{63E715CA-BF1E-46D5-A40C-035192C89F02}" presName="node" presStyleLbl="node1" presStyleIdx="0" presStyleCnt="6" custScaleX="12520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BF0F40A-380D-41E0-B2BE-B616F20217AE}" type="pres">
      <dgm:prSet presAssocID="{FF2642E3-C19B-4944-839C-72D2D9EE319B}" presName="Name9" presStyleLbl="parChTrans1D2" presStyleIdx="1" presStyleCnt="6"/>
      <dgm:spPr/>
      <dgm:t>
        <a:bodyPr/>
        <a:lstStyle/>
        <a:p>
          <a:endParaRPr lang="ru-RU"/>
        </a:p>
      </dgm:t>
    </dgm:pt>
    <dgm:pt modelId="{24F73DE4-F92D-451B-8898-6CB51970882F}" type="pres">
      <dgm:prSet presAssocID="{FF2642E3-C19B-4944-839C-72D2D9EE319B}" presName="connTx" presStyleLbl="parChTrans1D2" presStyleIdx="1" presStyleCnt="6"/>
      <dgm:spPr/>
      <dgm:t>
        <a:bodyPr/>
        <a:lstStyle/>
        <a:p>
          <a:endParaRPr lang="ru-RU"/>
        </a:p>
      </dgm:t>
    </dgm:pt>
    <dgm:pt modelId="{7DB97BD3-C929-4911-A856-3541623E2DB5}" type="pres">
      <dgm:prSet presAssocID="{712DE48F-3352-43B6-8292-9FF85BB7F94B}" presName="node" presStyleLbl="node1" presStyleIdx="1" presStyleCnt="6" custScaleX="123856" custRadScaleRad="102637" custRadScaleInc="1777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D38C647-0EDC-40F7-A9A5-69D1EF549EDB}" type="pres">
      <dgm:prSet presAssocID="{F4CE3228-41B6-4611-AFE2-9E8D6F356FE5}" presName="Name9" presStyleLbl="parChTrans1D2" presStyleIdx="2" presStyleCnt="6"/>
      <dgm:spPr/>
      <dgm:t>
        <a:bodyPr/>
        <a:lstStyle/>
        <a:p>
          <a:endParaRPr lang="ru-RU"/>
        </a:p>
      </dgm:t>
    </dgm:pt>
    <dgm:pt modelId="{561B410D-A89E-4679-A530-AE9F2DBCDA21}" type="pres">
      <dgm:prSet presAssocID="{F4CE3228-41B6-4611-AFE2-9E8D6F356FE5}" presName="connTx" presStyleLbl="parChTrans1D2" presStyleIdx="2" presStyleCnt="6"/>
      <dgm:spPr/>
      <dgm:t>
        <a:bodyPr/>
        <a:lstStyle/>
        <a:p>
          <a:endParaRPr lang="ru-RU"/>
        </a:p>
      </dgm:t>
    </dgm:pt>
    <dgm:pt modelId="{461C8B4B-76B1-45A6-88B9-E363457864C7}" type="pres">
      <dgm:prSet presAssocID="{29F314F8-306F-4AFF-AF87-E2FCD7762E9D}" presName="node" presStyleLbl="node1" presStyleIdx="2" presStyleCnt="6" custScaleX="128580" custScaleY="125635" custRadScaleRad="100014" custRadScaleInc="429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9EB6E01-0B70-40BC-8753-7736CDBE9BF7}" type="pres">
      <dgm:prSet presAssocID="{1BF04EA7-C4B1-4F7D-B2AF-AAC741EB96CF}" presName="Name9" presStyleLbl="parChTrans1D2" presStyleIdx="3" presStyleCnt="6"/>
      <dgm:spPr/>
      <dgm:t>
        <a:bodyPr/>
        <a:lstStyle/>
        <a:p>
          <a:endParaRPr lang="ru-RU"/>
        </a:p>
      </dgm:t>
    </dgm:pt>
    <dgm:pt modelId="{1CDA124A-2A8D-47BE-AF9F-0A2E20E84D20}" type="pres">
      <dgm:prSet presAssocID="{1BF04EA7-C4B1-4F7D-B2AF-AAC741EB96CF}" presName="connTx" presStyleLbl="parChTrans1D2" presStyleIdx="3" presStyleCnt="6"/>
      <dgm:spPr/>
      <dgm:t>
        <a:bodyPr/>
        <a:lstStyle/>
        <a:p>
          <a:endParaRPr lang="ru-RU"/>
        </a:p>
      </dgm:t>
    </dgm:pt>
    <dgm:pt modelId="{EE84A343-ECF1-4FE9-BE5B-2588FDEB392D}" type="pres">
      <dgm:prSet presAssocID="{F3647755-28DD-48A0-B06E-C34A7F25A866}" presName="node" presStyleLbl="node1" presStyleIdx="3" presStyleCnt="6" custScaleX="12958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7778CA3-F448-40B3-A493-81380904D3D8}" type="pres">
      <dgm:prSet presAssocID="{37464208-148A-4A7D-96BB-449C7DF597D3}" presName="Name9" presStyleLbl="parChTrans1D2" presStyleIdx="4" presStyleCnt="6"/>
      <dgm:spPr/>
      <dgm:t>
        <a:bodyPr/>
        <a:lstStyle/>
        <a:p>
          <a:endParaRPr lang="ru-RU"/>
        </a:p>
      </dgm:t>
    </dgm:pt>
    <dgm:pt modelId="{F5139F60-F620-43C6-A2A7-56DF1AE1819F}" type="pres">
      <dgm:prSet presAssocID="{37464208-148A-4A7D-96BB-449C7DF597D3}" presName="connTx" presStyleLbl="parChTrans1D2" presStyleIdx="4" presStyleCnt="6"/>
      <dgm:spPr/>
      <dgm:t>
        <a:bodyPr/>
        <a:lstStyle/>
        <a:p>
          <a:endParaRPr lang="ru-RU"/>
        </a:p>
      </dgm:t>
    </dgm:pt>
    <dgm:pt modelId="{CB7D25D9-59F8-430C-9187-843063F33EED}" type="pres">
      <dgm:prSet presAssocID="{0931D72A-F980-4ED7-9716-DAC20940FCBC}" presName="node" presStyleLbl="node1" presStyleIdx="4" presStyleCnt="6" custScaleX="1226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BDF7265-DABD-49D4-BFE0-869FDFC33DE0}" type="pres">
      <dgm:prSet presAssocID="{2D415CA4-2773-4C47-BF76-FBC8BCF5DD34}" presName="Name9" presStyleLbl="parChTrans1D2" presStyleIdx="5" presStyleCnt="6"/>
      <dgm:spPr/>
      <dgm:t>
        <a:bodyPr/>
        <a:lstStyle/>
        <a:p>
          <a:endParaRPr lang="ru-RU"/>
        </a:p>
      </dgm:t>
    </dgm:pt>
    <dgm:pt modelId="{B0A3B310-FC8B-4A5B-BEBE-E08BAE4C7E33}" type="pres">
      <dgm:prSet presAssocID="{2D415CA4-2773-4C47-BF76-FBC8BCF5DD34}" presName="connTx" presStyleLbl="parChTrans1D2" presStyleIdx="5" presStyleCnt="6"/>
      <dgm:spPr/>
      <dgm:t>
        <a:bodyPr/>
        <a:lstStyle/>
        <a:p>
          <a:endParaRPr lang="ru-RU"/>
        </a:p>
      </dgm:t>
    </dgm:pt>
    <dgm:pt modelId="{5DA48808-E8EA-4B17-9459-1BE94DA4B799}" type="pres">
      <dgm:prSet presAssocID="{703D7EC9-8ED7-4944-906F-30770A176C04}" presName="node" presStyleLbl="node1" presStyleIdx="5" presStyleCnt="6" custScaleX="13235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40E4341-ADD1-43AE-974B-65EAE8A740AE}" type="presOf" srcId="{FF2642E3-C19B-4944-839C-72D2D9EE319B}" destId="{24F73DE4-F92D-451B-8898-6CB51970882F}" srcOrd="1" destOrd="0" presId="urn:microsoft.com/office/officeart/2005/8/layout/radial1"/>
    <dgm:cxn modelId="{EC6B1B1C-7A0F-471C-8603-D84EC9E74786}" type="presOf" srcId="{13BB45C2-51E4-45BE-B12E-A6629AA09132}" destId="{8A9DC2BE-BB44-4978-AC38-72E012D1D3D5}" srcOrd="0" destOrd="0" presId="urn:microsoft.com/office/officeart/2005/8/layout/radial1"/>
    <dgm:cxn modelId="{BE7ECA61-932C-48EA-9FD2-240788C74AE4}" type="presOf" srcId="{1BF04EA7-C4B1-4F7D-B2AF-AAC741EB96CF}" destId="{C9EB6E01-0B70-40BC-8753-7736CDBE9BF7}" srcOrd="0" destOrd="0" presId="urn:microsoft.com/office/officeart/2005/8/layout/radial1"/>
    <dgm:cxn modelId="{598F0B3E-CB5D-4023-AA8D-C601E44EA036}" type="presOf" srcId="{29F314F8-306F-4AFF-AF87-E2FCD7762E9D}" destId="{461C8B4B-76B1-45A6-88B9-E363457864C7}" srcOrd="0" destOrd="0" presId="urn:microsoft.com/office/officeart/2005/8/layout/radial1"/>
    <dgm:cxn modelId="{A596B535-B95F-484D-8056-4860A64770FE}" srcId="{13BB45C2-51E4-45BE-B12E-A6629AA09132}" destId="{0931D72A-F980-4ED7-9716-DAC20940FCBC}" srcOrd="4" destOrd="0" parTransId="{37464208-148A-4A7D-96BB-449C7DF597D3}" sibTransId="{53264910-346F-4A38-9737-382BF39C8AB5}"/>
    <dgm:cxn modelId="{4FABCCE1-8E85-40CB-99C7-499EDFA93FA4}" type="presOf" srcId="{37464208-148A-4A7D-96BB-449C7DF597D3}" destId="{A7778CA3-F448-40B3-A493-81380904D3D8}" srcOrd="0" destOrd="0" presId="urn:microsoft.com/office/officeart/2005/8/layout/radial1"/>
    <dgm:cxn modelId="{74B17051-3C77-42B3-A904-0E12532CF0AC}" srcId="{13BB45C2-51E4-45BE-B12E-A6629AA09132}" destId="{F3647755-28DD-48A0-B06E-C34A7F25A866}" srcOrd="3" destOrd="0" parTransId="{1BF04EA7-C4B1-4F7D-B2AF-AAC741EB96CF}" sibTransId="{BE284EBE-1EAB-4C5E-9377-F792A7D65E17}"/>
    <dgm:cxn modelId="{C68CFC7E-6331-46C3-AA48-662CE1B165F0}" type="presOf" srcId="{2D415CA4-2773-4C47-BF76-FBC8BCF5DD34}" destId="{ABDF7265-DABD-49D4-BFE0-869FDFC33DE0}" srcOrd="0" destOrd="0" presId="urn:microsoft.com/office/officeart/2005/8/layout/radial1"/>
    <dgm:cxn modelId="{B3016875-A731-490F-A4AC-560E2EA29306}" type="presOf" srcId="{FF2642E3-C19B-4944-839C-72D2D9EE319B}" destId="{9BF0F40A-380D-41E0-B2BE-B616F20217AE}" srcOrd="0" destOrd="0" presId="urn:microsoft.com/office/officeart/2005/8/layout/radial1"/>
    <dgm:cxn modelId="{C888CEDE-ADE4-4BD5-BBD3-A06406E6631D}" type="presOf" srcId="{712DE48F-3352-43B6-8292-9FF85BB7F94B}" destId="{7DB97BD3-C929-4911-A856-3541623E2DB5}" srcOrd="0" destOrd="0" presId="urn:microsoft.com/office/officeart/2005/8/layout/radial1"/>
    <dgm:cxn modelId="{13C56CA8-734E-47E0-AA18-BAAAF7676C6F}" type="presOf" srcId="{F4CE3228-41B6-4611-AFE2-9E8D6F356FE5}" destId="{0D38C647-0EDC-40F7-A9A5-69D1EF549EDB}" srcOrd="0" destOrd="0" presId="urn:microsoft.com/office/officeart/2005/8/layout/radial1"/>
    <dgm:cxn modelId="{656803C7-091A-4CA7-A570-B14AE518CC64}" type="presOf" srcId="{0931D72A-F980-4ED7-9716-DAC20940FCBC}" destId="{CB7D25D9-59F8-430C-9187-843063F33EED}" srcOrd="0" destOrd="0" presId="urn:microsoft.com/office/officeart/2005/8/layout/radial1"/>
    <dgm:cxn modelId="{F1F58AD7-C2B6-4411-B65D-626979842614}" srcId="{13BB45C2-51E4-45BE-B12E-A6629AA09132}" destId="{63E715CA-BF1E-46D5-A40C-035192C89F02}" srcOrd="0" destOrd="0" parTransId="{8D1122B7-B291-4F3F-A9F0-DCAD2C692813}" sibTransId="{F8046405-AB7F-4167-9868-2C4AE3648F98}"/>
    <dgm:cxn modelId="{73DDEB0E-9E89-4FD1-9105-75ED3315B133}" srcId="{13BB45C2-51E4-45BE-B12E-A6629AA09132}" destId="{712DE48F-3352-43B6-8292-9FF85BB7F94B}" srcOrd="1" destOrd="0" parTransId="{FF2642E3-C19B-4944-839C-72D2D9EE319B}" sibTransId="{C657C71B-FF0A-4EDE-BBD3-B9641B6835BA}"/>
    <dgm:cxn modelId="{BFF80FE3-E800-41E7-BFCA-2D475B9E2A90}" srcId="{13BB45C2-51E4-45BE-B12E-A6629AA09132}" destId="{703D7EC9-8ED7-4944-906F-30770A176C04}" srcOrd="5" destOrd="0" parTransId="{2D415CA4-2773-4C47-BF76-FBC8BCF5DD34}" sibTransId="{35EB4459-BAF3-45FF-BA91-8E374BD973DB}"/>
    <dgm:cxn modelId="{79A4E166-6FE6-4922-89DE-230340D6BF63}" type="presOf" srcId="{63E715CA-BF1E-46D5-A40C-035192C89F02}" destId="{4D951D10-49B6-4FFC-B755-23DE4F2F4E38}" srcOrd="0" destOrd="0" presId="urn:microsoft.com/office/officeart/2005/8/layout/radial1"/>
    <dgm:cxn modelId="{C76630E1-5790-4D37-8BF1-341CC4B4D6BC}" type="presOf" srcId="{F3647755-28DD-48A0-B06E-C34A7F25A866}" destId="{EE84A343-ECF1-4FE9-BE5B-2588FDEB392D}" srcOrd="0" destOrd="0" presId="urn:microsoft.com/office/officeart/2005/8/layout/radial1"/>
    <dgm:cxn modelId="{37C97FFC-B68C-41CB-B564-18489ED5C594}" type="presOf" srcId="{37464208-148A-4A7D-96BB-449C7DF597D3}" destId="{F5139F60-F620-43C6-A2A7-56DF1AE1819F}" srcOrd="1" destOrd="0" presId="urn:microsoft.com/office/officeart/2005/8/layout/radial1"/>
    <dgm:cxn modelId="{BA7FFDD2-A37C-4B0A-9899-ED1D1E98B14A}" srcId="{13BB45C2-51E4-45BE-B12E-A6629AA09132}" destId="{29F314F8-306F-4AFF-AF87-E2FCD7762E9D}" srcOrd="2" destOrd="0" parTransId="{F4CE3228-41B6-4611-AFE2-9E8D6F356FE5}" sibTransId="{90ED86AC-1896-4143-9F7B-2E67F907A797}"/>
    <dgm:cxn modelId="{C2FEB33B-0890-4F74-9D66-F00885668FB7}" srcId="{FFAC5761-232F-43EF-AF8C-C2674C85279F}" destId="{13BB45C2-51E4-45BE-B12E-A6629AA09132}" srcOrd="0" destOrd="0" parTransId="{77608FDD-44A5-40DC-A581-8F7EF6EC9E8A}" sibTransId="{1BBC90E3-D5D7-4D6F-9BFE-1880AF242F72}"/>
    <dgm:cxn modelId="{3EB96471-CF5E-40DD-8A4D-8FB6163F1122}" type="presOf" srcId="{8D1122B7-B291-4F3F-A9F0-DCAD2C692813}" destId="{829C5F95-4C43-4EAD-BE92-CC6F9E988138}" srcOrd="1" destOrd="0" presId="urn:microsoft.com/office/officeart/2005/8/layout/radial1"/>
    <dgm:cxn modelId="{53CAB707-9059-4209-BB11-C78B4BA135CF}" type="presOf" srcId="{F4CE3228-41B6-4611-AFE2-9E8D6F356FE5}" destId="{561B410D-A89E-4679-A530-AE9F2DBCDA21}" srcOrd="1" destOrd="0" presId="urn:microsoft.com/office/officeart/2005/8/layout/radial1"/>
    <dgm:cxn modelId="{352809BF-5849-414B-99E0-9BC8FD336DA8}" type="presOf" srcId="{FFAC5761-232F-43EF-AF8C-C2674C85279F}" destId="{532EFCCC-A585-4AAD-9F6E-2BE013FAC287}" srcOrd="0" destOrd="0" presId="urn:microsoft.com/office/officeart/2005/8/layout/radial1"/>
    <dgm:cxn modelId="{0B42F535-0773-48A1-8F60-BD220161B193}" type="presOf" srcId="{703D7EC9-8ED7-4944-906F-30770A176C04}" destId="{5DA48808-E8EA-4B17-9459-1BE94DA4B799}" srcOrd="0" destOrd="0" presId="urn:microsoft.com/office/officeart/2005/8/layout/radial1"/>
    <dgm:cxn modelId="{E474B235-9BBB-40C8-88DC-727FFEAC33D5}" type="presOf" srcId="{8D1122B7-B291-4F3F-A9F0-DCAD2C692813}" destId="{07DFC6F5-C8AD-4182-83F4-CC18611CC5ED}" srcOrd="0" destOrd="0" presId="urn:microsoft.com/office/officeart/2005/8/layout/radial1"/>
    <dgm:cxn modelId="{6126E244-8E9C-4309-A78A-5D36711611EE}" type="presOf" srcId="{1BF04EA7-C4B1-4F7D-B2AF-AAC741EB96CF}" destId="{1CDA124A-2A8D-47BE-AF9F-0A2E20E84D20}" srcOrd="1" destOrd="0" presId="urn:microsoft.com/office/officeart/2005/8/layout/radial1"/>
    <dgm:cxn modelId="{6E7690AA-4C12-4AAC-B2E3-77ADAD6D73DF}" type="presOf" srcId="{2D415CA4-2773-4C47-BF76-FBC8BCF5DD34}" destId="{B0A3B310-FC8B-4A5B-BEBE-E08BAE4C7E33}" srcOrd="1" destOrd="0" presId="urn:microsoft.com/office/officeart/2005/8/layout/radial1"/>
    <dgm:cxn modelId="{1AD78418-33EB-45B2-A6A0-DD5513D28F2E}" type="presParOf" srcId="{532EFCCC-A585-4AAD-9F6E-2BE013FAC287}" destId="{8A9DC2BE-BB44-4978-AC38-72E012D1D3D5}" srcOrd="0" destOrd="0" presId="urn:microsoft.com/office/officeart/2005/8/layout/radial1"/>
    <dgm:cxn modelId="{FC4A4A2C-5D46-4A15-9BA0-F5C7591C151C}" type="presParOf" srcId="{532EFCCC-A585-4AAD-9F6E-2BE013FAC287}" destId="{07DFC6F5-C8AD-4182-83F4-CC18611CC5ED}" srcOrd="1" destOrd="0" presId="urn:microsoft.com/office/officeart/2005/8/layout/radial1"/>
    <dgm:cxn modelId="{03B0417F-BFB2-43EE-B0E0-027D3BA32B93}" type="presParOf" srcId="{07DFC6F5-C8AD-4182-83F4-CC18611CC5ED}" destId="{829C5F95-4C43-4EAD-BE92-CC6F9E988138}" srcOrd="0" destOrd="0" presId="urn:microsoft.com/office/officeart/2005/8/layout/radial1"/>
    <dgm:cxn modelId="{4DCDF039-D318-406F-A900-BCAA64E827CF}" type="presParOf" srcId="{532EFCCC-A585-4AAD-9F6E-2BE013FAC287}" destId="{4D951D10-49B6-4FFC-B755-23DE4F2F4E38}" srcOrd="2" destOrd="0" presId="urn:microsoft.com/office/officeart/2005/8/layout/radial1"/>
    <dgm:cxn modelId="{22F3F007-CB26-4950-94F2-78B547562770}" type="presParOf" srcId="{532EFCCC-A585-4AAD-9F6E-2BE013FAC287}" destId="{9BF0F40A-380D-41E0-B2BE-B616F20217AE}" srcOrd="3" destOrd="0" presId="urn:microsoft.com/office/officeart/2005/8/layout/radial1"/>
    <dgm:cxn modelId="{6075FEEB-5CA3-475B-A1CF-1AFB06D663D3}" type="presParOf" srcId="{9BF0F40A-380D-41E0-B2BE-B616F20217AE}" destId="{24F73DE4-F92D-451B-8898-6CB51970882F}" srcOrd="0" destOrd="0" presId="urn:microsoft.com/office/officeart/2005/8/layout/radial1"/>
    <dgm:cxn modelId="{FED69923-F375-4231-8A6F-3FB19DD0500D}" type="presParOf" srcId="{532EFCCC-A585-4AAD-9F6E-2BE013FAC287}" destId="{7DB97BD3-C929-4911-A856-3541623E2DB5}" srcOrd="4" destOrd="0" presId="urn:microsoft.com/office/officeart/2005/8/layout/radial1"/>
    <dgm:cxn modelId="{7F071267-8E0F-43D5-B1BB-835F03FD6029}" type="presParOf" srcId="{532EFCCC-A585-4AAD-9F6E-2BE013FAC287}" destId="{0D38C647-0EDC-40F7-A9A5-69D1EF549EDB}" srcOrd="5" destOrd="0" presId="urn:microsoft.com/office/officeart/2005/8/layout/radial1"/>
    <dgm:cxn modelId="{726B7B84-02CB-41C5-A73D-4A9DDF108106}" type="presParOf" srcId="{0D38C647-0EDC-40F7-A9A5-69D1EF549EDB}" destId="{561B410D-A89E-4679-A530-AE9F2DBCDA21}" srcOrd="0" destOrd="0" presId="urn:microsoft.com/office/officeart/2005/8/layout/radial1"/>
    <dgm:cxn modelId="{D19F5D85-84F9-4E00-87F5-91192D42BFBC}" type="presParOf" srcId="{532EFCCC-A585-4AAD-9F6E-2BE013FAC287}" destId="{461C8B4B-76B1-45A6-88B9-E363457864C7}" srcOrd="6" destOrd="0" presId="urn:microsoft.com/office/officeart/2005/8/layout/radial1"/>
    <dgm:cxn modelId="{F1542416-7904-471A-A1CA-BB595BDD22CF}" type="presParOf" srcId="{532EFCCC-A585-4AAD-9F6E-2BE013FAC287}" destId="{C9EB6E01-0B70-40BC-8753-7736CDBE9BF7}" srcOrd="7" destOrd="0" presId="urn:microsoft.com/office/officeart/2005/8/layout/radial1"/>
    <dgm:cxn modelId="{5160123E-79E7-4938-B0C3-867DDBB4AC63}" type="presParOf" srcId="{C9EB6E01-0B70-40BC-8753-7736CDBE9BF7}" destId="{1CDA124A-2A8D-47BE-AF9F-0A2E20E84D20}" srcOrd="0" destOrd="0" presId="urn:microsoft.com/office/officeart/2005/8/layout/radial1"/>
    <dgm:cxn modelId="{8DF79277-0DF1-4378-84E2-755906EE684A}" type="presParOf" srcId="{532EFCCC-A585-4AAD-9F6E-2BE013FAC287}" destId="{EE84A343-ECF1-4FE9-BE5B-2588FDEB392D}" srcOrd="8" destOrd="0" presId="urn:microsoft.com/office/officeart/2005/8/layout/radial1"/>
    <dgm:cxn modelId="{FDBAB0EC-CEB3-4660-930E-C1E6AF97067A}" type="presParOf" srcId="{532EFCCC-A585-4AAD-9F6E-2BE013FAC287}" destId="{A7778CA3-F448-40B3-A493-81380904D3D8}" srcOrd="9" destOrd="0" presId="urn:microsoft.com/office/officeart/2005/8/layout/radial1"/>
    <dgm:cxn modelId="{9768AA44-59B2-4FC6-8480-EBCF0E9122E9}" type="presParOf" srcId="{A7778CA3-F448-40B3-A493-81380904D3D8}" destId="{F5139F60-F620-43C6-A2A7-56DF1AE1819F}" srcOrd="0" destOrd="0" presId="urn:microsoft.com/office/officeart/2005/8/layout/radial1"/>
    <dgm:cxn modelId="{AB3A3C41-1630-4DF9-A673-41BE188D4277}" type="presParOf" srcId="{532EFCCC-A585-4AAD-9F6E-2BE013FAC287}" destId="{CB7D25D9-59F8-430C-9187-843063F33EED}" srcOrd="10" destOrd="0" presId="urn:microsoft.com/office/officeart/2005/8/layout/radial1"/>
    <dgm:cxn modelId="{CD9F34D9-AA36-42C5-A08E-23B5F7702EAD}" type="presParOf" srcId="{532EFCCC-A585-4AAD-9F6E-2BE013FAC287}" destId="{ABDF7265-DABD-49D4-BFE0-869FDFC33DE0}" srcOrd="11" destOrd="0" presId="urn:microsoft.com/office/officeart/2005/8/layout/radial1"/>
    <dgm:cxn modelId="{BBF9CCDF-5424-4EBD-832E-97EBE1EB293A}" type="presParOf" srcId="{ABDF7265-DABD-49D4-BFE0-869FDFC33DE0}" destId="{B0A3B310-FC8B-4A5B-BEBE-E08BAE4C7E33}" srcOrd="0" destOrd="0" presId="urn:microsoft.com/office/officeart/2005/8/layout/radial1"/>
    <dgm:cxn modelId="{C0F8662E-9782-4C1A-9B1C-0F4FEF8AE094}" type="presParOf" srcId="{532EFCCC-A585-4AAD-9F6E-2BE013FAC287}" destId="{5DA48808-E8EA-4B17-9459-1BE94DA4B799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A9DC2BE-BB44-4978-AC38-72E012D1D3D5}">
      <dsp:nvSpPr>
        <dsp:cNvPr id="0" name=""/>
        <dsp:cNvSpPr/>
      </dsp:nvSpPr>
      <dsp:spPr>
        <a:xfrm>
          <a:off x="2091604" y="1159361"/>
          <a:ext cx="881677" cy="881677"/>
        </a:xfrm>
        <a:prstGeom prst="ellipse">
          <a:avLst/>
        </a:prstGeom>
        <a:solidFill>
          <a:schemeClr val="accent5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baseline="0" smtClean="0">
              <a:solidFill>
                <a:srgbClr val="FF0000"/>
              </a:solidFill>
              <a:latin typeface="Calibri"/>
            </a:rPr>
            <a:t>МБДОУ «Детский сад </a:t>
          </a:r>
          <a:endParaRPr lang="ru-RU" sz="900" kern="1200" baseline="0" smtClean="0">
            <a:solidFill>
              <a:srgbClr val="FF0000"/>
            </a:solidFill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baseline="0" smtClean="0">
              <a:solidFill>
                <a:srgbClr val="FF0000"/>
              </a:solidFill>
              <a:latin typeface="Calibri"/>
            </a:rPr>
            <a:t>№ 14»</a:t>
          </a:r>
          <a:endParaRPr lang="ru-RU" sz="900" kern="1200" smtClean="0"/>
        </a:p>
      </dsp:txBody>
      <dsp:txXfrm>
        <a:off x="2091604" y="1159361"/>
        <a:ext cx="881677" cy="881677"/>
      </dsp:txXfrm>
    </dsp:sp>
    <dsp:sp modelId="{07DFC6F5-C8AD-4182-83F4-CC18611CC5ED}">
      <dsp:nvSpPr>
        <dsp:cNvPr id="0" name=""/>
        <dsp:cNvSpPr/>
      </dsp:nvSpPr>
      <dsp:spPr>
        <a:xfrm rot="16200000">
          <a:off x="2399596" y="1010795"/>
          <a:ext cx="265693" cy="31437"/>
        </a:xfrm>
        <a:custGeom>
          <a:avLst/>
          <a:gdLst/>
          <a:ahLst/>
          <a:cxnLst/>
          <a:rect l="0" t="0" r="0" b="0"/>
          <a:pathLst>
            <a:path>
              <a:moveTo>
                <a:pt x="0" y="15718"/>
              </a:moveTo>
              <a:lnTo>
                <a:pt x="265693" y="157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6200000">
        <a:off x="2525801" y="1019872"/>
        <a:ext cx="13284" cy="13284"/>
      </dsp:txXfrm>
    </dsp:sp>
    <dsp:sp modelId="{4D951D10-49B6-4FFC-B755-23DE4F2F4E38}">
      <dsp:nvSpPr>
        <dsp:cNvPr id="0" name=""/>
        <dsp:cNvSpPr/>
      </dsp:nvSpPr>
      <dsp:spPr>
        <a:xfrm>
          <a:off x="1980504" y="11989"/>
          <a:ext cx="1103878" cy="88167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baseline="0" smtClean="0">
              <a:solidFill>
                <a:schemeClr val="tx1"/>
              </a:solidFill>
              <a:latin typeface="Calibri"/>
            </a:rPr>
            <a:t>ДДТ</a:t>
          </a:r>
          <a:endParaRPr lang="ru-RU" sz="1000" kern="1200" smtClean="0">
            <a:solidFill>
              <a:schemeClr val="tx1"/>
            </a:solidFill>
          </a:endParaRPr>
        </a:p>
      </dsp:txBody>
      <dsp:txXfrm>
        <a:off x="1980504" y="11989"/>
        <a:ext cx="1103878" cy="881677"/>
      </dsp:txXfrm>
    </dsp:sp>
    <dsp:sp modelId="{9BF0F40A-380D-41E0-B2BE-B616F20217AE}">
      <dsp:nvSpPr>
        <dsp:cNvPr id="0" name=""/>
        <dsp:cNvSpPr/>
      </dsp:nvSpPr>
      <dsp:spPr>
        <a:xfrm rot="20120022">
          <a:off x="2923270" y="1355739"/>
          <a:ext cx="214530" cy="31437"/>
        </a:xfrm>
        <a:custGeom>
          <a:avLst/>
          <a:gdLst/>
          <a:ahLst/>
          <a:cxnLst/>
          <a:rect l="0" t="0" r="0" b="0"/>
          <a:pathLst>
            <a:path>
              <a:moveTo>
                <a:pt x="0" y="15718"/>
              </a:moveTo>
              <a:lnTo>
                <a:pt x="214530" y="157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20120022">
        <a:off x="3025172" y="1366094"/>
        <a:ext cx="10726" cy="10726"/>
      </dsp:txXfrm>
    </dsp:sp>
    <dsp:sp modelId="{7DB97BD3-C929-4911-A856-3541623E2DB5}">
      <dsp:nvSpPr>
        <dsp:cNvPr id="0" name=""/>
        <dsp:cNvSpPr/>
      </dsp:nvSpPr>
      <dsp:spPr>
        <a:xfrm>
          <a:off x="3056611" y="667898"/>
          <a:ext cx="1092010" cy="88167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baseline="0" smtClean="0">
              <a:solidFill>
                <a:schemeClr val="tx1"/>
              </a:solidFill>
              <a:latin typeface="Calibri"/>
            </a:rPr>
            <a:t>Краевед-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baseline="0" smtClean="0">
              <a:solidFill>
                <a:schemeClr val="tx1"/>
              </a:solidFill>
              <a:latin typeface="Calibri"/>
            </a:rPr>
            <a:t>ческий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baseline="0" smtClean="0">
              <a:solidFill>
                <a:schemeClr val="tx1"/>
              </a:solidFill>
              <a:latin typeface="Calibri"/>
            </a:rPr>
            <a:t>музей</a:t>
          </a:r>
          <a:endParaRPr lang="ru-RU" sz="1000" kern="1200" smtClean="0">
            <a:solidFill>
              <a:schemeClr val="tx1"/>
            </a:solidFill>
          </a:endParaRPr>
        </a:p>
      </dsp:txBody>
      <dsp:txXfrm>
        <a:off x="3056611" y="667898"/>
        <a:ext cx="1092010" cy="881677"/>
      </dsp:txXfrm>
    </dsp:sp>
    <dsp:sp modelId="{0D38C647-0EDC-40F7-A9A5-69D1EF549EDB}">
      <dsp:nvSpPr>
        <dsp:cNvPr id="0" name=""/>
        <dsp:cNvSpPr/>
      </dsp:nvSpPr>
      <dsp:spPr>
        <a:xfrm rot="1877346">
          <a:off x="2898733" y="1850685"/>
          <a:ext cx="143453" cy="31437"/>
        </a:xfrm>
        <a:custGeom>
          <a:avLst/>
          <a:gdLst/>
          <a:ahLst/>
          <a:cxnLst/>
          <a:rect l="0" t="0" r="0" b="0"/>
          <a:pathLst>
            <a:path>
              <a:moveTo>
                <a:pt x="0" y="15718"/>
              </a:moveTo>
              <a:lnTo>
                <a:pt x="143453" y="157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877346">
        <a:off x="2966874" y="1862818"/>
        <a:ext cx="7172" cy="7172"/>
      </dsp:txXfrm>
    </dsp:sp>
    <dsp:sp modelId="{461C8B4B-76B1-45A6-88B9-E363457864C7}">
      <dsp:nvSpPr>
        <dsp:cNvPr id="0" name=""/>
        <dsp:cNvSpPr/>
      </dsp:nvSpPr>
      <dsp:spPr>
        <a:xfrm>
          <a:off x="2946245" y="1642330"/>
          <a:ext cx="1133661" cy="110769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 baseline="0" smtClean="0">
            <a:latin typeface="Times New Roman"/>
          </a:endParaRPr>
        </a:p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 baseline="0" smtClean="0">
            <a:latin typeface="Times New Roman"/>
          </a:endParaRPr>
        </a:p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baseline="0" smtClean="0">
              <a:solidFill>
                <a:schemeClr val="tx1"/>
              </a:solidFill>
              <a:latin typeface="Calibri"/>
            </a:rPr>
            <a:t>МКОУ СОШ №2 г.Избербаша</a:t>
          </a:r>
          <a:endParaRPr lang="ru-RU" sz="1000" kern="1200" smtClean="0">
            <a:solidFill>
              <a:schemeClr val="tx1"/>
            </a:solidFill>
          </a:endParaRPr>
        </a:p>
      </dsp:txBody>
      <dsp:txXfrm>
        <a:off x="2946245" y="1642330"/>
        <a:ext cx="1133661" cy="1107695"/>
      </dsp:txXfrm>
    </dsp:sp>
    <dsp:sp modelId="{C9EB6E01-0B70-40BC-8753-7736CDBE9BF7}">
      <dsp:nvSpPr>
        <dsp:cNvPr id="0" name=""/>
        <dsp:cNvSpPr/>
      </dsp:nvSpPr>
      <dsp:spPr>
        <a:xfrm rot="5400000">
          <a:off x="2399596" y="2158167"/>
          <a:ext cx="265693" cy="31437"/>
        </a:xfrm>
        <a:custGeom>
          <a:avLst/>
          <a:gdLst/>
          <a:ahLst/>
          <a:cxnLst/>
          <a:rect l="0" t="0" r="0" b="0"/>
          <a:pathLst>
            <a:path>
              <a:moveTo>
                <a:pt x="0" y="15718"/>
              </a:moveTo>
              <a:lnTo>
                <a:pt x="265693" y="157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5400000">
        <a:off x="2525801" y="2167243"/>
        <a:ext cx="13284" cy="13284"/>
      </dsp:txXfrm>
    </dsp:sp>
    <dsp:sp modelId="{EE84A343-ECF1-4FE9-BE5B-2588FDEB392D}">
      <dsp:nvSpPr>
        <dsp:cNvPr id="0" name=""/>
        <dsp:cNvSpPr/>
      </dsp:nvSpPr>
      <dsp:spPr>
        <a:xfrm>
          <a:off x="1961164" y="2306732"/>
          <a:ext cx="1142557" cy="88167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baseline="0" smtClean="0">
              <a:solidFill>
                <a:schemeClr val="tx1"/>
              </a:solidFill>
              <a:latin typeface="Calibri"/>
            </a:rPr>
            <a:t>Дворец культуры г.Избербаша</a:t>
          </a:r>
          <a:endParaRPr lang="ru-RU" sz="1000" kern="1200" smtClean="0">
            <a:solidFill>
              <a:schemeClr val="tx1"/>
            </a:solidFill>
          </a:endParaRPr>
        </a:p>
      </dsp:txBody>
      <dsp:txXfrm>
        <a:off x="1961164" y="2306732"/>
        <a:ext cx="1142557" cy="881677"/>
      </dsp:txXfrm>
    </dsp:sp>
    <dsp:sp modelId="{A7778CA3-F448-40B3-A493-81380904D3D8}">
      <dsp:nvSpPr>
        <dsp:cNvPr id="0" name=""/>
        <dsp:cNvSpPr/>
      </dsp:nvSpPr>
      <dsp:spPr>
        <a:xfrm rot="9000000">
          <a:off x="1966923" y="1854134"/>
          <a:ext cx="196934" cy="31437"/>
        </a:xfrm>
        <a:custGeom>
          <a:avLst/>
          <a:gdLst/>
          <a:ahLst/>
          <a:cxnLst/>
          <a:rect l="0" t="0" r="0" b="0"/>
          <a:pathLst>
            <a:path>
              <a:moveTo>
                <a:pt x="0" y="15718"/>
              </a:moveTo>
              <a:lnTo>
                <a:pt x="196934" y="157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9000000">
        <a:off x="2060467" y="1864929"/>
        <a:ext cx="9846" cy="9846"/>
      </dsp:txXfrm>
    </dsp:sp>
    <dsp:sp modelId="{CB7D25D9-59F8-430C-9187-843063F33EED}">
      <dsp:nvSpPr>
        <dsp:cNvPr id="0" name=""/>
        <dsp:cNvSpPr/>
      </dsp:nvSpPr>
      <dsp:spPr>
        <a:xfrm>
          <a:off x="997983" y="1733046"/>
          <a:ext cx="1081615" cy="88167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baseline="0" smtClean="0">
              <a:solidFill>
                <a:schemeClr val="tx1"/>
              </a:solidFill>
              <a:latin typeface="Calibri"/>
            </a:rPr>
            <a:t>Детская поликлиника</a:t>
          </a:r>
          <a:endParaRPr lang="ru-RU" sz="1000" kern="1200" smtClean="0">
            <a:solidFill>
              <a:schemeClr val="tx1"/>
            </a:solidFill>
          </a:endParaRPr>
        </a:p>
      </dsp:txBody>
      <dsp:txXfrm>
        <a:off x="997983" y="1733046"/>
        <a:ext cx="1081615" cy="881677"/>
      </dsp:txXfrm>
    </dsp:sp>
    <dsp:sp modelId="{ABDF7265-DABD-49D4-BFE0-869FDFC33DE0}">
      <dsp:nvSpPr>
        <dsp:cNvPr id="0" name=""/>
        <dsp:cNvSpPr/>
      </dsp:nvSpPr>
      <dsp:spPr>
        <a:xfrm rot="12600000">
          <a:off x="1990929" y="1321260"/>
          <a:ext cx="171204" cy="31437"/>
        </a:xfrm>
        <a:custGeom>
          <a:avLst/>
          <a:gdLst/>
          <a:ahLst/>
          <a:cxnLst/>
          <a:rect l="0" t="0" r="0" b="0"/>
          <a:pathLst>
            <a:path>
              <a:moveTo>
                <a:pt x="0" y="15718"/>
              </a:moveTo>
              <a:lnTo>
                <a:pt x="171204" y="157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2600000">
        <a:off x="2072252" y="1332699"/>
        <a:ext cx="8560" cy="8560"/>
      </dsp:txXfrm>
    </dsp:sp>
    <dsp:sp modelId="{5DA48808-E8EA-4B17-9459-1BE94DA4B799}">
      <dsp:nvSpPr>
        <dsp:cNvPr id="0" name=""/>
        <dsp:cNvSpPr/>
      </dsp:nvSpPr>
      <dsp:spPr>
        <a:xfrm>
          <a:off x="955323" y="585675"/>
          <a:ext cx="1166935" cy="88167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baseline="0" smtClean="0">
              <a:solidFill>
                <a:schemeClr val="tx1"/>
              </a:solidFill>
              <a:latin typeface="Calibri"/>
            </a:rPr>
            <a:t>Детская библиотека</a:t>
          </a:r>
          <a:endParaRPr lang="ru-RU" sz="1000" kern="1200" smtClean="0">
            <a:solidFill>
              <a:schemeClr val="tx1"/>
            </a:solidFill>
          </a:endParaRPr>
        </a:p>
      </dsp:txBody>
      <dsp:txXfrm>
        <a:off x="955323" y="585675"/>
        <a:ext cx="1166935" cy="8816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2DctDK15B3TyOtosaatAsSg/qJ8=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</SignatureValue>
  <KeyInfo>
    <X509Data>
      <X509Certificate>MIIFmjCCA4ICFGmuXN4bNSDagNvjEsKHZo/19nwcMA0GCSqGSIb3DQEBCwUAMIGQ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==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23"/>
            <mdssi:RelationshipReference SourceId="rId10"/>
            <mdssi:RelationshipReference SourceId="rId19"/>
            <mdssi:RelationshipReference SourceId="rId4"/>
            <mdssi:RelationshipReference SourceId="rId9"/>
            <mdssi:RelationshipReference SourceId="rId14"/>
            <mdssi:RelationshipReference SourceId="rId444713106"/>
            <mdssi:RelationshipReference SourceId="rId565129856"/>
            <mdssi:RelationshipReference SourceId="rId217871457"/>
            <mdssi:RelationshipReference SourceId="rId994677247"/>
            <mdssi:RelationshipReference SourceId="rId764641177"/>
          </Transform>
          <Transform Algorithm="http://www.w3.org/TR/2001/REC-xml-c14n-20010315"/>
        </Transforms>
        <DigestMethod Algorithm="http://www.w3.org/2000/09/xmldsig#sha1"/>
        <DigestValue>XwL6pEagvmo15+E+nl4zG3n/AMU=</DigestValue>
      </Reference>
      <Reference URI="/word/charts/_rels/chart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FaH8lMUqw3UP468QX5QcszJm9Qw=</DigestValue>
      </Reference>
      <Reference URI="/word/charts/_rels/chart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HiVWdewIQTrQgITIPJOooIVckwE=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harts/chart1.xml?ContentType=application/vnd.openxmlformats-officedocument.drawingml.chart+xml">
        <DigestMethod Algorithm="http://www.w3.org/2000/09/xmldsig#sha1"/>
        <DigestValue>Ja+H9qIhj9q7jRTB34RTN1jSEV8=</DigestValue>
      </Reference>
      <Reference URI="/word/charts/chart2.xml?ContentType=application/vnd.openxmlformats-officedocument.drawingml.chart+xml">
        <DigestMethod Algorithm="http://www.w3.org/2000/09/xmldsig#sha1"/>
        <DigestValue>P8QtIK+fjnSH0B+IIDar2ZBEYrk=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iagrams/colors1.xml?ContentType=application/vnd.openxmlformats-officedocument.drawingml.diagramColors+xml">
        <DigestMethod Algorithm="http://www.w3.org/2000/09/xmldsig#sha1"/>
        <DigestValue>xivk++uwFbeBdP1OmmAK9JGQW5w=</DigestValue>
      </Reference>
      <Reference URI="/word/diagrams/data1.xml?ContentType=application/vnd.openxmlformats-officedocument.drawingml.diagramData+xml">
        <DigestMethod Algorithm="http://www.w3.org/2000/09/xmldsig#sha1"/>
        <DigestValue>gmt9CaIJWnXMaZzcVcyJh3ONgP0=</DigestValue>
      </Reference>
      <Reference URI="/word/diagrams/drawing1.xml?ContentType=application/vnd.ms-office.drawingml.diagramDrawing+xml">
        <DigestMethod Algorithm="http://www.w3.org/2000/09/xmldsig#sha1"/>
        <DigestValue>czUvm81NgTof4tqEltPLM761qOs=</DigestValue>
      </Reference>
      <Reference URI="/word/diagrams/layout1.xml?ContentType=application/vnd.openxmlformats-officedocument.drawingml.diagramLayout+xml">
        <DigestMethod Algorithm="http://www.w3.org/2000/09/xmldsig#sha1"/>
        <DigestValue>D9X0taqMD5s4KzgDUEMc7ewSkz8=</DigestValue>
      </Reference>
      <Reference URI="/word/diagrams/quickStyle1.xml?ContentType=application/vnd.openxmlformats-officedocument.drawingml.diagramStyle+xml">
        <DigestMethod Algorithm="http://www.w3.org/2000/09/xmldsig#sha1"/>
        <DigestValue>ySmcYlvOjNd9jPniZAxyjrD9DfU=</DigestValue>
      </Reference>
      <Reference URI="/word/document.xml?ContentType=application/vnd.openxmlformats-officedocument.wordprocessingml.document.main+xml">
        <DigestMethod Algorithm="http://www.w3.org/2000/09/xmldsig#sha1"/>
        <DigestValue>RvHh1sOde4sby1g+rY6rszMbVlA=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Vl0fDXg+qvR+1EN7sYCB04mzPFg=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media/image1.png?ContentType=image/png">
        <DigestMethod Algorithm="http://www.w3.org/2000/09/xmldsig#sha1"/>
        <DigestValue>9w2tKuo4Sx0VvtafSElz661hbDE=</DigestValue>
      </Reference>
      <Reference URI="/word/numbering.xml?ContentType=application/vnd.openxmlformats-officedocument.wordprocessingml.numbering+xml">
        <DigestMethod Algorithm="http://www.w3.org/2000/09/xmldsig#sha1"/>
        <DigestValue>8+xn70kbEe4AYbczp+nZarK6oTY=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H+Hy+9MyLcUYG8dZ8M1mEFRI9Ck=</DigestValue>
      </Reference>
      <Reference URI="/word/styles.xml?ContentType=application/vnd.openxmlformats-officedocument.wordprocessingml.styles+xml">
        <DigestMethod Algorithm="http://www.w3.org/2000/09/xmldsig#sha1"/>
        <DigestValue>2mZFPDFqGtQfQ9X2eXN9XY+fVos=</DigestValue>
      </Reference>
      <Reference URI="/word/stylesWithEffects.xml?ContentType=application/vnd.ms-word.stylesWithEffects+xml">
        <DigestMethod Algorithm="http://www.w3.org/2000/09/xmldsig#sha1"/>
        <DigestValue>kJI1iwkR6xwwm/sXAA3EokRuW+0=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4vbxZRKYk4fHSuPeQPEyZH/W3Ko=</DigestValue>
      </Reference>
    </Manifest>
    <SignatureProperties>
      <SignatureProperty Id="idSignatureTime" Target="#idPackageSignature">
        <mdssi:SignatureTime>
          <mdssi:Format>YYYY-MM-DDThh:mm:ssTZD</mdssi:Format>
          <mdssi:Value>2021-03-04T08:13:14Z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99C3B-1583-463A-9A46-BD3E14DCC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39</Pages>
  <Words>14024</Words>
  <Characters>79943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PK1</dc:creator>
  <cp:lastModifiedBy>Guest</cp:lastModifiedBy>
  <cp:revision>3</cp:revision>
  <cp:lastPrinted>2018-03-20T11:58:00Z</cp:lastPrinted>
  <dcterms:created xsi:type="dcterms:W3CDTF">2018-03-21T06:12:00Z</dcterms:created>
  <dcterms:modified xsi:type="dcterms:W3CDTF">2018-03-21T06:18:00Z</dcterms:modified>
</cp:coreProperties>
</file>